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40DC8D6" w14:textId="77777777" w:rsidTr="004F2927">
        <w:trPr>
          <w:trHeight w:val="1268"/>
        </w:trPr>
        <w:tc>
          <w:tcPr>
            <w:tcW w:w="1668" w:type="dxa"/>
          </w:tcPr>
          <w:p w14:paraId="21D5C231" w14:textId="77777777" w:rsidR="004702FB" w:rsidRPr="006F1DA5" w:rsidRDefault="004702FB" w:rsidP="004702FB">
            <w:pPr>
              <w:pStyle w:val="Glava"/>
              <w:rPr>
                <w:rFonts w:ascii="Arial" w:hAnsi="Arial" w:cs="Arial"/>
                <w:b/>
                <w:color w:val="000000" w:themeColor="text1"/>
              </w:rPr>
            </w:pPr>
          </w:p>
        </w:tc>
        <w:tc>
          <w:tcPr>
            <w:tcW w:w="3361" w:type="dxa"/>
          </w:tcPr>
          <w:p w14:paraId="20878521" w14:textId="77777777" w:rsidR="004702FB" w:rsidRPr="006F1DA5" w:rsidRDefault="004702FB" w:rsidP="004702FB">
            <w:pPr>
              <w:pStyle w:val="Glava"/>
              <w:rPr>
                <w:rFonts w:ascii="Arial" w:hAnsi="Arial" w:cs="Arial"/>
                <w:b/>
                <w:color w:val="000000" w:themeColor="text1"/>
              </w:rPr>
            </w:pPr>
          </w:p>
        </w:tc>
        <w:tc>
          <w:tcPr>
            <w:tcW w:w="4209" w:type="dxa"/>
          </w:tcPr>
          <w:p w14:paraId="0A0B06BA" w14:textId="77777777" w:rsidR="004702FB" w:rsidRPr="006F1DA5" w:rsidRDefault="004702FB" w:rsidP="004702FB">
            <w:pPr>
              <w:pStyle w:val="Glava"/>
              <w:rPr>
                <w:rFonts w:ascii="Arial" w:hAnsi="Arial" w:cs="Arial"/>
                <w:b/>
                <w:color w:val="000000" w:themeColor="text1"/>
              </w:rPr>
            </w:pPr>
          </w:p>
        </w:tc>
      </w:tr>
    </w:tbl>
    <w:p w14:paraId="7FDEAD94" w14:textId="77777777" w:rsidR="004702FB" w:rsidRDefault="004702FB" w:rsidP="006975C6">
      <w:pPr>
        <w:pStyle w:val="Paragraf"/>
        <w:rPr>
          <w:rFonts w:ascii="Arial" w:hAnsi="Arial" w:cs="Arial"/>
        </w:rPr>
      </w:pPr>
    </w:p>
    <w:p w14:paraId="1CB5FFED" w14:textId="66CEF3C8"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JN0001/2020</w:t>
      </w:r>
    </w:p>
    <w:p w14:paraId="0D27F600" w14:textId="22E57EDD" w:rsidR="00FB3258" w:rsidRPr="006F1DA5" w:rsidRDefault="00FB3258" w:rsidP="00FC2646">
      <w:pPr>
        <w:pStyle w:val="Paragraf"/>
        <w:tabs>
          <w:tab w:val="right" w:pos="9070"/>
        </w:tabs>
        <w:rPr>
          <w:rFonts w:ascii="Arial" w:hAnsi="Arial" w:cs="Arial"/>
        </w:rPr>
      </w:pPr>
      <w:r w:rsidRPr="006F1DA5">
        <w:rPr>
          <w:rFonts w:ascii="Arial" w:hAnsi="Arial" w:cs="Arial"/>
        </w:rPr>
        <w:t>Datum: 1</w:t>
      </w:r>
      <w:r w:rsidR="00395A12">
        <w:rPr>
          <w:rFonts w:ascii="Arial" w:hAnsi="Arial" w:cs="Arial"/>
        </w:rPr>
        <w:t>3</w:t>
      </w:r>
      <w:r w:rsidRPr="006F1DA5">
        <w:rPr>
          <w:rFonts w:ascii="Arial" w:hAnsi="Arial" w:cs="Arial"/>
        </w:rPr>
        <w:t>.02.2020</w:t>
      </w:r>
      <w:r w:rsidR="00FC2646" w:rsidRPr="006F1DA5">
        <w:rPr>
          <w:rFonts w:ascii="Arial" w:hAnsi="Arial" w:cs="Arial"/>
        </w:rPr>
        <w:tab/>
      </w:r>
    </w:p>
    <w:p w14:paraId="51151BB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4A2CEC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D6154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CFB02AE"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laboratorijskega materiala</w:t>
            </w:r>
          </w:p>
        </w:tc>
      </w:tr>
    </w:tbl>
    <w:p w14:paraId="34E2EAED" w14:textId="77777777" w:rsidR="00FB3258" w:rsidRPr="006F1DA5" w:rsidRDefault="00FB3258" w:rsidP="006975C6">
      <w:pPr>
        <w:pStyle w:val="Paragraf"/>
        <w:rPr>
          <w:rFonts w:ascii="Arial" w:hAnsi="Arial" w:cs="Arial"/>
        </w:rPr>
      </w:pPr>
    </w:p>
    <w:p w14:paraId="005B6902" w14:textId="77777777" w:rsidR="00FB3258" w:rsidRPr="006F1DA5" w:rsidRDefault="00FB3258" w:rsidP="006975C6">
      <w:pPr>
        <w:pStyle w:val="Paragraf"/>
        <w:rPr>
          <w:rFonts w:ascii="Arial" w:hAnsi="Arial" w:cs="Arial"/>
        </w:rPr>
      </w:pPr>
      <w:r w:rsidRPr="006F1DA5">
        <w:rPr>
          <w:rFonts w:ascii="Arial" w:hAnsi="Arial" w:cs="Arial"/>
        </w:rPr>
        <w:t>Zaporedna številka: JN01/2020</w:t>
      </w:r>
    </w:p>
    <w:p w14:paraId="4DD81C3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6BF1D14" w14:textId="77777777" w:rsidR="00337E4D" w:rsidRDefault="00337E4D">
      <w:pPr>
        <w:rPr>
          <w:rFonts w:ascii="Arial" w:hAnsi="Arial" w:cs="Arial"/>
          <w:sz w:val="18"/>
          <w:szCs w:val="18"/>
        </w:rPr>
      </w:pPr>
    </w:p>
    <w:p w14:paraId="1CCB9236" w14:textId="77777777" w:rsidR="00960022" w:rsidRDefault="00E55B9D">
      <w:pPr>
        <w:rPr>
          <w:rFonts w:ascii="Arial" w:hAnsi="Arial" w:cs="Arial"/>
          <w:sz w:val="18"/>
          <w:szCs w:val="18"/>
        </w:rPr>
      </w:pPr>
      <w:r>
        <w:rPr>
          <w:rFonts w:ascii="Arial" w:hAnsi="Arial" w:cs="Arial"/>
        </w:rPr>
        <w:br w:type="page"/>
      </w:r>
    </w:p>
    <w:p w14:paraId="48B4E48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2203D4F" w14:textId="77777777" w:rsidTr="004F2927">
        <w:trPr>
          <w:trHeight w:val="1268"/>
        </w:trPr>
        <w:tc>
          <w:tcPr>
            <w:tcW w:w="1668" w:type="dxa"/>
          </w:tcPr>
          <w:p w14:paraId="5EAFF0BF" w14:textId="77777777" w:rsidR="004702FB" w:rsidRPr="006F1DA5" w:rsidRDefault="004702FB" w:rsidP="004702FB">
            <w:pPr>
              <w:pStyle w:val="Glava"/>
              <w:rPr>
                <w:rFonts w:ascii="Arial" w:hAnsi="Arial" w:cs="Arial"/>
                <w:b/>
                <w:color w:val="000000" w:themeColor="text1"/>
              </w:rPr>
            </w:pPr>
          </w:p>
        </w:tc>
        <w:tc>
          <w:tcPr>
            <w:tcW w:w="3361" w:type="dxa"/>
          </w:tcPr>
          <w:p w14:paraId="1EB3CA32" w14:textId="77777777" w:rsidR="004702FB" w:rsidRPr="006F1DA5" w:rsidRDefault="004702FB" w:rsidP="004702FB">
            <w:pPr>
              <w:pStyle w:val="Glava"/>
              <w:rPr>
                <w:rFonts w:ascii="Arial" w:hAnsi="Arial" w:cs="Arial"/>
                <w:b/>
                <w:color w:val="000000" w:themeColor="text1"/>
              </w:rPr>
            </w:pPr>
          </w:p>
        </w:tc>
        <w:tc>
          <w:tcPr>
            <w:tcW w:w="4209" w:type="dxa"/>
          </w:tcPr>
          <w:p w14:paraId="7260AED6" w14:textId="77777777" w:rsidR="004702FB" w:rsidRPr="006F1DA5" w:rsidRDefault="004702FB" w:rsidP="004702FB">
            <w:pPr>
              <w:pStyle w:val="Glava"/>
              <w:rPr>
                <w:rFonts w:ascii="Arial" w:hAnsi="Arial" w:cs="Arial"/>
                <w:b/>
                <w:color w:val="000000" w:themeColor="text1"/>
              </w:rPr>
            </w:pPr>
          </w:p>
        </w:tc>
      </w:tr>
    </w:tbl>
    <w:p w14:paraId="29DCB307" w14:textId="77777777" w:rsidR="00D907E0" w:rsidRPr="002B677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2CCD749" w14:textId="77777777" w:rsidR="00D907E0" w:rsidRPr="00D36F2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76BB76D" w14:textId="77777777" w:rsidR="00A53018" w:rsidRDefault="00D907E0">
      <w:pPr>
        <w:spacing w:before="225" w:after="225" w:line="240" w:lineRule="auto"/>
        <w:jc w:val="both"/>
      </w:pPr>
      <w:r>
        <w:rPr>
          <w:rFonts w:ascii="Arial" w:hAnsi="Arial" w:cs="Arial"/>
          <w:color w:val="000000"/>
          <w:sz w:val="18"/>
          <w:szCs w:val="18"/>
        </w:rPr>
        <w:t>Dobava laboratorijskega materiala</w:t>
      </w:r>
    </w:p>
    <w:p w14:paraId="5A68BB5F" w14:textId="77777777" w:rsidR="00A53018" w:rsidRDefault="00D907E0">
      <w:pPr>
        <w:spacing w:before="225" w:after="225" w:line="240" w:lineRule="auto"/>
        <w:jc w:val="both"/>
      </w:pPr>
      <w:r>
        <w:rPr>
          <w:rFonts w:ascii="Arial" w:hAnsi="Arial" w:cs="Arial"/>
          <w:color w:val="000000"/>
          <w:sz w:val="18"/>
          <w:szCs w:val="18"/>
        </w:rPr>
        <w:t>Na podlagi Zakona o javnem naročanju (ZJN-3, Uradni list RS, št. 91/15 in 14/18), ZD TREBNJE, GOLIEV TRG 3, 8210 TREBNJE (v nadaljevanju: naročnik), vabi zainteresirane ponudnike, da predložijo svojo pisno ponudbo v skladu s to razpisno dokumentacijo in sodelujejo v postopku oddaje javnega naročila. Predmet javnega naročila je: Dobava laboratorijskega materiala. Delitev naročila na sklope: naročilo se oddaja po sklopih, sklopov je 10 Skrbno preverite, da ste prejeli celotno razpisno dokumentacijo in da ste na ta način seznanjeni z vsemi zahtevami naročnika. </w:t>
      </w:r>
    </w:p>
    <w:p w14:paraId="7EE8FF21" w14:textId="77777777" w:rsidR="00D907E0" w:rsidRDefault="00D907E0" w:rsidP="00D907E0">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53018" w14:paraId="6C5B856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908A1A" w14:textId="77777777" w:rsidR="00A53018" w:rsidRDefault="00D907E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0EDDB1" w14:textId="77777777" w:rsidR="00A53018" w:rsidRDefault="00D907E0">
            <w:pPr>
              <w:jc w:val="right"/>
            </w:pPr>
            <w:r>
              <w:rPr>
                <w:rFonts w:ascii="Arial" w:hAnsi="Arial" w:cs="Arial"/>
                <w:b/>
                <w:bCs/>
                <w:color w:val="000000"/>
                <w:position w:val="-2"/>
                <w:sz w:val="18"/>
                <w:szCs w:val="18"/>
                <w:shd w:val="clear" w:color="auto" w:fill="D1D1D1"/>
              </w:rPr>
              <w:t>Datumi</w:t>
            </w:r>
          </w:p>
        </w:tc>
      </w:tr>
      <w:tr w:rsidR="00A53018" w14:paraId="0708B0E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97972" w14:textId="77777777" w:rsidR="00A53018" w:rsidRDefault="00D907E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4B74D" w14:textId="6722C57C" w:rsidR="00A53018" w:rsidRDefault="00D907E0">
            <w:pPr>
              <w:jc w:val="right"/>
            </w:pPr>
            <w:r>
              <w:rPr>
                <w:rFonts w:ascii="Arial" w:hAnsi="Arial" w:cs="Arial"/>
                <w:color w:val="000000"/>
                <w:position w:val="-2"/>
                <w:sz w:val="18"/>
                <w:szCs w:val="18"/>
              </w:rPr>
              <w:t xml:space="preserve">do </w:t>
            </w:r>
            <w:r w:rsidR="00BD205A">
              <w:rPr>
                <w:rFonts w:ascii="Arial" w:hAnsi="Arial" w:cs="Arial"/>
                <w:color w:val="000000"/>
                <w:position w:val="-2"/>
                <w:sz w:val="18"/>
                <w:szCs w:val="18"/>
              </w:rPr>
              <w:t>12</w:t>
            </w:r>
            <w:r>
              <w:rPr>
                <w:rFonts w:ascii="Arial" w:hAnsi="Arial" w:cs="Arial"/>
                <w:color w:val="000000"/>
                <w:position w:val="-2"/>
                <w:sz w:val="18"/>
                <w:szCs w:val="18"/>
              </w:rPr>
              <w:t>.03.2020 do 13:00</w:t>
            </w:r>
          </w:p>
        </w:tc>
      </w:tr>
      <w:tr w:rsidR="00A53018" w14:paraId="6A9225B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9283" w14:textId="77777777" w:rsidR="00A53018" w:rsidRDefault="00D907E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F9635" w14:textId="09325D47" w:rsidR="00A53018" w:rsidRDefault="00D907E0">
            <w:pPr>
              <w:jc w:val="right"/>
            </w:pPr>
            <w:r>
              <w:rPr>
                <w:rFonts w:ascii="Arial" w:hAnsi="Arial" w:cs="Arial"/>
                <w:color w:val="000000"/>
                <w:position w:val="-2"/>
                <w:sz w:val="18"/>
                <w:szCs w:val="18"/>
              </w:rPr>
              <w:t xml:space="preserve">do </w:t>
            </w:r>
            <w:r w:rsidR="00E17905">
              <w:rPr>
                <w:rFonts w:ascii="Arial" w:hAnsi="Arial" w:cs="Arial"/>
                <w:color w:val="000000"/>
                <w:position w:val="-2"/>
                <w:sz w:val="18"/>
                <w:szCs w:val="18"/>
              </w:rPr>
              <w:t>31</w:t>
            </w:r>
            <w:r>
              <w:rPr>
                <w:rFonts w:ascii="Arial" w:hAnsi="Arial" w:cs="Arial"/>
                <w:color w:val="000000"/>
                <w:position w:val="-2"/>
                <w:sz w:val="18"/>
                <w:szCs w:val="18"/>
              </w:rPr>
              <w:t>.03.2020 do 1</w:t>
            </w:r>
            <w:r w:rsidR="00E17905">
              <w:rPr>
                <w:rFonts w:ascii="Arial" w:hAnsi="Arial" w:cs="Arial"/>
                <w:color w:val="000000"/>
                <w:position w:val="-2"/>
                <w:sz w:val="18"/>
                <w:szCs w:val="18"/>
              </w:rPr>
              <w:t>4</w:t>
            </w:r>
            <w:r>
              <w:rPr>
                <w:rFonts w:ascii="Arial" w:hAnsi="Arial" w:cs="Arial"/>
                <w:color w:val="000000"/>
                <w:position w:val="-2"/>
                <w:sz w:val="18"/>
                <w:szCs w:val="18"/>
              </w:rPr>
              <w:t>:00</w:t>
            </w:r>
          </w:p>
        </w:tc>
      </w:tr>
      <w:tr w:rsidR="00A53018" w14:paraId="7E37895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E2C70" w14:textId="77777777" w:rsidR="00A53018" w:rsidRDefault="00D907E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B6C53" w14:textId="16341A3C" w:rsidR="00A53018" w:rsidRDefault="00E17905">
            <w:pPr>
              <w:jc w:val="right"/>
            </w:pPr>
            <w:r>
              <w:rPr>
                <w:rFonts w:ascii="Arial" w:hAnsi="Arial" w:cs="Arial"/>
                <w:color w:val="000000"/>
                <w:position w:val="-2"/>
                <w:sz w:val="18"/>
                <w:szCs w:val="18"/>
              </w:rPr>
              <w:t>31</w:t>
            </w:r>
            <w:r w:rsidR="00D907E0">
              <w:rPr>
                <w:rFonts w:ascii="Arial" w:hAnsi="Arial" w:cs="Arial"/>
                <w:color w:val="000000"/>
                <w:position w:val="-2"/>
                <w:sz w:val="18"/>
                <w:szCs w:val="18"/>
              </w:rPr>
              <w:t>.03.2020 ob 1</w:t>
            </w:r>
            <w:r>
              <w:rPr>
                <w:rFonts w:ascii="Arial" w:hAnsi="Arial" w:cs="Arial"/>
                <w:color w:val="000000"/>
                <w:position w:val="-2"/>
                <w:sz w:val="18"/>
                <w:szCs w:val="18"/>
              </w:rPr>
              <w:t>4</w:t>
            </w:r>
            <w:r w:rsidR="00D907E0">
              <w:rPr>
                <w:rFonts w:ascii="Arial" w:hAnsi="Arial" w:cs="Arial"/>
                <w:color w:val="000000"/>
                <w:position w:val="-2"/>
                <w:sz w:val="18"/>
                <w:szCs w:val="18"/>
              </w:rPr>
              <w:t>:05</w:t>
            </w:r>
          </w:p>
        </w:tc>
      </w:tr>
    </w:tbl>
    <w:p w14:paraId="339D8D20" w14:textId="77777777" w:rsidR="00A53018" w:rsidRDefault="00D907E0">
      <w:pPr>
        <w:spacing w:after="0" w:line="240" w:lineRule="auto"/>
        <w:jc w:val="both"/>
      </w:pPr>
      <w:r>
        <w:rPr>
          <w:rFonts w:ascii="Arial" w:hAnsi="Arial" w:cs="Arial"/>
          <w:color w:val="000000"/>
          <w:sz w:val="18"/>
          <w:szCs w:val="18"/>
        </w:rPr>
        <w:t> </w:t>
      </w:r>
    </w:p>
    <w:p w14:paraId="3E3BE475" w14:textId="23CE3CE2" w:rsidR="00A53018" w:rsidRDefault="00D907E0">
      <w:pPr>
        <w:spacing w:after="0" w:line="240" w:lineRule="auto"/>
      </w:pPr>
      <w:r>
        <w:rPr>
          <w:rFonts w:ascii="Arial" w:hAnsi="Arial" w:cs="Arial"/>
          <w:color w:val="000000"/>
          <w:sz w:val="18"/>
          <w:szCs w:val="18"/>
        </w:rPr>
        <w:t xml:space="preserve"> Naročilo se oddaja s sklenitvijo okvirnega sporazuma. Čas trajanja okvirnega sporazuma je 4</w:t>
      </w:r>
      <w:r w:rsidR="000E3941">
        <w:rPr>
          <w:rFonts w:ascii="Arial" w:hAnsi="Arial" w:cs="Arial"/>
          <w:color w:val="000000"/>
          <w:sz w:val="18"/>
          <w:szCs w:val="18"/>
        </w:rPr>
        <w:t>8</w:t>
      </w:r>
      <w:r>
        <w:rPr>
          <w:rFonts w:ascii="Arial" w:hAnsi="Arial" w:cs="Arial"/>
          <w:color w:val="000000"/>
          <w:sz w:val="18"/>
          <w:szCs w:val="18"/>
        </w:rPr>
        <w:t xml:space="preserve"> mesecev. </w:t>
      </w:r>
    </w:p>
    <w:p w14:paraId="1AB8428F"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bookmarkStart w:id="0" w:name="_GoBack"/>
      <w:bookmarkEnd w:id="0"/>
    </w:p>
    <w:p w14:paraId="29DE2A90" w14:textId="257F683A" w:rsidR="00D907E0" w:rsidRDefault="00D907E0" w:rsidP="00D907E0">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4</w:t>
      </w:r>
      <w:r w:rsidR="000E3941">
        <w:rPr>
          <w:rFonts w:ascii="Arial" w:hAnsi="Arial" w:cs="Arial"/>
          <w:sz w:val="18"/>
          <w:szCs w:val="18"/>
        </w:rPr>
        <w:t>8</w:t>
      </w:r>
      <w:r>
        <w:rPr>
          <w:rFonts w:ascii="Arial" w:hAnsi="Arial" w:cs="Arial"/>
          <w:sz w:val="18"/>
          <w:szCs w:val="18"/>
        </w:rPr>
        <w:t xml:space="preserve"> mesecev</w:t>
      </w:r>
    </w:p>
    <w:p w14:paraId="4B139C25" w14:textId="77777777" w:rsidR="00D907E0" w:rsidRDefault="00D907E0" w:rsidP="00D907E0">
      <w:pPr>
        <w:spacing w:before="120" w:after="120"/>
        <w:jc w:val="both"/>
        <w:rPr>
          <w:rFonts w:ascii="Arial" w:hAnsi="Arial" w:cs="Arial"/>
          <w:sz w:val="18"/>
          <w:szCs w:val="18"/>
        </w:rPr>
      </w:pPr>
      <w:r>
        <w:rPr>
          <w:rFonts w:ascii="Arial" w:hAnsi="Arial" w:cs="Arial"/>
          <w:sz w:val="18"/>
          <w:szCs w:val="18"/>
        </w:rPr>
        <w:t xml:space="preserve">Okvirni sporazum se sklepa z </w:t>
      </w:r>
      <w:proofErr w:type="spellStart"/>
      <w:r>
        <w:rPr>
          <w:rFonts w:ascii="Arial" w:hAnsi="Arial" w:cs="Arial"/>
          <w:sz w:val="18"/>
          <w:szCs w:val="18"/>
        </w:rPr>
        <w:t>večimi</w:t>
      </w:r>
      <w:proofErr w:type="spellEnd"/>
      <w:r>
        <w:rPr>
          <w:rFonts w:ascii="Arial" w:hAnsi="Arial" w:cs="Arial"/>
          <w:sz w:val="18"/>
          <w:szCs w:val="18"/>
        </w:rPr>
        <w:t xml:space="preserve"> ponudniki, s ponovnim odpiranjem konkurence</w:t>
      </w:r>
    </w:p>
    <w:p w14:paraId="4A5A1C5F" w14:textId="77777777" w:rsidR="00D907E0" w:rsidRDefault="00D907E0" w:rsidP="00D907E0">
      <w:pPr>
        <w:spacing w:before="120" w:after="120"/>
        <w:jc w:val="both"/>
        <w:rPr>
          <w:rFonts w:ascii="Arial" w:hAnsi="Arial" w:cs="Arial"/>
          <w:sz w:val="18"/>
          <w:szCs w:val="18"/>
        </w:rPr>
      </w:pPr>
      <w:r w:rsidRPr="005073D6">
        <w:rPr>
          <w:rFonts w:ascii="Arial" w:hAnsi="Arial" w:cs="Arial"/>
          <w:sz w:val="18"/>
          <w:szCs w:val="18"/>
        </w:rPr>
        <w:t xml:space="preserve">Oddaja </w:t>
      </w:r>
      <w:proofErr w:type="spellStart"/>
      <w:r w:rsidRPr="005073D6">
        <w:rPr>
          <w:rFonts w:ascii="Arial" w:hAnsi="Arial" w:cs="Arial"/>
          <w:sz w:val="18"/>
          <w:szCs w:val="18"/>
        </w:rPr>
        <w:t>posamičnih</w:t>
      </w:r>
      <w:proofErr w:type="spellEnd"/>
      <w:r w:rsidRPr="005073D6">
        <w:rPr>
          <w:rFonts w:ascii="Arial" w:hAnsi="Arial" w:cs="Arial"/>
          <w:sz w:val="18"/>
          <w:szCs w:val="18"/>
        </w:rPr>
        <w:t xml:space="preserve"> </w:t>
      </w:r>
      <w:proofErr w:type="spellStart"/>
      <w:r w:rsidRPr="005073D6">
        <w:rPr>
          <w:rFonts w:ascii="Arial" w:hAnsi="Arial" w:cs="Arial"/>
          <w:sz w:val="18"/>
          <w:szCs w:val="18"/>
        </w:rPr>
        <w:t>naročil</w:t>
      </w:r>
      <w:proofErr w:type="spellEnd"/>
      <w:r w:rsidRPr="005073D6">
        <w:rPr>
          <w:rFonts w:ascii="Arial" w:hAnsi="Arial" w:cs="Arial"/>
          <w:sz w:val="18"/>
          <w:szCs w:val="18"/>
        </w:rPr>
        <w:t xml:space="preserve"> na podlagi okvirnega sporazuma</w:t>
      </w:r>
      <w:r>
        <w:rPr>
          <w:rFonts w:ascii="Arial" w:hAnsi="Arial" w:cs="Arial"/>
          <w:sz w:val="18"/>
          <w:szCs w:val="18"/>
        </w:rPr>
        <w:t xml:space="preserve">: </w:t>
      </w:r>
    </w:p>
    <w:p w14:paraId="7DFF35AF" w14:textId="77777777" w:rsidR="00A53018" w:rsidRDefault="00D907E0">
      <w:pPr>
        <w:spacing w:before="225" w:after="225" w:line="240" w:lineRule="auto"/>
        <w:jc w:val="both"/>
      </w:pPr>
      <w:r>
        <w:rPr>
          <w:rFonts w:ascii="Arial" w:hAnsi="Arial" w:cs="Arial"/>
          <w:color w:val="000000"/>
          <w:sz w:val="18"/>
          <w:szCs w:val="18"/>
        </w:rPr>
        <w:t>Odpiranje konkurence bo potekalo vsako leto, merilo za izbiro najugodnejšega ponudnika s katerim bo sklenjen okvirni sporazum bo najnižja cena.</w:t>
      </w:r>
    </w:p>
    <w:p w14:paraId="42BB7E39"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DE63018" w14:textId="3294D48B" w:rsidR="00D907E0" w:rsidRDefault="00D907E0" w:rsidP="00D907E0">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w:t>
      </w:r>
      <w:r>
        <w:rPr>
          <w:rFonts w:ascii="Arial" w:hAnsi="Arial" w:cs="Arial"/>
        </w:rPr>
        <w:t>ateja Šribar</w:t>
      </w:r>
    </w:p>
    <w:p w14:paraId="72CFC4F5" w14:textId="4CE59074" w:rsidR="00D907E0" w:rsidRDefault="00D907E0" w:rsidP="00D907E0">
      <w:pPr>
        <w:pStyle w:val="Paragraf"/>
        <w:spacing w:line="240" w:lineRule="auto"/>
        <w:rPr>
          <w:rFonts w:ascii="Arial" w:hAnsi="Arial" w:cs="Arial"/>
        </w:rPr>
      </w:pPr>
      <w:r>
        <w:rPr>
          <w:rFonts w:ascii="Arial" w:hAnsi="Arial" w:cs="Arial"/>
        </w:rPr>
        <w:t>E-poštni naslov: sribar.mateja@zd-tr.si</w:t>
      </w:r>
    </w:p>
    <w:p w14:paraId="27C3ECB5" w14:textId="6966016E" w:rsidR="00D907E0" w:rsidRDefault="00D907E0" w:rsidP="00D907E0">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w:t>
      </w:r>
      <w:r w:rsidR="00395A12">
        <w:rPr>
          <w:rFonts w:ascii="Arial" w:hAnsi="Arial" w:cs="Arial"/>
        </w:rPr>
        <w:t xml:space="preserve"> </w:t>
      </w:r>
      <w:r w:rsidRPr="00445A62">
        <w:rPr>
          <w:rFonts w:ascii="Arial" w:hAnsi="Arial" w:cs="Arial"/>
        </w:rPr>
        <w:t>3481751</w:t>
      </w:r>
    </w:p>
    <w:p w14:paraId="225C9F6B" w14:textId="77777777" w:rsidR="00A53018" w:rsidRDefault="00D907E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65C802C"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5ADE995" w14:textId="77777777" w:rsidR="00D907E0" w:rsidRDefault="00D907E0" w:rsidP="00D907E0">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A53018" w14:paraId="101BB292" w14:textId="77777777">
        <w:tc>
          <w:tcPr>
            <w:tcW w:w="0" w:type="auto"/>
            <w:tcMar>
              <w:top w:w="0" w:type="auto"/>
              <w:bottom w:w="0" w:type="auto"/>
            </w:tcMar>
          </w:tcPr>
          <w:p w14:paraId="6BE6CB8C" w14:textId="77777777" w:rsidR="00A53018" w:rsidRDefault="00D907E0" w:rsidP="006C3C19">
            <w:pPr>
              <w:numPr>
                <w:ilvl w:val="0"/>
                <w:numId w:val="1"/>
              </w:numPr>
              <w:rPr>
                <w:rFonts w:ascii="Arial" w:hAnsi="Arial" w:cs="Arial"/>
                <w:color w:val="000000"/>
                <w:sz w:val="18"/>
                <w:szCs w:val="18"/>
              </w:rPr>
            </w:pPr>
            <w:r>
              <w:rPr>
                <w:rFonts w:ascii="Arial" w:hAnsi="Arial" w:cs="Arial"/>
                <w:color w:val="000000"/>
                <w:sz w:val="18"/>
                <w:szCs w:val="18"/>
              </w:rPr>
              <w:lastRenderedPageBreak/>
              <w:t>elektronska oddaja na URL: https://ejn.gov.si/eJN2</w:t>
            </w:r>
          </w:p>
        </w:tc>
      </w:tr>
    </w:tbl>
    <w:p w14:paraId="119E567F" w14:textId="77777777" w:rsidR="00A53018" w:rsidRDefault="00D907E0">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Ponudba mora biti preko navedene aplikacije oddana do navedene ure. Ponudbe vnesene pred potekom roka, ki bodo oddane po zgoraj navedenem roku, bodo izločene kot nepravočasne. 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268F63F"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FBB7388" w14:textId="77777777" w:rsidR="00D907E0" w:rsidRPr="00445A62" w:rsidRDefault="00D907E0" w:rsidP="00D907E0">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54BD511" w14:textId="77777777" w:rsidR="00D907E0" w:rsidRPr="00445A62" w:rsidRDefault="00D907E0" w:rsidP="00D907E0">
      <w:pPr>
        <w:spacing w:before="120" w:after="120"/>
        <w:jc w:val="both"/>
        <w:rPr>
          <w:rFonts w:ascii="Arial" w:hAnsi="Arial" w:cs="Arial"/>
          <w:b/>
          <w:sz w:val="18"/>
          <w:szCs w:val="18"/>
        </w:rPr>
      </w:pPr>
      <w:r>
        <w:rPr>
          <w:rFonts w:ascii="Arial" w:hAnsi="Arial" w:cs="Arial"/>
          <w:b/>
          <w:sz w:val="18"/>
          <w:szCs w:val="18"/>
        </w:rPr>
        <w:t>Spletna aplikacija e-Oddaja</w:t>
      </w:r>
    </w:p>
    <w:p w14:paraId="6939C18B" w14:textId="77777777" w:rsidR="00A53018" w:rsidRDefault="00D907E0">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e-Oddaja. Ponudnike opozarjamo, da poskrbijo za pravilno umestitev ponudbenih dokumentov pri oddaji ponudbe. Predračun je javno viden po poteku roka za predložitev ponudb, ostala dokumentacija (»Druge priloge«) pa je vidna samo naročniku.</w:t>
      </w:r>
    </w:p>
    <w:p w14:paraId="67C2DF90"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A0790FF" w14:textId="77777777" w:rsidR="00D907E0" w:rsidRPr="00445A62" w:rsidRDefault="00D907E0" w:rsidP="00D907E0">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4F525FE0" w14:textId="77777777" w:rsidR="00A53018" w:rsidRDefault="00D907E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634FB07"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98F0F89" w14:textId="77777777" w:rsidR="00D907E0" w:rsidRPr="00445A62" w:rsidRDefault="00D907E0" w:rsidP="00D907E0">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053EC5C" w14:textId="77777777" w:rsidR="00A53018" w:rsidRDefault="00D907E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9F6D5A"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532C6B4" w14:textId="77777777" w:rsidR="00A53018" w:rsidRDefault="00D907E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53018" w14:paraId="35FA5608" w14:textId="77777777">
        <w:tc>
          <w:tcPr>
            <w:tcW w:w="0" w:type="auto"/>
            <w:tcMar>
              <w:top w:w="0" w:type="auto"/>
              <w:bottom w:w="0" w:type="auto"/>
            </w:tcMar>
          </w:tcPr>
          <w:p w14:paraId="57FD92EC" w14:textId="77777777" w:rsidR="00A53018" w:rsidRDefault="00D907E0" w:rsidP="006C3C19">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5FC332C4" w14:textId="77777777" w:rsidR="00A53018" w:rsidRDefault="00D907E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E7F7C71" w14:textId="77777777" w:rsidR="00D907E0" w:rsidRPr="00BB1848" w:rsidRDefault="00D907E0" w:rsidP="00D907E0">
      <w:pPr>
        <w:pStyle w:val="Paragraf"/>
        <w:spacing w:before="0" w:after="0"/>
        <w:rPr>
          <w:rFonts w:cs="Arial"/>
        </w:rPr>
      </w:pPr>
    </w:p>
    <w:p w14:paraId="5BD5E2D3" w14:textId="77777777" w:rsidR="00D907E0" w:rsidRPr="00445A62" w:rsidRDefault="00D907E0" w:rsidP="00D907E0">
      <w:pPr>
        <w:pStyle w:val="Paragraf"/>
        <w:spacing w:before="0" w:after="0"/>
        <w:jc w:val="both"/>
        <w:rPr>
          <w:rFonts w:ascii="Arial" w:hAnsi="Arial" w:cs="Arial"/>
        </w:rPr>
      </w:pPr>
    </w:p>
    <w:p w14:paraId="60D8FFD7" w14:textId="77777777" w:rsidR="00A2093B" w:rsidRDefault="00D907E0">
      <w:pPr>
        <w:spacing w:after="0" w:line="240" w:lineRule="auto"/>
        <w:rPr>
          <w:rFonts w:ascii="Arial" w:hAnsi="Arial" w:cs="Arial"/>
          <w:color w:val="000000"/>
          <w:sz w:val="18"/>
          <w:szCs w:val="18"/>
        </w:rPr>
      </w:pPr>
      <w:r>
        <w:rPr>
          <w:rFonts w:ascii="Arial" w:hAnsi="Arial" w:cs="Arial"/>
          <w:color w:val="000000"/>
          <w:sz w:val="18"/>
          <w:szCs w:val="18"/>
        </w:rPr>
        <w:t>Datum: 1</w:t>
      </w:r>
      <w:r w:rsidR="00A2093B">
        <w:rPr>
          <w:rFonts w:ascii="Arial" w:hAnsi="Arial" w:cs="Arial"/>
          <w:color w:val="000000"/>
          <w:sz w:val="18"/>
          <w:szCs w:val="18"/>
        </w:rPr>
        <w:t>3</w:t>
      </w:r>
      <w:r>
        <w:rPr>
          <w:rFonts w:ascii="Arial" w:hAnsi="Arial" w:cs="Arial"/>
          <w:color w:val="000000"/>
          <w:sz w:val="18"/>
          <w:szCs w:val="18"/>
        </w:rPr>
        <w:t>.02.2020</w:t>
      </w:r>
    </w:p>
    <w:p w14:paraId="2AB699B8" w14:textId="77777777" w:rsidR="00A2093B" w:rsidRDefault="00A2093B">
      <w:pPr>
        <w:spacing w:after="0" w:line="240" w:lineRule="auto"/>
        <w:rPr>
          <w:rFonts w:ascii="Arial" w:hAnsi="Arial" w:cs="Arial"/>
          <w:color w:val="000000"/>
          <w:sz w:val="18"/>
          <w:szCs w:val="18"/>
        </w:rPr>
      </w:pPr>
    </w:p>
    <w:p w14:paraId="376BA872" w14:textId="7FDBB4DE" w:rsidR="00A53018" w:rsidRDefault="00D907E0">
      <w:pPr>
        <w:spacing w:after="0" w:line="240" w:lineRule="auto"/>
      </w:pPr>
      <w:r>
        <w:rPr>
          <w:rFonts w:ascii="Arial" w:hAnsi="Arial" w:cs="Arial"/>
          <w:color w:val="000000"/>
          <w:sz w:val="18"/>
          <w:szCs w:val="18"/>
        </w:rPr>
        <w:br/>
        <w:t>Kraj: TREBNJE</w:t>
      </w:r>
    </w:p>
    <w:tbl>
      <w:tblPr>
        <w:tblStyle w:val="NormalTablePHPDOCX"/>
        <w:tblW w:w="5000" w:type="pct"/>
        <w:tblInd w:w="108" w:type="dxa"/>
        <w:tblLook w:val="04A0" w:firstRow="1" w:lastRow="0" w:firstColumn="1" w:lastColumn="0" w:noHBand="0" w:noVBand="1"/>
      </w:tblPr>
      <w:tblGrid>
        <w:gridCol w:w="4122"/>
        <w:gridCol w:w="4948"/>
      </w:tblGrid>
      <w:tr w:rsidR="00D907E0" w14:paraId="61EB5378" w14:textId="77777777">
        <w:trPr>
          <w:cantSplit/>
        </w:trPr>
        <w:tc>
          <w:tcPr>
            <w:tcW w:w="0" w:type="auto"/>
            <w:tcMar>
              <w:top w:w="135" w:type="dxa"/>
              <w:bottom w:w="135" w:type="dxa"/>
            </w:tcMar>
            <w:vAlign w:val="center"/>
          </w:tcPr>
          <w:p w14:paraId="3829F78E" w14:textId="3980C2CE" w:rsidR="00A53018" w:rsidRDefault="00D907E0">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Mateja Šribar, univ. dipl. prav.</w:t>
            </w:r>
          </w:p>
        </w:tc>
        <w:tc>
          <w:tcPr>
            <w:tcW w:w="0" w:type="auto"/>
            <w:tcMar>
              <w:top w:w="135" w:type="dxa"/>
              <w:bottom w:w="135" w:type="dxa"/>
            </w:tcMar>
            <w:vAlign w:val="center"/>
          </w:tcPr>
          <w:p w14:paraId="1F18CF01" w14:textId="77777777" w:rsidR="00D907E0" w:rsidRDefault="00D907E0">
            <w:pPr>
              <w:jc w:val="right"/>
              <w:rPr>
                <w:rFonts w:ascii="Arial" w:hAnsi="Arial" w:cs="Arial"/>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Vera Rozman, univ. dipl. ekon.</w:t>
            </w:r>
          </w:p>
          <w:p w14:paraId="3D0AC9C5" w14:textId="58325CA3" w:rsidR="00A53018" w:rsidRDefault="00D907E0">
            <w:pPr>
              <w:jc w:val="right"/>
            </w:pPr>
            <w:r>
              <w:rPr>
                <w:rFonts w:ascii="Arial" w:hAnsi="Arial" w:cs="Arial"/>
                <w:color w:val="000000"/>
                <w:position w:val="-2"/>
                <w:sz w:val="18"/>
                <w:szCs w:val="18"/>
              </w:rPr>
              <w:t>direktorica</w:t>
            </w:r>
          </w:p>
        </w:tc>
      </w:tr>
    </w:tbl>
    <w:p w14:paraId="1BEE18AF" w14:textId="77777777" w:rsidR="00A53018" w:rsidRDefault="00A5301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A53018" w14:paraId="6DE8FE35" w14:textId="77777777">
        <w:tc>
          <w:tcPr>
            <w:tcW w:w="0" w:type="auto"/>
            <w:tcMar>
              <w:top w:w="135" w:type="dxa"/>
              <w:bottom w:w="135" w:type="dxa"/>
            </w:tcMar>
            <w:vAlign w:val="center"/>
          </w:tcPr>
          <w:p w14:paraId="1835AF3E" w14:textId="77777777" w:rsidR="00A53018" w:rsidRDefault="00A53018"/>
        </w:tc>
        <w:tc>
          <w:tcPr>
            <w:tcW w:w="4000" w:type="pct"/>
            <w:shd w:val="clear" w:color="auto" w:fill="3E8BC9"/>
            <w:tcMar>
              <w:top w:w="135" w:type="dxa"/>
              <w:bottom w:w="135" w:type="dxa"/>
            </w:tcMar>
            <w:vAlign w:val="center"/>
          </w:tcPr>
          <w:p w14:paraId="5E90A3CE" w14:textId="77777777" w:rsidR="00A53018" w:rsidRDefault="00D907E0">
            <w:r>
              <w:rPr>
                <w:rFonts w:ascii="Arial" w:hAnsi="Arial" w:cs="Arial"/>
                <w:color w:val="FFFFFF"/>
                <w:position w:val="-2"/>
                <w:sz w:val="18"/>
                <w:szCs w:val="18"/>
                <w:shd w:val="clear" w:color="auto" w:fill="3E8BC9"/>
              </w:rPr>
              <w:t>Sklopi</w:t>
            </w:r>
          </w:p>
        </w:tc>
      </w:tr>
    </w:tbl>
    <w:p w14:paraId="1E6D386F" w14:textId="77777777" w:rsidR="00A53018" w:rsidRDefault="00D907E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A53018" w14:paraId="1DF1CB8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1AB37E" w14:textId="77777777" w:rsidR="00A53018" w:rsidRDefault="00D907E0">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64D951" w14:textId="77777777" w:rsidR="00A53018" w:rsidRDefault="00D907E0">
            <w:pPr>
              <w:jc w:val="center"/>
            </w:pPr>
            <w:r>
              <w:rPr>
                <w:rFonts w:ascii="Arial" w:hAnsi="Arial" w:cs="Arial"/>
                <w:b/>
                <w:bCs/>
                <w:color w:val="000000"/>
                <w:position w:val="-2"/>
                <w:sz w:val="18"/>
                <w:szCs w:val="18"/>
                <w:shd w:val="clear" w:color="auto" w:fill="D1D1D1"/>
              </w:rPr>
              <w:t>Naziv sklopa</w:t>
            </w:r>
          </w:p>
        </w:tc>
      </w:tr>
      <w:tr w:rsidR="00A53018" w14:paraId="2D6344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99803" w14:textId="77777777" w:rsidR="00A53018" w:rsidRDefault="00D907E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99E1B" w14:textId="77777777" w:rsidR="00A53018" w:rsidRDefault="00D907E0">
            <w:r>
              <w:rPr>
                <w:rFonts w:ascii="Arial" w:hAnsi="Arial" w:cs="Arial"/>
                <w:color w:val="000000"/>
                <w:position w:val="-2"/>
                <w:sz w:val="18"/>
                <w:szCs w:val="18"/>
              </w:rPr>
              <w:t>Sklop 1: Biokemične preiskave</w:t>
            </w:r>
          </w:p>
        </w:tc>
      </w:tr>
      <w:tr w:rsidR="00A53018" w14:paraId="3B5042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E9D01" w14:textId="77777777" w:rsidR="00A53018" w:rsidRDefault="00D907E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A0860" w14:textId="77777777" w:rsidR="00A53018" w:rsidRDefault="00D907E0">
            <w:r>
              <w:rPr>
                <w:rFonts w:ascii="Arial" w:hAnsi="Arial" w:cs="Arial"/>
                <w:color w:val="000000"/>
                <w:position w:val="-2"/>
                <w:sz w:val="18"/>
                <w:szCs w:val="18"/>
              </w:rPr>
              <w:t>Sklop 2: Odvzemni material</w:t>
            </w:r>
          </w:p>
        </w:tc>
      </w:tr>
      <w:tr w:rsidR="00A53018" w14:paraId="26B07D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69DE8" w14:textId="77777777" w:rsidR="00A53018" w:rsidRDefault="00D907E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49763" w14:textId="77777777" w:rsidR="00A53018" w:rsidRDefault="00D907E0">
            <w:r>
              <w:rPr>
                <w:rFonts w:ascii="Arial" w:hAnsi="Arial" w:cs="Arial"/>
                <w:color w:val="000000"/>
                <w:position w:val="-2"/>
                <w:sz w:val="18"/>
                <w:szCs w:val="18"/>
              </w:rPr>
              <w:t>Sklop 3: Urinske preiskave</w:t>
            </w:r>
          </w:p>
        </w:tc>
      </w:tr>
      <w:tr w:rsidR="00A53018" w14:paraId="384D8C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BCA2C" w14:textId="77777777" w:rsidR="00A53018" w:rsidRDefault="00D907E0">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7ECA0" w14:textId="77777777" w:rsidR="00A53018" w:rsidRDefault="00D907E0">
            <w:r>
              <w:rPr>
                <w:rFonts w:ascii="Arial" w:hAnsi="Arial" w:cs="Arial"/>
                <w:color w:val="000000"/>
                <w:position w:val="-2"/>
                <w:sz w:val="18"/>
                <w:szCs w:val="18"/>
              </w:rPr>
              <w:t>Sklop 4: Zunanja neodvisna kontrola kakovosti</w:t>
            </w:r>
          </w:p>
        </w:tc>
      </w:tr>
      <w:tr w:rsidR="00A53018" w14:paraId="2D089A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48E5B" w14:textId="77777777" w:rsidR="00A53018" w:rsidRDefault="00D907E0">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5E9D6" w14:textId="77777777" w:rsidR="00A53018" w:rsidRDefault="00D907E0">
            <w:r>
              <w:rPr>
                <w:rFonts w:ascii="Arial" w:hAnsi="Arial" w:cs="Arial"/>
                <w:color w:val="000000"/>
                <w:position w:val="-2"/>
                <w:sz w:val="18"/>
                <w:szCs w:val="18"/>
              </w:rPr>
              <w:t>Sklop 5: Laboratorijski potrošni material</w:t>
            </w:r>
          </w:p>
        </w:tc>
      </w:tr>
      <w:tr w:rsidR="00A53018" w14:paraId="31F740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C8560" w14:textId="77777777" w:rsidR="00A53018" w:rsidRDefault="00D907E0">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59AFB" w14:textId="77777777" w:rsidR="00A53018" w:rsidRDefault="00D907E0">
            <w:r>
              <w:rPr>
                <w:rFonts w:ascii="Arial" w:hAnsi="Arial" w:cs="Arial"/>
                <w:color w:val="000000"/>
                <w:position w:val="-2"/>
                <w:sz w:val="18"/>
                <w:szCs w:val="18"/>
              </w:rPr>
              <w:t>Sklop 6: Hematološke preiskave</w:t>
            </w:r>
          </w:p>
        </w:tc>
      </w:tr>
      <w:tr w:rsidR="00A53018" w14:paraId="718FC6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92334" w14:textId="77777777" w:rsidR="00A53018" w:rsidRDefault="00D907E0">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87790" w14:textId="77777777" w:rsidR="00A53018" w:rsidRDefault="00D907E0">
            <w:r>
              <w:rPr>
                <w:rFonts w:ascii="Arial" w:hAnsi="Arial" w:cs="Arial"/>
                <w:color w:val="000000"/>
                <w:position w:val="-2"/>
                <w:sz w:val="18"/>
                <w:szCs w:val="18"/>
              </w:rPr>
              <w:t>Sklop 7: Hitri POCT testi</w:t>
            </w:r>
          </w:p>
        </w:tc>
      </w:tr>
      <w:tr w:rsidR="00A53018" w14:paraId="1CBA71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59BE3" w14:textId="77777777" w:rsidR="00A53018" w:rsidRDefault="00D907E0">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A206B" w14:textId="77777777" w:rsidR="00A53018" w:rsidRDefault="00D907E0">
            <w:r>
              <w:rPr>
                <w:rFonts w:ascii="Arial" w:hAnsi="Arial" w:cs="Arial"/>
                <w:color w:val="000000"/>
                <w:position w:val="-2"/>
                <w:sz w:val="18"/>
                <w:szCs w:val="18"/>
              </w:rPr>
              <w:t>Sklop 8: Hitri presejalni testi (CRP)</w:t>
            </w:r>
          </w:p>
        </w:tc>
      </w:tr>
      <w:tr w:rsidR="00A53018" w14:paraId="5F7CF9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78FEC" w14:textId="77777777" w:rsidR="00A53018" w:rsidRDefault="00D907E0">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92B3F" w14:textId="77777777" w:rsidR="00A53018" w:rsidRDefault="00D907E0">
            <w:r>
              <w:rPr>
                <w:rFonts w:ascii="Arial" w:hAnsi="Arial" w:cs="Arial"/>
                <w:color w:val="000000"/>
                <w:position w:val="-2"/>
                <w:sz w:val="18"/>
                <w:szCs w:val="18"/>
              </w:rPr>
              <w:t>Sklop 9: Hitri testi - droge v urinu</w:t>
            </w:r>
          </w:p>
        </w:tc>
      </w:tr>
      <w:tr w:rsidR="00A53018" w14:paraId="6EE8C8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C3A4E" w14:textId="77777777" w:rsidR="00A53018" w:rsidRDefault="00D907E0">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5BA4D" w14:textId="77777777" w:rsidR="00A53018" w:rsidRDefault="00D907E0">
            <w:r>
              <w:rPr>
                <w:rFonts w:ascii="Arial" w:hAnsi="Arial" w:cs="Arial"/>
                <w:color w:val="000000"/>
                <w:position w:val="-2"/>
                <w:sz w:val="18"/>
                <w:szCs w:val="18"/>
              </w:rPr>
              <w:t>Sklop 10: Odvzemni material Stratus CS</w:t>
            </w:r>
          </w:p>
        </w:tc>
      </w:tr>
    </w:tbl>
    <w:p w14:paraId="734EAD40" w14:textId="77777777" w:rsidR="00A53018" w:rsidRDefault="00A53018">
      <w:pPr>
        <w:sectPr w:rsidR="00A53018" w:rsidSect="00D907E0">
          <w:headerReference w:type="default" r:id="rId10"/>
          <w:footerReference w:type="default" r:id="rId11"/>
          <w:pgSz w:w="11906" w:h="16838"/>
          <w:pgMar w:top="1418" w:right="1418" w:bottom="1418" w:left="1418" w:header="567" w:footer="596" w:gutter="0"/>
          <w:cols w:space="708"/>
          <w:docGrid w:linePitch="360"/>
        </w:sectPr>
      </w:pPr>
    </w:p>
    <w:p w14:paraId="2C596211" w14:textId="77777777" w:rsidR="00D907E0" w:rsidRPr="00EF740C" w:rsidRDefault="00D907E0" w:rsidP="00D907E0">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C13FCB7" w14:textId="77777777" w:rsidR="00D907E0" w:rsidRDefault="00D907E0" w:rsidP="00D907E0">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53018" w14:paraId="286D50FA" w14:textId="77777777">
        <w:tc>
          <w:tcPr>
            <w:tcW w:w="0" w:type="auto"/>
            <w:shd w:val="clear" w:color="auto" w:fill="000000"/>
            <w:tcMar>
              <w:top w:w="150" w:type="dxa"/>
              <w:bottom w:w="150" w:type="dxa"/>
            </w:tcMar>
            <w:vAlign w:val="center"/>
          </w:tcPr>
          <w:p w14:paraId="25D2F0D1" w14:textId="77777777" w:rsidR="00A53018" w:rsidRDefault="00D907E0">
            <w:r>
              <w:rPr>
                <w:rFonts w:ascii="Arial" w:hAnsi="Arial" w:cs="Arial"/>
                <w:b/>
                <w:bCs/>
                <w:color w:val="FFFFFF"/>
                <w:position w:val="-2"/>
                <w:sz w:val="18"/>
                <w:szCs w:val="18"/>
                <w:shd w:val="clear" w:color="auto" w:fill="000000"/>
              </w:rPr>
              <w:t>1. Splošna navodila</w:t>
            </w:r>
          </w:p>
        </w:tc>
      </w:tr>
    </w:tbl>
    <w:p w14:paraId="04C85280" w14:textId="77777777" w:rsidR="00A53018" w:rsidRDefault="00D907E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411BD83" w14:textId="77777777" w:rsidR="00A53018" w:rsidRDefault="00D907E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7A0093C" w14:textId="77777777" w:rsidR="00A53018" w:rsidRDefault="00D907E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18EF095" w14:textId="77777777" w:rsidR="00A53018" w:rsidRDefault="00D907E0">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03B036EF" w14:textId="77777777" w:rsidR="00A53018" w:rsidRDefault="00D907E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53018" w14:paraId="7768EB8E" w14:textId="77777777">
        <w:tc>
          <w:tcPr>
            <w:tcW w:w="0" w:type="auto"/>
            <w:shd w:val="clear" w:color="auto" w:fill="000000"/>
            <w:tcMar>
              <w:top w:w="150" w:type="dxa"/>
              <w:bottom w:w="150" w:type="dxa"/>
            </w:tcMar>
            <w:vAlign w:val="center"/>
          </w:tcPr>
          <w:p w14:paraId="1A382826" w14:textId="77777777" w:rsidR="00A53018" w:rsidRDefault="00D907E0">
            <w:r>
              <w:rPr>
                <w:rFonts w:ascii="Arial" w:hAnsi="Arial" w:cs="Arial"/>
                <w:b/>
                <w:bCs/>
                <w:color w:val="FFFFFF"/>
                <w:position w:val="-2"/>
                <w:sz w:val="18"/>
                <w:szCs w:val="18"/>
                <w:shd w:val="clear" w:color="auto" w:fill="000000"/>
              </w:rPr>
              <w:t>2. Zakoni in predpisi</w:t>
            </w:r>
          </w:p>
        </w:tc>
      </w:tr>
    </w:tbl>
    <w:p w14:paraId="0F2197CE" w14:textId="77777777" w:rsidR="00A53018" w:rsidRDefault="00D907E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53018" w14:paraId="0BA53ED3" w14:textId="77777777">
        <w:tc>
          <w:tcPr>
            <w:tcW w:w="0" w:type="auto"/>
            <w:tcMar>
              <w:top w:w="0" w:type="auto"/>
              <w:bottom w:w="0" w:type="auto"/>
            </w:tcMar>
          </w:tcPr>
          <w:p w14:paraId="16C97EFF" w14:textId="77777777" w:rsidR="00A53018" w:rsidRDefault="00D907E0" w:rsidP="006C3C19">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4B19C937" w14:textId="77777777" w:rsidR="00A53018" w:rsidRDefault="00D907E0" w:rsidP="006C3C19">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7490EE2" w14:textId="77777777" w:rsidR="00A53018" w:rsidRDefault="00D907E0" w:rsidP="006C3C19">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96/15 – ZIPRS1617 in 13/18)</w:t>
            </w:r>
          </w:p>
          <w:p w14:paraId="34084818" w14:textId="4676B6AE" w:rsidR="00A53018" w:rsidRPr="005B7281" w:rsidRDefault="00D907E0" w:rsidP="006C3C19">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14:paraId="3CC295FD" w14:textId="77777777" w:rsidR="00A53018" w:rsidRDefault="00D907E0" w:rsidP="006C3C19">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000D983" w14:textId="77777777" w:rsidR="00A53018" w:rsidRDefault="00D907E0" w:rsidP="006C3C19">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D67DC06" w14:textId="77777777" w:rsidR="00A53018" w:rsidRDefault="00D907E0">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470B4EF" w14:textId="77777777" w:rsidR="00A53018" w:rsidRDefault="00D907E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53018" w14:paraId="2F5FA7B3" w14:textId="77777777">
        <w:tc>
          <w:tcPr>
            <w:tcW w:w="0" w:type="auto"/>
            <w:tcMar>
              <w:top w:w="0" w:type="auto"/>
              <w:bottom w:w="0" w:type="auto"/>
            </w:tcMar>
          </w:tcPr>
          <w:p w14:paraId="22DA1E1A" w14:textId="77777777" w:rsidR="00A53018" w:rsidRDefault="00D907E0" w:rsidP="006C3C19">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24C186DE" w14:textId="77777777" w:rsidR="00A53018" w:rsidRDefault="00D907E0" w:rsidP="006C3C19">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3B14896" w14:textId="77777777" w:rsidR="00A53018" w:rsidRDefault="00D907E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33A4BB4" w14:textId="77777777" w:rsidR="00A53018" w:rsidRDefault="00D907E0">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E770E7C" w14:textId="77777777" w:rsidR="00A53018" w:rsidRDefault="00D907E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8737993" w14:textId="77777777" w:rsidR="00A53018" w:rsidRDefault="00D907E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53018" w14:paraId="6A78049D" w14:textId="77777777">
        <w:tc>
          <w:tcPr>
            <w:tcW w:w="0" w:type="auto"/>
            <w:shd w:val="clear" w:color="auto" w:fill="000000"/>
            <w:tcMar>
              <w:top w:w="150" w:type="dxa"/>
              <w:bottom w:w="150" w:type="dxa"/>
            </w:tcMar>
            <w:vAlign w:val="center"/>
          </w:tcPr>
          <w:p w14:paraId="710BBDAA" w14:textId="77777777" w:rsidR="00A53018" w:rsidRDefault="00D907E0">
            <w:r>
              <w:rPr>
                <w:rFonts w:ascii="Arial" w:hAnsi="Arial" w:cs="Arial"/>
                <w:b/>
                <w:bCs/>
                <w:color w:val="FFFFFF"/>
                <w:position w:val="-2"/>
                <w:sz w:val="18"/>
                <w:szCs w:val="18"/>
                <w:shd w:val="clear" w:color="auto" w:fill="000000"/>
              </w:rPr>
              <w:t>3. Jezik razpisne dokumentacije in ponudbe ter oblika</w:t>
            </w:r>
          </w:p>
        </w:tc>
      </w:tr>
    </w:tbl>
    <w:p w14:paraId="1955DD92" w14:textId="77777777" w:rsidR="00A53018" w:rsidRDefault="00D907E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E21D80C" w14:textId="77777777" w:rsidR="00A53018" w:rsidRDefault="00D907E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36A0C11" w14:textId="77777777" w:rsidR="00A53018" w:rsidRDefault="00D907E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65DBB7F" w14:textId="77777777" w:rsidR="00A53018" w:rsidRDefault="00D907E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EED060" w14:textId="77777777" w:rsidR="00A53018" w:rsidRDefault="00D907E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53018" w14:paraId="3FF1E40A" w14:textId="77777777">
        <w:tc>
          <w:tcPr>
            <w:tcW w:w="0" w:type="auto"/>
            <w:shd w:val="clear" w:color="auto" w:fill="000000"/>
            <w:tcMar>
              <w:top w:w="150" w:type="dxa"/>
              <w:bottom w:w="150" w:type="dxa"/>
            </w:tcMar>
            <w:vAlign w:val="center"/>
          </w:tcPr>
          <w:p w14:paraId="38BCD987" w14:textId="77777777" w:rsidR="00A53018" w:rsidRDefault="00D907E0">
            <w:r>
              <w:rPr>
                <w:rFonts w:ascii="Arial" w:hAnsi="Arial" w:cs="Arial"/>
                <w:b/>
                <w:bCs/>
                <w:color w:val="FFFFFF"/>
                <w:position w:val="-2"/>
                <w:sz w:val="18"/>
                <w:szCs w:val="18"/>
                <w:shd w:val="clear" w:color="auto" w:fill="000000"/>
              </w:rPr>
              <w:t>4. Skupna ponudba</w:t>
            </w:r>
          </w:p>
        </w:tc>
      </w:tr>
    </w:tbl>
    <w:p w14:paraId="3DC61EDC" w14:textId="77777777" w:rsidR="00A53018" w:rsidRDefault="00D907E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53018" w14:paraId="17C9D0B6" w14:textId="77777777">
        <w:tc>
          <w:tcPr>
            <w:tcW w:w="0" w:type="auto"/>
            <w:tcMar>
              <w:top w:w="0" w:type="auto"/>
              <w:bottom w:w="0" w:type="auto"/>
            </w:tcMar>
          </w:tcPr>
          <w:p w14:paraId="749AC5D8" w14:textId="77777777" w:rsidR="00A53018" w:rsidRDefault="00D907E0" w:rsidP="006C3C19">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0A4ED32" w14:textId="77777777" w:rsidR="00A53018" w:rsidRDefault="00D907E0" w:rsidP="006C3C19">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22C8F94" w14:textId="77777777" w:rsidR="00A53018" w:rsidRDefault="00D907E0" w:rsidP="006C3C19">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28CD059" w14:textId="77777777" w:rsidR="00A53018" w:rsidRDefault="00D907E0" w:rsidP="006C3C19">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F21A6EC" w14:textId="77777777" w:rsidR="00A53018" w:rsidRDefault="00D907E0" w:rsidP="006C3C19">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90D8C3C" w14:textId="77777777" w:rsidR="00A53018" w:rsidRDefault="00D907E0" w:rsidP="006C3C19">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45893C9" w14:textId="77777777" w:rsidR="00A53018" w:rsidRDefault="00D907E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52A4C4D" w14:textId="77777777" w:rsidR="00A53018" w:rsidRDefault="00D907E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53018" w14:paraId="50394725" w14:textId="77777777">
        <w:tc>
          <w:tcPr>
            <w:tcW w:w="0" w:type="auto"/>
            <w:shd w:val="clear" w:color="auto" w:fill="000000"/>
            <w:tcMar>
              <w:top w:w="150" w:type="dxa"/>
              <w:bottom w:w="150" w:type="dxa"/>
            </w:tcMar>
            <w:vAlign w:val="center"/>
          </w:tcPr>
          <w:p w14:paraId="02BE0E5A" w14:textId="77777777" w:rsidR="00A53018" w:rsidRDefault="00D907E0">
            <w:r>
              <w:rPr>
                <w:rFonts w:ascii="Arial" w:hAnsi="Arial" w:cs="Arial"/>
                <w:b/>
                <w:bCs/>
                <w:color w:val="FFFFFF"/>
                <w:position w:val="-2"/>
                <w:sz w:val="18"/>
                <w:szCs w:val="18"/>
                <w:shd w:val="clear" w:color="auto" w:fill="000000"/>
              </w:rPr>
              <w:t>5. ESPD</w:t>
            </w:r>
          </w:p>
        </w:tc>
      </w:tr>
    </w:tbl>
    <w:p w14:paraId="406B35FA" w14:textId="77777777" w:rsidR="00A53018" w:rsidRDefault="00D907E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C029900" w14:textId="77777777" w:rsidR="00A53018" w:rsidRDefault="00D907E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AB48565" w14:textId="77777777" w:rsidR="00A53018" w:rsidRDefault="00A5301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A53018" w14:paraId="3187CFC6" w14:textId="77777777">
        <w:tc>
          <w:tcPr>
            <w:tcW w:w="0" w:type="auto"/>
            <w:shd w:val="clear" w:color="auto" w:fill="000000"/>
            <w:tcMar>
              <w:top w:w="150" w:type="dxa"/>
              <w:bottom w:w="150" w:type="dxa"/>
            </w:tcMar>
            <w:vAlign w:val="center"/>
          </w:tcPr>
          <w:p w14:paraId="3A6E38DA" w14:textId="77777777" w:rsidR="00A53018" w:rsidRDefault="00D907E0">
            <w:r>
              <w:rPr>
                <w:rFonts w:ascii="Arial" w:hAnsi="Arial" w:cs="Arial"/>
                <w:b/>
                <w:bCs/>
                <w:color w:val="FFFFFF"/>
                <w:position w:val="-2"/>
                <w:sz w:val="18"/>
                <w:szCs w:val="18"/>
                <w:shd w:val="clear" w:color="auto" w:fill="000000"/>
              </w:rPr>
              <w:t>6. Ponudba s podizvajalci</w:t>
            </w:r>
          </w:p>
        </w:tc>
      </w:tr>
    </w:tbl>
    <w:p w14:paraId="423AAAD5" w14:textId="77777777" w:rsidR="00A53018" w:rsidRDefault="00D907E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A53018" w14:paraId="452B20E3" w14:textId="77777777">
        <w:tc>
          <w:tcPr>
            <w:tcW w:w="0" w:type="auto"/>
            <w:shd w:val="clear" w:color="auto" w:fill="000000"/>
            <w:tcMar>
              <w:top w:w="150" w:type="dxa"/>
              <w:bottom w:w="150" w:type="dxa"/>
            </w:tcMar>
            <w:vAlign w:val="center"/>
          </w:tcPr>
          <w:p w14:paraId="5FB8874B" w14:textId="77777777" w:rsidR="00A53018" w:rsidRDefault="00D907E0">
            <w:r>
              <w:rPr>
                <w:rFonts w:ascii="Arial" w:hAnsi="Arial" w:cs="Arial"/>
                <w:b/>
                <w:bCs/>
                <w:color w:val="FFFFFF"/>
                <w:position w:val="-2"/>
                <w:sz w:val="18"/>
                <w:szCs w:val="18"/>
                <w:shd w:val="clear" w:color="auto" w:fill="000000"/>
              </w:rPr>
              <w:t>7. Ustavitev postopka, zavrnitev vseh ponudb, odstop od izvedbe javnega naročila</w:t>
            </w:r>
          </w:p>
        </w:tc>
      </w:tr>
    </w:tbl>
    <w:p w14:paraId="229979BC" w14:textId="77777777" w:rsidR="00A53018" w:rsidRDefault="00D907E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53018" w14:paraId="4E0312C9" w14:textId="77777777">
        <w:tc>
          <w:tcPr>
            <w:tcW w:w="0" w:type="auto"/>
            <w:shd w:val="clear" w:color="auto" w:fill="000000"/>
            <w:tcMar>
              <w:top w:w="150" w:type="dxa"/>
              <w:bottom w:w="150" w:type="dxa"/>
            </w:tcMar>
            <w:vAlign w:val="center"/>
          </w:tcPr>
          <w:p w14:paraId="74DFEFE5" w14:textId="77777777" w:rsidR="00A53018" w:rsidRDefault="00D907E0">
            <w:r>
              <w:rPr>
                <w:rFonts w:ascii="Arial" w:hAnsi="Arial" w:cs="Arial"/>
                <w:b/>
                <w:bCs/>
                <w:color w:val="FFFFFF"/>
                <w:position w:val="-2"/>
                <w:sz w:val="18"/>
                <w:szCs w:val="18"/>
                <w:shd w:val="clear" w:color="auto" w:fill="000000"/>
              </w:rPr>
              <w:t>8. Zmanjšanje obsega naročila</w:t>
            </w:r>
          </w:p>
        </w:tc>
      </w:tr>
    </w:tbl>
    <w:p w14:paraId="66F486C1" w14:textId="77777777" w:rsidR="00A53018" w:rsidRDefault="00D907E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DE27CDE" w14:textId="77777777" w:rsidR="00A53018" w:rsidRDefault="00D907E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53018" w14:paraId="3603F471" w14:textId="77777777">
        <w:tc>
          <w:tcPr>
            <w:tcW w:w="0" w:type="auto"/>
            <w:shd w:val="clear" w:color="auto" w:fill="000000"/>
            <w:tcMar>
              <w:top w:w="150" w:type="dxa"/>
              <w:bottom w:w="150" w:type="dxa"/>
            </w:tcMar>
            <w:vAlign w:val="center"/>
          </w:tcPr>
          <w:p w14:paraId="04DD39ED" w14:textId="77777777" w:rsidR="00A53018" w:rsidRDefault="00D907E0">
            <w:r>
              <w:rPr>
                <w:rFonts w:ascii="Arial" w:hAnsi="Arial" w:cs="Arial"/>
                <w:b/>
                <w:bCs/>
                <w:color w:val="FFFFFF"/>
                <w:position w:val="-2"/>
                <w:sz w:val="18"/>
                <w:szCs w:val="18"/>
                <w:shd w:val="clear" w:color="auto" w:fill="000000"/>
              </w:rPr>
              <w:t>9. Dopolnjevanje, spreminjanje ter pojasnjevanje ponudb</w:t>
            </w:r>
          </w:p>
        </w:tc>
      </w:tr>
    </w:tbl>
    <w:p w14:paraId="50C5677F" w14:textId="77777777" w:rsidR="00A53018" w:rsidRDefault="00D907E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02041D0" w14:textId="77777777" w:rsidR="00A53018" w:rsidRDefault="00D907E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08997C3" w14:textId="77777777" w:rsidR="00A53018" w:rsidRDefault="00D907E0">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w:t>
      </w:r>
      <w:r>
        <w:rPr>
          <w:rFonts w:ascii="Arial" w:hAnsi="Arial" w:cs="Arial"/>
          <w:color w:val="000000"/>
          <w:sz w:val="18"/>
          <w:szCs w:val="18"/>
        </w:rPr>
        <w:lastRenderedPageBreak/>
        <w:t>gospodarski subjekt ne predloži manjkajočega dokumenta ali ne dopolni, popravi ali pojasni ustrezne informacije ali dokumentacije, bo naročnik gospodarski subjekt izključil iz nadaljnjega ocenjevanja.</w:t>
      </w:r>
    </w:p>
    <w:p w14:paraId="298FED75" w14:textId="77777777" w:rsidR="00A53018" w:rsidRDefault="00D907E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53018" w14:paraId="4053D5A5" w14:textId="77777777">
        <w:tc>
          <w:tcPr>
            <w:tcW w:w="0" w:type="auto"/>
            <w:tcMar>
              <w:top w:w="0" w:type="auto"/>
              <w:bottom w:w="0" w:type="auto"/>
            </w:tcMar>
          </w:tcPr>
          <w:p w14:paraId="11955E46" w14:textId="77777777" w:rsidR="00A53018" w:rsidRDefault="00D907E0" w:rsidP="006C3C19">
            <w:pPr>
              <w:numPr>
                <w:ilvl w:val="0"/>
                <w:numId w:val="6"/>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2A4E62D2" w14:textId="77777777" w:rsidR="00A53018" w:rsidRDefault="00D907E0" w:rsidP="006C3C19">
            <w:pPr>
              <w:numPr>
                <w:ilvl w:val="0"/>
                <w:numId w:val="6"/>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1C31DF65" w14:textId="77777777" w:rsidR="00A53018" w:rsidRDefault="00D907E0" w:rsidP="006C3C19">
            <w:pPr>
              <w:numPr>
                <w:ilvl w:val="0"/>
                <w:numId w:val="6"/>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B37FE5E" w14:textId="77777777" w:rsidR="00A53018" w:rsidRDefault="00D907E0">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E265DC6" w14:textId="77777777" w:rsidR="00A53018" w:rsidRDefault="00D907E0">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53018" w14:paraId="6C871D33" w14:textId="77777777">
        <w:tc>
          <w:tcPr>
            <w:tcW w:w="0" w:type="auto"/>
            <w:shd w:val="clear" w:color="auto" w:fill="000000"/>
            <w:tcMar>
              <w:top w:w="150" w:type="dxa"/>
              <w:bottom w:w="150" w:type="dxa"/>
            </w:tcMar>
            <w:vAlign w:val="center"/>
          </w:tcPr>
          <w:p w14:paraId="00E85810" w14:textId="77777777" w:rsidR="00A53018" w:rsidRDefault="00D907E0">
            <w:r>
              <w:rPr>
                <w:rFonts w:ascii="Arial" w:hAnsi="Arial" w:cs="Arial"/>
                <w:b/>
                <w:bCs/>
                <w:color w:val="FFFFFF"/>
                <w:position w:val="-2"/>
                <w:sz w:val="18"/>
                <w:szCs w:val="18"/>
                <w:shd w:val="clear" w:color="auto" w:fill="000000"/>
              </w:rPr>
              <w:t>10. Obvestilo o oddaji naročila</w:t>
            </w:r>
          </w:p>
        </w:tc>
      </w:tr>
    </w:tbl>
    <w:p w14:paraId="167820FF" w14:textId="77777777" w:rsidR="00A53018" w:rsidRDefault="00D907E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9969235" w14:textId="77777777" w:rsidR="00A53018" w:rsidRDefault="00D907E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073BE3D" w14:textId="77777777" w:rsidR="00A53018" w:rsidRDefault="00D907E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35612D6" w14:textId="77777777" w:rsidR="00A53018" w:rsidRDefault="00D907E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53018" w14:paraId="6BC79739" w14:textId="77777777">
        <w:tc>
          <w:tcPr>
            <w:tcW w:w="0" w:type="auto"/>
            <w:shd w:val="clear" w:color="auto" w:fill="000000"/>
            <w:tcMar>
              <w:top w:w="150" w:type="dxa"/>
              <w:bottom w:w="150" w:type="dxa"/>
            </w:tcMar>
            <w:vAlign w:val="center"/>
          </w:tcPr>
          <w:p w14:paraId="081D6C12" w14:textId="77777777" w:rsidR="00A53018" w:rsidRDefault="00D907E0">
            <w:r>
              <w:rPr>
                <w:rFonts w:ascii="Arial" w:hAnsi="Arial" w:cs="Arial"/>
                <w:b/>
                <w:bCs/>
                <w:color w:val="FFFFFF"/>
                <w:position w:val="-2"/>
                <w:sz w:val="18"/>
                <w:szCs w:val="18"/>
                <w:shd w:val="clear" w:color="auto" w:fill="000000"/>
              </w:rPr>
              <w:t>11. Sklenitev pogodbe in spremembe pogodbe</w:t>
            </w:r>
          </w:p>
        </w:tc>
      </w:tr>
    </w:tbl>
    <w:p w14:paraId="630157BF" w14:textId="3A243273" w:rsidR="00A53018" w:rsidRDefault="00D907E0">
      <w:pPr>
        <w:spacing w:before="225" w:after="225" w:line="240" w:lineRule="auto"/>
        <w:jc w:val="both"/>
      </w:pPr>
      <w:r>
        <w:rPr>
          <w:rFonts w:ascii="Arial" w:hAnsi="Arial" w:cs="Arial"/>
          <w:color w:val="000000"/>
          <w:sz w:val="18"/>
          <w:szCs w:val="18"/>
        </w:rPr>
        <w:t xml:space="preserve">Izbrani ponudnik bo pozvan k podpisu pogodbe. </w:t>
      </w:r>
    </w:p>
    <w:p w14:paraId="459025E9" w14:textId="77777777" w:rsidR="00A53018" w:rsidRDefault="00D907E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60B2839" w14:textId="411259A8" w:rsidR="00A53018" w:rsidRDefault="005B7281">
      <w:pPr>
        <w:spacing w:before="225" w:after="225" w:line="240" w:lineRule="auto"/>
        <w:jc w:val="both"/>
      </w:pPr>
      <w:r>
        <w:rPr>
          <w:rFonts w:ascii="Arial" w:hAnsi="Arial" w:cs="Arial"/>
          <w:color w:val="000000"/>
          <w:sz w:val="18"/>
          <w:szCs w:val="18"/>
        </w:rPr>
        <w:t>P</w:t>
      </w:r>
      <w:r w:rsidR="00D907E0">
        <w:rPr>
          <w:rFonts w:ascii="Arial" w:hAnsi="Arial" w:cs="Arial"/>
          <w:color w:val="000000"/>
          <w:sz w:val="18"/>
          <w:szCs w:val="18"/>
        </w:rPr>
        <w:t>rav tako lahko naročnik od takšnega ponudnika zahteva povračilo vse morebitno dodatno nastale škode zaradi takšnega ravnanja izbranega ponudnika. Naročnik si pridržuje tudi pravico sodno iztožiti podpis pogodbe, če bi bilo to naročniku v interesu.</w:t>
      </w:r>
    </w:p>
    <w:p w14:paraId="3512DE9C" w14:textId="77777777" w:rsidR="00A53018" w:rsidRDefault="00D907E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53018" w14:paraId="4A4AF49F" w14:textId="77777777">
        <w:tc>
          <w:tcPr>
            <w:tcW w:w="0" w:type="auto"/>
            <w:tcMar>
              <w:top w:w="0" w:type="auto"/>
              <w:bottom w:w="0" w:type="auto"/>
            </w:tcMar>
          </w:tcPr>
          <w:p w14:paraId="2FF2E096" w14:textId="77777777" w:rsidR="00A53018" w:rsidRDefault="00D907E0" w:rsidP="006C3C19">
            <w:pPr>
              <w:numPr>
                <w:ilvl w:val="0"/>
                <w:numId w:val="7"/>
              </w:numPr>
              <w:jc w:val="both"/>
              <w:rPr>
                <w:rFonts w:ascii="Arial" w:hAnsi="Arial" w:cs="Arial"/>
                <w:color w:val="000000"/>
                <w:sz w:val="18"/>
                <w:szCs w:val="18"/>
              </w:rPr>
            </w:pPr>
            <w:r>
              <w:rPr>
                <w:rFonts w:ascii="Arial" w:hAnsi="Arial" w:cs="Arial"/>
                <w:color w:val="000000"/>
                <w:sz w:val="18"/>
                <w:szCs w:val="18"/>
              </w:rPr>
              <w:lastRenderedPageBreak/>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39EB323" w14:textId="77777777" w:rsidR="00A53018" w:rsidRDefault="00D907E0" w:rsidP="006C3C19">
            <w:pPr>
              <w:numPr>
                <w:ilvl w:val="0"/>
                <w:numId w:val="7"/>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3897465D"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34192532" w14:textId="77777777">
        <w:tc>
          <w:tcPr>
            <w:tcW w:w="0" w:type="auto"/>
            <w:tcMar>
              <w:top w:w="0" w:type="auto"/>
              <w:bottom w:w="0" w:type="auto"/>
            </w:tcMar>
          </w:tcPr>
          <w:p w14:paraId="1E732605" w14:textId="77777777" w:rsidR="00A53018" w:rsidRDefault="00D907E0" w:rsidP="006C3C19">
            <w:pPr>
              <w:numPr>
                <w:ilvl w:val="0"/>
                <w:numId w:val="8"/>
              </w:numPr>
              <w:jc w:val="both"/>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42864530" w14:textId="77777777" w:rsidR="00A53018" w:rsidRDefault="00D907E0" w:rsidP="006C3C19">
            <w:pPr>
              <w:numPr>
                <w:ilvl w:val="0"/>
                <w:numId w:val="8"/>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43B4B213"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2C591293" w14:textId="77777777">
        <w:tc>
          <w:tcPr>
            <w:tcW w:w="0" w:type="auto"/>
            <w:tcMar>
              <w:top w:w="0" w:type="auto"/>
              <w:bottom w:w="0" w:type="auto"/>
            </w:tcMar>
          </w:tcPr>
          <w:p w14:paraId="0620649D" w14:textId="77777777" w:rsidR="00A53018" w:rsidRDefault="00D907E0" w:rsidP="006C3C19">
            <w:pPr>
              <w:numPr>
                <w:ilvl w:val="0"/>
                <w:numId w:val="9"/>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23C0891E" w14:textId="77777777" w:rsidR="00A53018" w:rsidRDefault="00D907E0" w:rsidP="006C3C19">
            <w:pPr>
              <w:numPr>
                <w:ilvl w:val="0"/>
                <w:numId w:val="9"/>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14:paraId="702A6099"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228F4705" w14:textId="77777777">
        <w:tc>
          <w:tcPr>
            <w:tcW w:w="0" w:type="auto"/>
            <w:tcMar>
              <w:top w:w="0" w:type="auto"/>
              <w:bottom w:w="0" w:type="auto"/>
            </w:tcMar>
          </w:tcPr>
          <w:p w14:paraId="24C8CD90" w14:textId="77777777" w:rsidR="00A53018" w:rsidRDefault="00D907E0" w:rsidP="006C3C19">
            <w:pPr>
              <w:numPr>
                <w:ilvl w:val="0"/>
                <w:numId w:val="10"/>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4682CA14" w14:textId="77777777" w:rsidR="00A53018" w:rsidRDefault="00D907E0" w:rsidP="006C3C19">
            <w:pPr>
              <w:numPr>
                <w:ilvl w:val="0"/>
                <w:numId w:val="10"/>
              </w:numPr>
              <w:jc w:val="both"/>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14:paraId="6DA457EA" w14:textId="77777777" w:rsidR="00A53018" w:rsidRDefault="00A53018"/>
    <w:tbl>
      <w:tblPr>
        <w:tblStyle w:val="NormalTablePHPDOCX"/>
        <w:tblW w:w="0" w:type="auto"/>
        <w:tblInd w:w="108" w:type="dxa"/>
        <w:tblLook w:val="04A0" w:firstRow="1" w:lastRow="0" w:firstColumn="1" w:lastColumn="0" w:noHBand="0" w:noVBand="1"/>
      </w:tblPr>
      <w:tblGrid>
        <w:gridCol w:w="5309"/>
      </w:tblGrid>
      <w:tr w:rsidR="00A53018" w14:paraId="70CD4B5D" w14:textId="77777777">
        <w:tc>
          <w:tcPr>
            <w:tcW w:w="0" w:type="auto"/>
            <w:tcMar>
              <w:top w:w="0" w:type="auto"/>
              <w:bottom w:w="0" w:type="auto"/>
            </w:tcMar>
          </w:tcPr>
          <w:p w14:paraId="54CDA8B0" w14:textId="77777777" w:rsidR="00A53018" w:rsidRDefault="00D907E0" w:rsidP="006C3C19">
            <w:pPr>
              <w:numPr>
                <w:ilvl w:val="0"/>
                <w:numId w:val="11"/>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0ED1306A" w14:textId="77777777" w:rsidR="00A53018" w:rsidRDefault="00D907E0">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0A3B0F47" w14:textId="77777777" w:rsidR="00A53018" w:rsidRDefault="00D907E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53018" w14:paraId="4D35F7C6" w14:textId="77777777">
        <w:tc>
          <w:tcPr>
            <w:tcW w:w="0" w:type="auto"/>
            <w:tcMar>
              <w:top w:w="0" w:type="auto"/>
              <w:bottom w:w="0" w:type="auto"/>
            </w:tcMar>
          </w:tcPr>
          <w:p w14:paraId="16C5D62F" w14:textId="77777777" w:rsidR="00A53018" w:rsidRDefault="00D907E0" w:rsidP="006C3C19">
            <w:pPr>
              <w:numPr>
                <w:ilvl w:val="0"/>
                <w:numId w:val="12"/>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EB6962D" w14:textId="77777777" w:rsidR="00A53018" w:rsidRDefault="00D907E0" w:rsidP="006C3C19">
            <w:pPr>
              <w:numPr>
                <w:ilvl w:val="0"/>
                <w:numId w:val="12"/>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DAC12A9" w14:textId="77777777" w:rsidR="00A53018" w:rsidRDefault="00D907E0" w:rsidP="006C3C19">
            <w:pPr>
              <w:numPr>
                <w:ilvl w:val="0"/>
                <w:numId w:val="12"/>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D54E730" w14:textId="77777777" w:rsidR="00A53018" w:rsidRDefault="00D907E0" w:rsidP="006C3C19">
            <w:pPr>
              <w:numPr>
                <w:ilvl w:val="0"/>
                <w:numId w:val="12"/>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2A6F50E1" w14:textId="77777777" w:rsidR="00A53018" w:rsidRDefault="00A53018"/>
    <w:tbl>
      <w:tblPr>
        <w:tblStyle w:val="NormalTablePHPDOCX"/>
        <w:tblW w:w="2500" w:type="pct"/>
        <w:tblInd w:w="108" w:type="dxa"/>
        <w:tblLook w:val="04A0" w:firstRow="1" w:lastRow="0" w:firstColumn="1" w:lastColumn="0" w:noHBand="0" w:noVBand="1"/>
      </w:tblPr>
      <w:tblGrid>
        <w:gridCol w:w="4535"/>
      </w:tblGrid>
      <w:tr w:rsidR="00A53018" w14:paraId="131DC70C" w14:textId="77777777">
        <w:tc>
          <w:tcPr>
            <w:tcW w:w="0" w:type="auto"/>
            <w:shd w:val="clear" w:color="auto" w:fill="000000"/>
            <w:tcMar>
              <w:top w:w="150" w:type="dxa"/>
              <w:bottom w:w="150" w:type="dxa"/>
            </w:tcMar>
            <w:vAlign w:val="center"/>
          </w:tcPr>
          <w:p w14:paraId="0B7E9B70" w14:textId="77777777" w:rsidR="00A53018" w:rsidRDefault="00D907E0">
            <w:r>
              <w:rPr>
                <w:rFonts w:ascii="Arial" w:hAnsi="Arial" w:cs="Arial"/>
                <w:b/>
                <w:bCs/>
                <w:color w:val="FFFFFF"/>
                <w:position w:val="-2"/>
                <w:sz w:val="18"/>
                <w:szCs w:val="18"/>
                <w:shd w:val="clear" w:color="auto" w:fill="000000"/>
              </w:rPr>
              <w:t>12. Zaupnost ponudbene dokumentacije</w:t>
            </w:r>
          </w:p>
        </w:tc>
      </w:tr>
    </w:tbl>
    <w:p w14:paraId="7869C30A" w14:textId="77777777" w:rsidR="00A53018" w:rsidRDefault="00D907E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C6C52DE" w14:textId="77777777" w:rsidR="00A53018" w:rsidRDefault="00D907E0">
      <w:pPr>
        <w:spacing w:before="225" w:after="225" w:line="240" w:lineRule="auto"/>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w:t>
      </w:r>
      <w:r>
        <w:rPr>
          <w:rFonts w:ascii="Arial" w:hAnsi="Arial" w:cs="Arial"/>
          <w:color w:val="000000"/>
          <w:sz w:val="18"/>
          <w:szCs w:val="18"/>
        </w:rPr>
        <w:lastRenderedPageBreak/>
        <w:t>javnega naročila. Ti podatki ne bodo objavljeni na odpiranju ponudb niti v nadaljevanju postopka ali pozneje, razen v primeru, da bo ponudnik sam oddal ponudbo na način, da bodo poslovne skrivnosti in ostali podatki vidni javnosti.</w:t>
      </w:r>
    </w:p>
    <w:p w14:paraId="32B3C86B" w14:textId="77777777" w:rsidR="00A53018" w:rsidRDefault="00D907E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53018" w14:paraId="58F755D2" w14:textId="77777777">
        <w:tc>
          <w:tcPr>
            <w:tcW w:w="0" w:type="auto"/>
            <w:tcMar>
              <w:top w:w="0" w:type="auto"/>
              <w:bottom w:w="0" w:type="auto"/>
            </w:tcMar>
          </w:tcPr>
          <w:p w14:paraId="361C8C6F" w14:textId="77777777" w:rsidR="00A53018" w:rsidRDefault="00D907E0" w:rsidP="006C3C19">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04456D2" w14:textId="77777777" w:rsidR="00A53018" w:rsidRDefault="00D907E0" w:rsidP="006C3C19">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58C35742" w14:textId="77777777" w:rsidR="00A53018" w:rsidRDefault="00D907E0" w:rsidP="006C3C19">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3A42F29" w14:textId="77777777" w:rsidR="00A53018" w:rsidRDefault="00D907E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CB1F183" w14:textId="77777777" w:rsidR="00A53018" w:rsidRDefault="00D907E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18B2295" w14:textId="77777777" w:rsidR="00A53018" w:rsidRDefault="00D907E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53018" w14:paraId="7747BD15" w14:textId="77777777">
        <w:tc>
          <w:tcPr>
            <w:tcW w:w="0" w:type="auto"/>
            <w:shd w:val="clear" w:color="auto" w:fill="000000"/>
            <w:tcMar>
              <w:top w:w="150" w:type="dxa"/>
              <w:bottom w:w="150" w:type="dxa"/>
            </w:tcMar>
            <w:vAlign w:val="center"/>
          </w:tcPr>
          <w:p w14:paraId="51BA687F" w14:textId="77777777" w:rsidR="00A53018" w:rsidRDefault="00D907E0">
            <w:r>
              <w:rPr>
                <w:rFonts w:ascii="Arial" w:hAnsi="Arial" w:cs="Arial"/>
                <w:b/>
                <w:bCs/>
                <w:color w:val="FFFFFF"/>
                <w:position w:val="-2"/>
                <w:sz w:val="18"/>
                <w:szCs w:val="18"/>
                <w:shd w:val="clear" w:color="auto" w:fill="000000"/>
              </w:rPr>
              <w:t>13. Način predložitve dokumentov v ponudbi</w:t>
            </w:r>
          </w:p>
        </w:tc>
      </w:tr>
    </w:tbl>
    <w:p w14:paraId="162DB7FB" w14:textId="77777777" w:rsidR="00A53018" w:rsidRDefault="00D907E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53018" w14:paraId="080FA633" w14:textId="77777777">
        <w:tc>
          <w:tcPr>
            <w:tcW w:w="0" w:type="auto"/>
            <w:tcMar>
              <w:top w:w="0" w:type="auto"/>
              <w:bottom w:w="0" w:type="auto"/>
            </w:tcMar>
          </w:tcPr>
          <w:p w14:paraId="72F7DAA4" w14:textId="77777777" w:rsidR="00A53018" w:rsidRDefault="00D907E0" w:rsidP="006C3C19">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298BCA34" w14:textId="77777777" w:rsidR="00A53018" w:rsidRDefault="00D907E0" w:rsidP="006C3C19">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2D8F3D8" w14:textId="77777777" w:rsidR="00A53018" w:rsidRDefault="00D907E0" w:rsidP="006C3C19">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B67A866" w14:textId="77777777" w:rsidR="00A53018" w:rsidRDefault="00D907E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2B441E6" w14:textId="77777777" w:rsidR="00A53018" w:rsidRDefault="00D907E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50DD29" w14:textId="77777777" w:rsidR="00A53018" w:rsidRDefault="00D907E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141481B" w14:textId="77777777" w:rsidR="00A53018" w:rsidRDefault="00D907E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53018" w14:paraId="3CAFBCF0" w14:textId="77777777">
        <w:tc>
          <w:tcPr>
            <w:tcW w:w="0" w:type="auto"/>
            <w:shd w:val="clear" w:color="auto" w:fill="000000"/>
            <w:tcMar>
              <w:top w:w="150" w:type="dxa"/>
              <w:bottom w:w="150" w:type="dxa"/>
            </w:tcMar>
            <w:vAlign w:val="center"/>
          </w:tcPr>
          <w:p w14:paraId="20782853" w14:textId="77777777" w:rsidR="00A53018" w:rsidRDefault="00D907E0">
            <w:r>
              <w:rPr>
                <w:rFonts w:ascii="Arial" w:hAnsi="Arial" w:cs="Arial"/>
                <w:b/>
                <w:bCs/>
                <w:color w:val="FFFFFF"/>
                <w:position w:val="-2"/>
                <w:sz w:val="18"/>
                <w:szCs w:val="18"/>
                <w:shd w:val="clear" w:color="auto" w:fill="000000"/>
              </w:rPr>
              <w:t>14. Veljavnost ponudbe</w:t>
            </w:r>
          </w:p>
        </w:tc>
      </w:tr>
    </w:tbl>
    <w:p w14:paraId="3CF01349" w14:textId="77777777" w:rsidR="00A53018" w:rsidRDefault="00D907E0">
      <w:pPr>
        <w:spacing w:before="225" w:after="225" w:line="240" w:lineRule="auto"/>
        <w:jc w:val="both"/>
      </w:pPr>
      <w:r>
        <w:rPr>
          <w:rFonts w:ascii="Arial" w:hAnsi="Arial" w:cs="Arial"/>
          <w:color w:val="000000"/>
          <w:sz w:val="18"/>
          <w:szCs w:val="18"/>
        </w:rPr>
        <w:lastRenderedPageBreak/>
        <w:t>Ponudba velja najmanj 60 dni od roka za predložitev ponudb. V primeru krajšega roka veljavnosti ponudbe se ponudba zavrne.</w:t>
      </w:r>
    </w:p>
    <w:p w14:paraId="6120B807" w14:textId="6191B5E0" w:rsidR="00A53018" w:rsidRDefault="00D907E0">
      <w:pPr>
        <w:spacing w:before="225" w:after="225" w:line="240" w:lineRule="auto"/>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A53018" w14:paraId="318F8A61" w14:textId="77777777">
        <w:tc>
          <w:tcPr>
            <w:tcW w:w="0" w:type="auto"/>
            <w:shd w:val="clear" w:color="auto" w:fill="000000"/>
            <w:tcMar>
              <w:top w:w="150" w:type="dxa"/>
              <w:bottom w:w="150" w:type="dxa"/>
            </w:tcMar>
            <w:vAlign w:val="center"/>
          </w:tcPr>
          <w:p w14:paraId="3F40BC96" w14:textId="77777777" w:rsidR="00A53018" w:rsidRDefault="00D907E0">
            <w:r>
              <w:rPr>
                <w:rFonts w:ascii="Arial" w:hAnsi="Arial" w:cs="Arial"/>
                <w:b/>
                <w:bCs/>
                <w:color w:val="FFFFFF"/>
                <w:position w:val="-2"/>
                <w:sz w:val="18"/>
                <w:szCs w:val="18"/>
                <w:shd w:val="clear" w:color="auto" w:fill="000000"/>
              </w:rPr>
              <w:t>15. Pravno varstvo</w:t>
            </w:r>
          </w:p>
        </w:tc>
      </w:tr>
    </w:tbl>
    <w:p w14:paraId="6ABC7471" w14:textId="77777777" w:rsidR="00A53018" w:rsidRDefault="00D907E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ACBFEA6" w14:textId="77777777" w:rsidR="00A53018" w:rsidRDefault="00D907E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EF4F9D9" w14:textId="77777777" w:rsidR="00A53018" w:rsidRDefault="00D907E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721E7F9" w14:textId="77777777" w:rsidR="00A53018" w:rsidRDefault="00D907E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ACD3C1B" w14:textId="77777777" w:rsidR="00A53018" w:rsidRDefault="00D907E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E87D35D" w14:textId="77777777" w:rsidR="00A53018" w:rsidRDefault="00D907E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1BC484DB" w14:textId="77777777" w:rsidR="00A53018" w:rsidRDefault="00D907E0">
      <w:pPr>
        <w:spacing w:before="225" w:after="225" w:line="240" w:lineRule="auto"/>
        <w:jc w:val="both"/>
      </w:pPr>
      <w:r>
        <w:rPr>
          <w:rFonts w:ascii="Arial" w:hAnsi="Arial" w:cs="Arial"/>
          <w:color w:val="000000"/>
          <w:sz w:val="18"/>
          <w:szCs w:val="18"/>
        </w:rPr>
        <w:t>http://www.djn.mju.gov.si/sistem-javnega-narocanja/pravno-varstvo </w:t>
      </w:r>
    </w:p>
    <w:p w14:paraId="5D2998E1" w14:textId="77777777" w:rsidR="00A53018" w:rsidRDefault="00D907E0">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14:paraId="1FDAC8FB" w14:textId="77777777" w:rsidR="00A53018" w:rsidRDefault="00D907E0">
      <w:pPr>
        <w:spacing w:before="225" w:after="225" w:line="240" w:lineRule="auto"/>
        <w:jc w:val="both"/>
      </w:pPr>
      <w:r>
        <w:rPr>
          <w:rFonts w:ascii="Arial" w:hAnsi="Arial" w:cs="Arial"/>
          <w:color w:val="000000"/>
          <w:sz w:val="18"/>
          <w:szCs w:val="18"/>
        </w:rPr>
        <w:t>Zahtevek za revizijo se lahko vloži v roku iz 25. člena ZPVPJN.</w:t>
      </w:r>
    </w:p>
    <w:p w14:paraId="275D0579" w14:textId="77777777" w:rsidR="00A53018" w:rsidRDefault="00D907E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6A7C6F4" w14:textId="77777777" w:rsidR="00A53018" w:rsidRDefault="00A53018">
      <w:pPr>
        <w:sectPr w:rsidR="00A53018" w:rsidSect="00D931BF">
          <w:pgSz w:w="11906" w:h="16838"/>
          <w:pgMar w:top="1418" w:right="1418" w:bottom="1418" w:left="1418" w:header="567" w:footer="680" w:gutter="0"/>
          <w:cols w:space="708"/>
          <w:docGrid w:linePitch="360"/>
        </w:sectPr>
      </w:pPr>
    </w:p>
    <w:p w14:paraId="5D8849DE" w14:textId="77777777" w:rsidR="00D907E0" w:rsidRPr="00A820C7"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086B193" w14:textId="77777777" w:rsidR="00D907E0" w:rsidRDefault="00D907E0" w:rsidP="00D907E0">
      <w:pPr>
        <w:rPr>
          <w:rFonts w:ascii="Arial" w:hAnsi="Arial" w:cs="Arial"/>
          <w:sz w:val="18"/>
          <w:szCs w:val="18"/>
        </w:rPr>
      </w:pPr>
    </w:p>
    <w:p w14:paraId="5A572BC4" w14:textId="77777777" w:rsidR="00A53018" w:rsidRDefault="00D907E0">
      <w:pPr>
        <w:spacing w:before="225" w:after="225" w:line="240" w:lineRule="auto"/>
        <w:jc w:val="both"/>
      </w:pPr>
      <w:r>
        <w:rPr>
          <w:rFonts w:ascii="Arial" w:hAnsi="Arial" w:cs="Arial"/>
          <w:b/>
          <w:bCs/>
          <w:color w:val="000000"/>
          <w:sz w:val="18"/>
          <w:szCs w:val="18"/>
        </w:rPr>
        <w:t>Merila, ki veljajo za vse sklope, razen če je določeno drugače.</w:t>
      </w:r>
    </w:p>
    <w:p w14:paraId="5D36F676" w14:textId="77777777" w:rsidR="00A53018" w:rsidRDefault="00D907E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099FB2A" w14:textId="77777777" w:rsidR="00A53018" w:rsidRDefault="00D907E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A53018" w14:paraId="6472273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53C1F" w14:textId="77777777" w:rsidR="00A53018" w:rsidRDefault="00D907E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03E23" w14:textId="77777777" w:rsidR="00A53018" w:rsidRDefault="00D907E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CAC7D" w14:textId="77777777" w:rsidR="00A53018" w:rsidRDefault="00D907E0">
            <w:pPr>
              <w:jc w:val="both"/>
              <w:textAlignment w:val="center"/>
            </w:pPr>
            <w:r>
              <w:rPr>
                <w:rFonts w:ascii="Arial" w:hAnsi="Arial" w:cs="Arial"/>
                <w:color w:val="000000"/>
                <w:position w:val="-2"/>
                <w:sz w:val="18"/>
                <w:szCs w:val="18"/>
              </w:rPr>
              <w:t> </w:t>
            </w:r>
          </w:p>
        </w:tc>
      </w:tr>
    </w:tbl>
    <w:p w14:paraId="0A56D008" w14:textId="77777777" w:rsidR="00A53018" w:rsidRDefault="00D907E0">
      <w:pPr>
        <w:spacing w:before="225" w:after="225" w:line="240" w:lineRule="auto"/>
        <w:jc w:val="both"/>
      </w:pPr>
      <w:r>
        <w:rPr>
          <w:rFonts w:ascii="Arial" w:hAnsi="Arial" w:cs="Arial"/>
          <w:color w:val="000000"/>
          <w:sz w:val="18"/>
          <w:szCs w:val="18"/>
        </w:rPr>
        <w:t>V primeru enakovrednih ponudb se izvede javni žreb med najugodnejšimi ponudniki z identično ceno. V primeru žreba bo naročnik istočasno z obvestilo o morebitnem žrebu, vsem ponudnikom med katerimi se bo žrebalo, posredoval navodila in protokol glede žrebanja.</w:t>
      </w:r>
    </w:p>
    <w:p w14:paraId="3F778A17" w14:textId="77777777" w:rsidR="00D907E0" w:rsidRPr="00C25086" w:rsidRDefault="00D907E0" w:rsidP="00D907E0"/>
    <w:p w14:paraId="67F95D42" w14:textId="77777777" w:rsidR="00A53018" w:rsidRDefault="00A53018">
      <w:pPr>
        <w:sectPr w:rsidR="00A53018" w:rsidSect="00D931BF">
          <w:pgSz w:w="11906" w:h="16838"/>
          <w:pgMar w:top="1418" w:right="1418" w:bottom="1418" w:left="1418" w:header="567" w:footer="680" w:gutter="0"/>
          <w:cols w:space="708"/>
          <w:docGrid w:linePitch="360"/>
        </w:sectPr>
      </w:pPr>
    </w:p>
    <w:p w14:paraId="647BA310" w14:textId="77777777" w:rsidR="006975C6" w:rsidRPr="00563971" w:rsidRDefault="00D907E0" w:rsidP="00D907E0">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62B80D7" w14:textId="77777777" w:rsidR="00A53018" w:rsidRDefault="00D907E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DFAA4C0" w14:textId="77777777" w:rsidR="00A53018" w:rsidRDefault="00D907E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38F4247" w14:textId="77777777" w:rsidR="00A53018" w:rsidRDefault="00D907E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A53018" w14:paraId="48EF7BD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9EE6040" w14:textId="77777777" w:rsidR="00A53018" w:rsidRDefault="00D907E0">
            <w:r>
              <w:rPr>
                <w:rFonts w:ascii="Arial" w:hAnsi="Arial" w:cs="Arial"/>
                <w:color w:val="FFFFFF"/>
                <w:position w:val="-2"/>
                <w:sz w:val="18"/>
                <w:szCs w:val="18"/>
              </w:rPr>
              <w:t>Razlogi za izključitev</w:t>
            </w:r>
          </w:p>
        </w:tc>
      </w:tr>
    </w:tbl>
    <w:p w14:paraId="26700755"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2071D59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D6223E"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C809C"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B0EC394"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3EAB81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CC180"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820B1" w14:textId="77777777" w:rsidR="00A53018" w:rsidRDefault="00D907E0">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204B144C" w14:textId="77777777" w:rsidR="00A53018" w:rsidRDefault="00D907E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B5673F5" w14:textId="77777777" w:rsidR="00A53018" w:rsidRDefault="00D907E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A53018" w14:paraId="615DD5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CA2FF"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5F618"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35EA7F3"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53018" w14:paraId="64FC66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CAF6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2387F"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3F7E2273" w14:textId="77777777" w:rsidR="00A53018" w:rsidRDefault="00D907E0">
            <w:pPr>
              <w:spacing w:before="135" w:after="135"/>
              <w:jc w:val="both"/>
              <w:textAlignment w:val="center"/>
            </w:pPr>
            <w:r>
              <w:rPr>
                <w:rFonts w:ascii="Arial" w:hAnsi="Arial" w:cs="Arial"/>
                <w:color w:val="000000"/>
                <w:position w:val="-2"/>
                <w:sz w:val="18"/>
                <w:szCs w:val="18"/>
              </w:rPr>
              <w:lastRenderedPageBreak/>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A53018" w14:paraId="4DB021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5C27F"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34DD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AAD0FEF" w14:textId="77777777" w:rsidR="00A53018" w:rsidRDefault="00D907E0">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14:paraId="6C4928D3"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8F4FB22"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0EA490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532E00" w14:textId="77777777" w:rsidR="00A53018" w:rsidRDefault="00D907E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8B082"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49384464"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2489D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59B34"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00B1B"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1206F642" w14:textId="77777777" w:rsidR="00A53018" w:rsidRDefault="00D907E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0220796" w14:textId="77777777" w:rsidR="00A53018" w:rsidRDefault="00D907E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A53018" w14:paraId="1690A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1027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977F0"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25AF5B3"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53018" w14:paraId="353359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3E5F4"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9935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3A53D7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63C842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836E8"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07E6"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6BEBD1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E68566C"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4BA7CD2"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1D8312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5337EA" w14:textId="77777777" w:rsidR="00A53018" w:rsidRDefault="00D907E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4EB9F"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6C1FDD8B"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0C00D5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66BFD"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9B75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2F9BEDDC" w14:textId="77777777" w:rsidR="00A53018" w:rsidRDefault="00D907E0">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A53018" w14:paraId="6E1E8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DA81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74039" w14:textId="77777777" w:rsidR="00A53018" w:rsidRDefault="00D907E0">
            <w:pPr>
              <w:jc w:val="both"/>
              <w:textAlignment w:val="center"/>
            </w:pPr>
            <w:r>
              <w:rPr>
                <w:rFonts w:ascii="Arial" w:hAnsi="Arial" w:cs="Arial"/>
                <w:color w:val="000000"/>
                <w:position w:val="-2"/>
                <w:sz w:val="18"/>
                <w:szCs w:val="18"/>
              </w:rPr>
              <w:t> </w:t>
            </w:r>
          </w:p>
          <w:p w14:paraId="05677C77" w14:textId="77777777" w:rsidR="00A53018" w:rsidRDefault="00D907E0">
            <w:r>
              <w:rPr>
                <w:rFonts w:ascii="Arial" w:hAnsi="Arial" w:cs="Arial"/>
                <w:color w:val="000000"/>
                <w:position w:val="-2"/>
                <w:sz w:val="18"/>
                <w:szCs w:val="18"/>
              </w:rPr>
              <w:t xml:space="preserve"> /</w:t>
            </w:r>
          </w:p>
        </w:tc>
      </w:tr>
      <w:tr w:rsidR="00A53018" w14:paraId="799EEE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CE64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B5237"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B2DDDB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05FCB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24C5"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F79B3"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D5CA398"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A060DAA"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5C967A8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470999" w14:textId="77777777" w:rsidR="00A53018" w:rsidRDefault="00D907E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8206D"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0DA60"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7B0EF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85FCC"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FD027"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77D14719" w14:textId="77777777" w:rsidR="00A53018" w:rsidRDefault="00D907E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2A18F9B" w14:textId="77777777" w:rsidR="00A53018" w:rsidRDefault="00D907E0">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ali ESPD, lahko naročnik potrdilo pridobi sam.</w:t>
            </w:r>
          </w:p>
        </w:tc>
      </w:tr>
      <w:tr w:rsidR="00A53018" w14:paraId="17B3AE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6232C" w14:textId="77777777" w:rsidR="00A53018" w:rsidRDefault="00D907E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0095B"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53018" w14:paraId="6560EF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FA776"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84A90"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52130F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73C12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633FA"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4F002"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32C87609"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F65141B" w14:textId="77777777" w:rsidR="00A53018" w:rsidRDefault="00D907E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4B5337C" w14:textId="77777777" w:rsidR="00A53018" w:rsidRDefault="00A53018"/>
    <w:tbl>
      <w:tblPr>
        <w:tblStyle w:val="NormalTablePHPDOCX"/>
        <w:tblW w:w="2500" w:type="pct"/>
        <w:tblInd w:w="108" w:type="dxa"/>
        <w:tblLook w:val="04A0" w:firstRow="1" w:lastRow="0" w:firstColumn="1" w:lastColumn="0" w:noHBand="0" w:noVBand="1"/>
      </w:tblPr>
      <w:tblGrid>
        <w:gridCol w:w="4504"/>
      </w:tblGrid>
      <w:tr w:rsidR="00A53018" w14:paraId="765E112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684F955" w14:textId="77777777" w:rsidR="00A53018" w:rsidRDefault="00D907E0">
            <w:r>
              <w:rPr>
                <w:rFonts w:ascii="Arial" w:hAnsi="Arial" w:cs="Arial"/>
                <w:color w:val="FFFFFF"/>
                <w:position w:val="-2"/>
                <w:sz w:val="18"/>
                <w:szCs w:val="18"/>
              </w:rPr>
              <w:t>Poslovna in finančna sposobnost</w:t>
            </w:r>
          </w:p>
        </w:tc>
      </w:tr>
    </w:tbl>
    <w:p w14:paraId="11C63A14"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7EF6BBE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CAECA6F"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Medicinski pripomočki - registracija za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8F4DE" w14:textId="77777777" w:rsidR="00A53018" w:rsidRDefault="00D907E0">
            <w:pPr>
              <w:spacing w:before="135" w:after="135"/>
              <w:jc w:val="both"/>
              <w:textAlignment w:val="center"/>
            </w:pPr>
            <w:r>
              <w:rPr>
                <w:rFonts w:ascii="Arial" w:hAnsi="Arial" w:cs="Arial"/>
                <w:color w:val="000000"/>
                <w:position w:val="-2"/>
                <w:sz w:val="18"/>
                <w:szCs w:val="18"/>
              </w:rPr>
              <w:t>Ponudnik je na dan oddaje ponudbe vpisan v register poslovnih subjektov, ki opravljajo promet z medicinskimi pripomočki na debelo pri Javni agenciji RS za zdravila in medicinske pripomočke (JAZMP).Ponudnik je na dan oddaje ponudbe vpisan v register poslovnih subjektov, ki opravljajo promet z medicinskimi pripomočki na debelo pri Javni agenciji RS za zdravila in medicinske pripomočke (JAZMP).</w:t>
            </w:r>
          </w:p>
        </w:tc>
      </w:tr>
      <w:tr w:rsidR="00A53018" w14:paraId="1FC1DD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31276"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23CA" w14:textId="60570B92" w:rsidR="00A53018" w:rsidRDefault="00D907E0">
            <w:pPr>
              <w:spacing w:before="135" w:after="135"/>
              <w:jc w:val="both"/>
              <w:textAlignment w:val="center"/>
            </w:pPr>
            <w:r>
              <w:rPr>
                <w:rFonts w:ascii="Arial" w:hAnsi="Arial" w:cs="Arial"/>
                <w:color w:val="000000"/>
                <w:position w:val="-2"/>
                <w:sz w:val="18"/>
                <w:szCs w:val="18"/>
              </w:rPr>
              <w:t>Fotokopija potrdila o vpisu v uradno evidenco JAZMP.</w:t>
            </w:r>
          </w:p>
        </w:tc>
      </w:tr>
      <w:tr w:rsidR="00A53018" w14:paraId="711BC9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C2D0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6F5E" w14:textId="77777777" w:rsidR="00A53018" w:rsidRDefault="00D907E0">
            <w:pPr>
              <w:jc w:val="both"/>
              <w:textAlignment w:val="center"/>
            </w:pPr>
            <w:r>
              <w:rPr>
                <w:rFonts w:ascii="Arial" w:hAnsi="Arial" w:cs="Arial"/>
                <w:color w:val="000000"/>
                <w:position w:val="-2"/>
                <w:sz w:val="18"/>
                <w:szCs w:val="18"/>
              </w:rPr>
              <w:t> </w:t>
            </w:r>
          </w:p>
          <w:p w14:paraId="75023798" w14:textId="77777777" w:rsidR="00A53018" w:rsidRDefault="00D907E0">
            <w:r>
              <w:rPr>
                <w:rFonts w:ascii="Arial" w:hAnsi="Arial" w:cs="Arial"/>
                <w:color w:val="000000"/>
                <w:position w:val="-2"/>
                <w:sz w:val="18"/>
                <w:szCs w:val="18"/>
              </w:rPr>
              <w:t xml:space="preserve"> /</w:t>
            </w:r>
          </w:p>
        </w:tc>
      </w:tr>
      <w:tr w:rsidR="00A53018" w14:paraId="16C31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40F4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B538B"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3509DD1" w14:textId="77777777" w:rsidR="00A53018" w:rsidRDefault="00D907E0">
            <w:pPr>
              <w:jc w:val="both"/>
              <w:textAlignment w:val="center"/>
            </w:pPr>
            <w:r>
              <w:rPr>
                <w:rFonts w:ascii="Arial" w:hAnsi="Arial" w:cs="Arial"/>
                <w:color w:val="000000"/>
                <w:position w:val="-2"/>
                <w:sz w:val="18"/>
                <w:szCs w:val="18"/>
              </w:rPr>
              <w:t> </w:t>
            </w:r>
          </w:p>
        </w:tc>
      </w:tr>
      <w:tr w:rsidR="00A53018" w14:paraId="1C947B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615EB"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3AC2E"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0912DBD" w14:textId="77777777" w:rsidR="00A53018" w:rsidRDefault="00D907E0">
            <w:pPr>
              <w:jc w:val="both"/>
              <w:textAlignment w:val="center"/>
            </w:pPr>
            <w:r>
              <w:rPr>
                <w:rFonts w:ascii="Arial" w:hAnsi="Arial" w:cs="Arial"/>
                <w:color w:val="000000"/>
                <w:position w:val="-2"/>
                <w:sz w:val="18"/>
                <w:szCs w:val="18"/>
              </w:rPr>
              <w:t> </w:t>
            </w:r>
          </w:p>
        </w:tc>
      </w:tr>
    </w:tbl>
    <w:p w14:paraId="073FE348"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09F8F59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8FEF5AF" w14:textId="77777777" w:rsidR="00A53018" w:rsidRDefault="00D907E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3FAB7" w14:textId="77777777" w:rsidR="00A53018" w:rsidRDefault="00D907E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756048B" w14:textId="77777777" w:rsidR="00A53018" w:rsidRDefault="00D907E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A53018" w14:paraId="1233B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2FC1F"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F0FA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p w14:paraId="4EC90E3A" w14:textId="77777777" w:rsidR="00A53018" w:rsidRDefault="00D907E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53018" w14:paraId="71F407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1DF7A"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7266E"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26A455D" w14:textId="77777777" w:rsidR="00A53018" w:rsidRDefault="00D907E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53018" w14:paraId="4613C6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55100"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13142"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B8B9D06" w14:textId="77777777" w:rsidR="00A53018" w:rsidRDefault="00D907E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53018" w14:paraId="6B9F56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65B66"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D5AF5"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7672912" w14:textId="77777777" w:rsidR="00A53018" w:rsidRDefault="00D907E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ACB3614" w14:textId="77777777" w:rsidR="00A53018" w:rsidRDefault="00A53018"/>
    <w:tbl>
      <w:tblPr>
        <w:tblStyle w:val="NormalTablePHPDOCX"/>
        <w:tblW w:w="2500" w:type="pct"/>
        <w:tblInd w:w="108" w:type="dxa"/>
        <w:tblLook w:val="04A0" w:firstRow="1" w:lastRow="0" w:firstColumn="1" w:lastColumn="0" w:noHBand="0" w:noVBand="1"/>
      </w:tblPr>
      <w:tblGrid>
        <w:gridCol w:w="4504"/>
      </w:tblGrid>
      <w:tr w:rsidR="00A53018" w14:paraId="666841F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0E68424" w14:textId="77777777" w:rsidR="00A53018" w:rsidRDefault="00D907E0">
            <w:r>
              <w:rPr>
                <w:rFonts w:ascii="Arial" w:hAnsi="Arial" w:cs="Arial"/>
                <w:color w:val="FFFFFF"/>
                <w:position w:val="-2"/>
                <w:sz w:val="18"/>
                <w:szCs w:val="18"/>
              </w:rPr>
              <w:t>Tehnična sposobnost</w:t>
            </w:r>
          </w:p>
        </w:tc>
      </w:tr>
    </w:tbl>
    <w:p w14:paraId="48B7F90C"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370B86B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DA2A68"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Zagotavljanje zahtevanih količin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9CAF2" w14:textId="77777777" w:rsidR="00A53018" w:rsidRDefault="00D907E0">
            <w:pPr>
              <w:spacing w:before="135" w:after="135"/>
              <w:jc w:val="both"/>
              <w:textAlignment w:val="center"/>
            </w:pPr>
            <w:r>
              <w:rPr>
                <w:rFonts w:ascii="Arial" w:hAnsi="Arial" w:cs="Arial"/>
                <w:color w:val="000000"/>
                <w:position w:val="-2"/>
                <w:sz w:val="18"/>
                <w:szCs w:val="18"/>
              </w:rPr>
              <w:t>Ponudnik mora zagotavljati zahtevane količine, ustreznosti in dobavo</w:t>
            </w:r>
          </w:p>
        </w:tc>
      </w:tr>
      <w:tr w:rsidR="00A53018" w14:paraId="7001A5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C34C2"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0D03E" w14:textId="77777777" w:rsidR="00A53018" w:rsidRDefault="00D907E0">
            <w:pPr>
              <w:spacing w:before="135" w:after="135"/>
              <w:jc w:val="both"/>
              <w:textAlignment w:val="center"/>
            </w:pPr>
            <w:r>
              <w:rPr>
                <w:rFonts w:ascii="Arial" w:hAnsi="Arial" w:cs="Arial"/>
                <w:color w:val="000000"/>
                <w:position w:val="-2"/>
                <w:sz w:val="18"/>
                <w:szCs w:val="18"/>
              </w:rPr>
              <w:t>Izpolnjen, datiran, podpisan in žigosan obrazec "Izjava o zagotovitvi zahtevanih količin, ustreznosti in dobavi</w:t>
            </w:r>
          </w:p>
        </w:tc>
      </w:tr>
      <w:tr w:rsidR="00A53018" w14:paraId="788009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C7F96"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744FA" w14:textId="77777777" w:rsidR="00A53018" w:rsidRDefault="00D907E0">
            <w:pPr>
              <w:jc w:val="both"/>
              <w:textAlignment w:val="center"/>
            </w:pPr>
            <w:r>
              <w:rPr>
                <w:rFonts w:ascii="Arial" w:hAnsi="Arial" w:cs="Arial"/>
                <w:color w:val="000000"/>
                <w:position w:val="-2"/>
                <w:sz w:val="18"/>
                <w:szCs w:val="18"/>
              </w:rPr>
              <w:t> </w:t>
            </w:r>
          </w:p>
          <w:p w14:paraId="458E2075" w14:textId="77777777" w:rsidR="00A53018" w:rsidRDefault="00D907E0">
            <w:r>
              <w:rPr>
                <w:rFonts w:ascii="Arial" w:hAnsi="Arial" w:cs="Arial"/>
                <w:color w:val="000000"/>
                <w:position w:val="-2"/>
                <w:sz w:val="18"/>
                <w:szCs w:val="18"/>
              </w:rPr>
              <w:t xml:space="preserve"> /</w:t>
            </w:r>
          </w:p>
        </w:tc>
      </w:tr>
      <w:tr w:rsidR="00A53018" w14:paraId="0D5357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97000"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A962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69DE3991" w14:textId="77777777" w:rsidR="00A53018" w:rsidRDefault="00D907E0">
            <w:pPr>
              <w:jc w:val="both"/>
              <w:textAlignment w:val="center"/>
            </w:pPr>
            <w:r>
              <w:rPr>
                <w:rFonts w:ascii="Arial" w:hAnsi="Arial" w:cs="Arial"/>
                <w:color w:val="000000"/>
                <w:position w:val="-2"/>
                <w:sz w:val="18"/>
                <w:szCs w:val="18"/>
              </w:rPr>
              <w:t> </w:t>
            </w:r>
          </w:p>
        </w:tc>
      </w:tr>
      <w:tr w:rsidR="00A53018" w14:paraId="41C747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A460D"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E50BE"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64AC51B4" w14:textId="77777777" w:rsidR="00A53018" w:rsidRDefault="00D907E0">
            <w:pPr>
              <w:jc w:val="both"/>
              <w:textAlignment w:val="center"/>
            </w:pPr>
            <w:r>
              <w:rPr>
                <w:rFonts w:ascii="Arial" w:hAnsi="Arial" w:cs="Arial"/>
                <w:color w:val="000000"/>
                <w:position w:val="-2"/>
                <w:sz w:val="18"/>
                <w:szCs w:val="18"/>
              </w:rPr>
              <w:t> </w:t>
            </w:r>
          </w:p>
        </w:tc>
      </w:tr>
    </w:tbl>
    <w:p w14:paraId="15119C6F"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3549EE0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D4622F" w14:textId="77777777" w:rsidR="0094198F" w:rsidRDefault="00D907E0">
            <w:pPr>
              <w:jc w:val="center"/>
              <w:rPr>
                <w:rFonts w:ascii="Arial" w:hAnsi="Arial" w:cs="Arial"/>
                <w:b/>
                <w:bCs/>
                <w:color w:val="FFFFFF"/>
                <w:position w:val="-2"/>
                <w:sz w:val="18"/>
                <w:szCs w:val="18"/>
              </w:rPr>
            </w:pPr>
            <w:r>
              <w:rPr>
                <w:rFonts w:ascii="Arial" w:hAnsi="Arial" w:cs="Arial"/>
                <w:b/>
                <w:bCs/>
                <w:color w:val="FFFFFF"/>
                <w:position w:val="-2"/>
                <w:sz w:val="18"/>
                <w:szCs w:val="18"/>
              </w:rPr>
              <w:t>POGOJ 2</w:t>
            </w:r>
            <w:r w:rsidR="0094198F">
              <w:rPr>
                <w:rFonts w:ascii="Arial" w:hAnsi="Arial" w:cs="Arial"/>
                <w:b/>
                <w:bCs/>
                <w:color w:val="FFFFFF"/>
                <w:position w:val="-2"/>
                <w:sz w:val="18"/>
                <w:szCs w:val="18"/>
              </w:rPr>
              <w:t xml:space="preserve"> </w:t>
            </w:r>
          </w:p>
          <w:p w14:paraId="5FAB137B" w14:textId="3977BE82" w:rsidR="00A53018" w:rsidRDefault="0094198F">
            <w:pPr>
              <w:jc w:val="center"/>
            </w:pPr>
            <w:r>
              <w:rPr>
                <w:rFonts w:ascii="Arial" w:hAnsi="Arial" w:cs="Arial"/>
                <w:b/>
                <w:bCs/>
                <w:color w:val="FFFFFF"/>
                <w:position w:val="-2"/>
                <w:sz w:val="18"/>
                <w:szCs w:val="18"/>
              </w:rPr>
              <w:t>Finančno poslovanje</w:t>
            </w:r>
            <w:r w:rsidR="00D907E0">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748A0" w14:textId="49AC186C" w:rsidR="00A53018" w:rsidRDefault="00D907E0">
            <w:pPr>
              <w:spacing w:before="135" w:after="135"/>
              <w:jc w:val="both"/>
              <w:textAlignment w:val="center"/>
            </w:pPr>
            <w:r>
              <w:rPr>
                <w:rFonts w:ascii="Arial" w:hAnsi="Arial" w:cs="Arial"/>
                <w:color w:val="000000"/>
                <w:position w:val="-2"/>
                <w:sz w:val="18"/>
                <w:szCs w:val="18"/>
              </w:rPr>
              <w:t xml:space="preserve">Ponudnik mora </w:t>
            </w:r>
            <w:r w:rsidR="0094198F">
              <w:rPr>
                <w:rFonts w:ascii="Arial" w:hAnsi="Arial" w:cs="Arial"/>
                <w:color w:val="000000"/>
                <w:position w:val="-2"/>
                <w:sz w:val="18"/>
                <w:szCs w:val="18"/>
              </w:rPr>
              <w:t>dokazati, da je v zadnjih treh letih pred oddajo ponudbe imel v vsakem koledarskem letu vsaj 50.000 eur letnega prometa</w:t>
            </w:r>
          </w:p>
        </w:tc>
      </w:tr>
      <w:tr w:rsidR="00A53018" w14:paraId="089AD9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D5C74"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0CD24" w14:textId="5006A838" w:rsidR="00A53018" w:rsidRDefault="0094198F">
            <w:pPr>
              <w:spacing w:before="135" w:after="135"/>
              <w:jc w:val="both"/>
              <w:textAlignment w:val="center"/>
            </w:pPr>
            <w:r>
              <w:rPr>
                <w:rFonts w:ascii="Arial" w:hAnsi="Arial" w:cs="Arial"/>
                <w:color w:val="000000"/>
                <w:position w:val="-2"/>
                <w:sz w:val="18"/>
                <w:szCs w:val="18"/>
              </w:rPr>
              <w:t>Letno poročilo za vsako koledarsko leto</w:t>
            </w:r>
          </w:p>
        </w:tc>
      </w:tr>
      <w:tr w:rsidR="00A53018" w14:paraId="18CC95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1C9AA"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249D6" w14:textId="77777777" w:rsidR="00A53018" w:rsidRDefault="00D907E0">
            <w:pPr>
              <w:jc w:val="both"/>
              <w:textAlignment w:val="center"/>
            </w:pPr>
            <w:r>
              <w:rPr>
                <w:rFonts w:ascii="Arial" w:hAnsi="Arial" w:cs="Arial"/>
                <w:color w:val="000000"/>
                <w:position w:val="-2"/>
                <w:sz w:val="18"/>
                <w:szCs w:val="18"/>
              </w:rPr>
              <w:t> </w:t>
            </w:r>
          </w:p>
          <w:p w14:paraId="3C9770BB" w14:textId="77777777" w:rsidR="00A53018" w:rsidRDefault="00D907E0">
            <w:r>
              <w:rPr>
                <w:rFonts w:ascii="Arial" w:hAnsi="Arial" w:cs="Arial"/>
                <w:color w:val="000000"/>
                <w:position w:val="-2"/>
                <w:sz w:val="18"/>
                <w:szCs w:val="18"/>
              </w:rPr>
              <w:t xml:space="preserve"> /</w:t>
            </w:r>
          </w:p>
        </w:tc>
      </w:tr>
      <w:tr w:rsidR="00A53018" w14:paraId="1754E0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1C6A4"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750F4" w14:textId="77777777" w:rsidR="0094198F" w:rsidRDefault="00D907E0" w:rsidP="0094198F">
            <w:pPr>
              <w:spacing w:before="135" w:after="135"/>
              <w:jc w:val="both"/>
              <w:textAlignment w:val="center"/>
            </w:pPr>
            <w:r>
              <w:rPr>
                <w:rFonts w:ascii="Arial" w:hAnsi="Arial" w:cs="Arial"/>
                <w:color w:val="000000"/>
                <w:position w:val="-2"/>
                <w:sz w:val="18"/>
                <w:szCs w:val="18"/>
              </w:rPr>
              <w:t> </w:t>
            </w:r>
            <w:r w:rsidR="0094198F">
              <w:rPr>
                <w:rFonts w:ascii="Arial" w:hAnsi="Arial" w:cs="Arial"/>
                <w:color w:val="000000"/>
                <w:position w:val="-2"/>
                <w:sz w:val="18"/>
                <w:szCs w:val="18"/>
              </w:rPr>
              <w:t>MORAJO izpolnjevati pogoj</w:t>
            </w:r>
          </w:p>
          <w:p w14:paraId="68A4DA3A" w14:textId="26A98007" w:rsidR="00A53018" w:rsidRDefault="00A53018">
            <w:pPr>
              <w:jc w:val="both"/>
              <w:textAlignment w:val="center"/>
            </w:pPr>
          </w:p>
        </w:tc>
      </w:tr>
      <w:tr w:rsidR="00A53018" w14:paraId="7A93E4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56AE3"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148C9" w14:textId="77777777" w:rsidR="0094198F" w:rsidRDefault="00D907E0" w:rsidP="0094198F">
            <w:pPr>
              <w:spacing w:before="135" w:after="135"/>
              <w:jc w:val="both"/>
              <w:textAlignment w:val="center"/>
            </w:pPr>
            <w:r>
              <w:rPr>
                <w:rFonts w:ascii="Arial" w:hAnsi="Arial" w:cs="Arial"/>
                <w:color w:val="000000"/>
                <w:position w:val="-2"/>
                <w:sz w:val="18"/>
                <w:szCs w:val="18"/>
              </w:rPr>
              <w:t> </w:t>
            </w:r>
            <w:r w:rsidR="0094198F">
              <w:rPr>
                <w:rFonts w:ascii="Arial" w:hAnsi="Arial" w:cs="Arial"/>
                <w:color w:val="000000"/>
                <w:position w:val="-2"/>
                <w:sz w:val="18"/>
                <w:szCs w:val="18"/>
              </w:rPr>
              <w:t>MORAJO izpolnjevati pogoj</w:t>
            </w:r>
          </w:p>
          <w:p w14:paraId="3D0EC477" w14:textId="7972225B" w:rsidR="00A53018" w:rsidRDefault="00A53018">
            <w:pPr>
              <w:jc w:val="both"/>
              <w:textAlignment w:val="center"/>
            </w:pPr>
          </w:p>
        </w:tc>
      </w:tr>
    </w:tbl>
    <w:p w14:paraId="16A61946" w14:textId="77777777" w:rsidR="00A53018" w:rsidRDefault="00A53018">
      <w:pPr>
        <w:sectPr w:rsidR="00A53018" w:rsidSect="00D931BF">
          <w:pgSz w:w="11906" w:h="16838"/>
          <w:pgMar w:top="1418" w:right="1418" w:bottom="1418" w:left="1418" w:header="567" w:footer="680" w:gutter="0"/>
          <w:cols w:space="708"/>
          <w:docGrid w:linePitch="360"/>
        </w:sectPr>
      </w:pPr>
    </w:p>
    <w:p w14:paraId="7D245470" w14:textId="77777777" w:rsidR="00D907E0" w:rsidRPr="00A207D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BA593DC" w14:textId="3C4E64A9" w:rsidR="0028420A" w:rsidRDefault="0028420A" w:rsidP="0028420A">
      <w:pPr>
        <w:jc w:val="both"/>
        <w:rPr>
          <w:rFonts w:cs="Helvetica"/>
          <w:b/>
          <w:sz w:val="18"/>
          <w:szCs w:val="18"/>
        </w:rPr>
      </w:pPr>
    </w:p>
    <w:p w14:paraId="267881FC" w14:textId="6CEDC9FE" w:rsidR="004D583A" w:rsidRPr="0028420A" w:rsidRDefault="004D583A" w:rsidP="0028420A">
      <w:pPr>
        <w:jc w:val="both"/>
        <w:rPr>
          <w:rFonts w:cs="Helvetica"/>
          <w:b/>
          <w:sz w:val="18"/>
          <w:szCs w:val="18"/>
        </w:rPr>
      </w:pPr>
      <w:r>
        <w:rPr>
          <w:rFonts w:cs="Helvetica"/>
          <w:b/>
          <w:sz w:val="18"/>
          <w:szCs w:val="18"/>
        </w:rPr>
        <w:t>Pri ponudbi je potrebno upoštevati strokovne zahteve:</w:t>
      </w:r>
    </w:p>
    <w:p w14:paraId="4A265F80" w14:textId="77777777" w:rsidR="0028420A" w:rsidRPr="0028420A" w:rsidRDefault="0028420A" w:rsidP="0028420A">
      <w:pPr>
        <w:jc w:val="both"/>
        <w:rPr>
          <w:rFonts w:cs="Helvetica"/>
          <w:b/>
          <w:sz w:val="18"/>
          <w:szCs w:val="18"/>
        </w:rPr>
      </w:pPr>
      <w:r w:rsidRPr="0028420A">
        <w:rPr>
          <w:rFonts w:cs="Helvetica"/>
          <w:b/>
          <w:sz w:val="18"/>
          <w:szCs w:val="18"/>
        </w:rPr>
        <w:t>Sklop 1: Biokemične in imunološke preiskave</w:t>
      </w:r>
    </w:p>
    <w:p w14:paraId="226FEE74" w14:textId="796AFB8C" w:rsidR="0028420A" w:rsidRPr="0028420A" w:rsidRDefault="0028420A" w:rsidP="0028420A">
      <w:pPr>
        <w:jc w:val="both"/>
        <w:rPr>
          <w:rFonts w:cs="Helvetica"/>
          <w:b/>
          <w:sz w:val="18"/>
          <w:szCs w:val="18"/>
        </w:rPr>
      </w:pPr>
      <w:r w:rsidRPr="0028420A">
        <w:rPr>
          <w:rFonts w:eastAsia="Times New Roman" w:cs="Helvetica"/>
          <w:color w:val="000000"/>
          <w:sz w:val="18"/>
          <w:szCs w:val="18"/>
          <w:lang w:eastAsia="sl-SI"/>
        </w:rPr>
        <w:t xml:space="preserve">Vsi ponujeni izdelki morajo biti vezani na biokemični/imunološki analizator </w:t>
      </w:r>
      <w:proofErr w:type="spellStart"/>
      <w:r w:rsidRPr="0028420A">
        <w:rPr>
          <w:rFonts w:eastAsia="Times New Roman" w:cs="Helvetica"/>
          <w:color w:val="000000"/>
          <w:sz w:val="18"/>
          <w:szCs w:val="18"/>
          <w:lang w:eastAsia="sl-SI"/>
        </w:rPr>
        <w:t>Dimension</w:t>
      </w:r>
      <w:proofErr w:type="spellEnd"/>
      <w:r w:rsidRPr="0028420A">
        <w:rPr>
          <w:rFonts w:eastAsia="Times New Roman" w:cs="Helvetica"/>
          <w:color w:val="000000"/>
          <w:sz w:val="18"/>
          <w:szCs w:val="18"/>
          <w:lang w:eastAsia="sl-SI"/>
        </w:rPr>
        <w:t xml:space="preserve"> EXL200 in Stratus CS. Zagotovljeni morajo biti ustrezni roki uporabe (ne prekratki), hladna veriga, dostava v laboratorij v dogovorjenem roku in času delovanja laboratorija. </w:t>
      </w:r>
    </w:p>
    <w:p w14:paraId="3B1BA83D" w14:textId="77777777" w:rsidR="0028420A" w:rsidRPr="0028420A" w:rsidRDefault="0028420A" w:rsidP="0028420A">
      <w:pPr>
        <w:jc w:val="both"/>
        <w:rPr>
          <w:rFonts w:eastAsia="Times New Roman" w:cs="Helvetica"/>
          <w:color w:val="FF0000"/>
          <w:sz w:val="18"/>
          <w:szCs w:val="18"/>
          <w:lang w:eastAsia="sl-SI"/>
        </w:rPr>
      </w:pPr>
      <w:r w:rsidRPr="004D583A">
        <w:rPr>
          <w:rFonts w:cs="Helvetica"/>
          <w:b/>
          <w:bCs/>
          <w:sz w:val="18"/>
          <w:szCs w:val="18"/>
        </w:rPr>
        <w:t>Sklop 2</w:t>
      </w:r>
      <w:r w:rsidRPr="0028420A">
        <w:rPr>
          <w:rFonts w:cs="Helvetica"/>
          <w:sz w:val="18"/>
          <w:szCs w:val="18"/>
        </w:rPr>
        <w:t>.</w:t>
      </w:r>
      <w:r w:rsidRPr="0028420A">
        <w:rPr>
          <w:rFonts w:eastAsia="Times New Roman" w:cs="Helvetica"/>
          <w:sz w:val="18"/>
          <w:szCs w:val="18"/>
          <w:lang w:eastAsia="sl-SI"/>
        </w:rPr>
        <w:t xml:space="preserve"> </w:t>
      </w:r>
      <w:r w:rsidRPr="0028420A">
        <w:rPr>
          <w:rFonts w:cs="Helvetica"/>
          <w:b/>
          <w:sz w:val="18"/>
          <w:szCs w:val="18"/>
        </w:rPr>
        <w:t>Medicinski pripomočki za vakuumski in kapilarni odvzem krvi</w:t>
      </w:r>
    </w:p>
    <w:p w14:paraId="2F120CAB"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Ponudnik mora za vse ponujene izdelke zagotoviti brezplačno strokovno izobraževanje, ki bo zajemalo natančno predstavitev, praktičen prikaz in uvajanje v uporabo, v kolikor bo naročnik to zahteval.</w:t>
      </w:r>
    </w:p>
    <w:p w14:paraId="627CD429"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Ponudnik mora predložiti proizvajalčeve izjave o skladnosti za izdelke ter certifikate oziroma izjave o skladnosti z ISO 13485, ISO 11137 in ISO 14001 za vse vrste ponujenega blaga.</w:t>
      </w:r>
    </w:p>
    <w:p w14:paraId="69E41324"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Ponujeno blago mora izpolnjevati vse pogoje, ki jih je naročnik navedel v strokovnih zahtevah za posamezni sklop/</w:t>
      </w:r>
      <w:proofErr w:type="spellStart"/>
      <w:r w:rsidRPr="0028420A">
        <w:rPr>
          <w:rFonts w:eastAsia="Times New Roman" w:cs="Helvetica"/>
          <w:color w:val="000000"/>
          <w:sz w:val="18"/>
          <w:szCs w:val="18"/>
          <w:lang w:eastAsia="sl-SI"/>
        </w:rPr>
        <w:t>zap</w:t>
      </w:r>
      <w:proofErr w:type="spellEnd"/>
      <w:r w:rsidRPr="0028420A">
        <w:rPr>
          <w:rFonts w:eastAsia="Times New Roman" w:cs="Helvetica"/>
          <w:color w:val="000000"/>
          <w:sz w:val="18"/>
          <w:szCs w:val="18"/>
          <w:lang w:eastAsia="sl-SI"/>
        </w:rPr>
        <w:t>. št. blaga. Ponudniki dokazil ne potrebujejo prilagati k ponudbi, vendar jih bodo morali dostaviti najkasneje v 6 dneh, v kolikor bo naročnik to zahteval.</w:t>
      </w:r>
    </w:p>
    <w:p w14:paraId="6DBF3BA5" w14:textId="77777777" w:rsidR="0028420A" w:rsidRPr="0028420A" w:rsidRDefault="0028420A" w:rsidP="0028420A">
      <w:pPr>
        <w:jc w:val="both"/>
        <w:rPr>
          <w:rFonts w:eastAsia="Times New Roman" w:cs="Helvetica"/>
          <w:b/>
          <w:bCs/>
          <w:color w:val="000000"/>
          <w:sz w:val="18"/>
          <w:szCs w:val="18"/>
          <w:lang w:eastAsia="sl-SI"/>
        </w:rPr>
      </w:pPr>
      <w:r w:rsidRPr="0028420A">
        <w:rPr>
          <w:rFonts w:eastAsia="Times New Roman" w:cs="Helvetica"/>
          <w:color w:val="000000"/>
          <w:sz w:val="18"/>
          <w:szCs w:val="18"/>
          <w:lang w:eastAsia="sl-SI"/>
        </w:rPr>
        <w:t>Medicinski pripomočki za vakuumski odvzem krvi morajo biti od istega proizvajalca, izpolnjevati morajo zahteve za dajanje v uporabo po veljavnih predpisih (imeti morajo CE oznako), izdelani in označeni morajo biti v skladu z veljavnimi evropskimi direktivami in mednarodnimi standardi. Medicinski pripomočki za vakuumski odvzem krvi morajo zagotavljati medsebojno kompatibilnost komponent zaradi varnosti v skladu s standardom CLSI H1-A5 (</w:t>
      </w:r>
      <w:r w:rsidRPr="0028420A">
        <w:rPr>
          <w:rFonts w:eastAsia="Times New Roman" w:cs="Helvetica"/>
          <w:b/>
          <w:bCs/>
          <w:color w:val="000000"/>
          <w:sz w:val="18"/>
          <w:szCs w:val="18"/>
          <w:lang w:eastAsia="sl-SI"/>
        </w:rPr>
        <w:t>Ponudnik mora ponudbi priložiti dokazilo).</w:t>
      </w:r>
    </w:p>
    <w:p w14:paraId="5C601489"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 xml:space="preserve">Medicinski pripomočki za vakuumski odvzem krvi, ki so v kontaktu s pacienti in medicinskim osebjem, </w:t>
      </w:r>
      <w:r w:rsidRPr="0028420A">
        <w:rPr>
          <w:rFonts w:eastAsia="Times New Roman" w:cs="Helvetica"/>
          <w:b/>
          <w:bCs/>
          <w:color w:val="000000"/>
          <w:sz w:val="18"/>
          <w:szCs w:val="18"/>
          <w:lang w:eastAsia="sl-SI"/>
        </w:rPr>
        <w:t>ne smejo vsebovati lateksa (dokazilo, da material ne vsebuje lateksa).</w:t>
      </w:r>
    </w:p>
    <w:p w14:paraId="6D00C5AD"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 xml:space="preserve">Medicinski pripomočki za vakuumski odvzem krvi morajo biti kompatibilni z: biokemičnim analizatorjem Siemens </w:t>
      </w:r>
      <w:proofErr w:type="spellStart"/>
      <w:r w:rsidRPr="0028420A">
        <w:rPr>
          <w:rFonts w:eastAsia="Times New Roman" w:cs="Helvetica"/>
          <w:color w:val="000000"/>
          <w:sz w:val="18"/>
          <w:szCs w:val="18"/>
          <w:lang w:eastAsia="sl-SI"/>
        </w:rPr>
        <w:t>Dimension</w:t>
      </w:r>
      <w:proofErr w:type="spellEnd"/>
      <w:r w:rsidRPr="0028420A">
        <w:rPr>
          <w:rFonts w:eastAsia="Times New Roman" w:cs="Helvetica"/>
          <w:color w:val="000000"/>
          <w:sz w:val="18"/>
          <w:szCs w:val="18"/>
          <w:lang w:eastAsia="sl-SI"/>
        </w:rPr>
        <w:t xml:space="preserve"> EXL200, Stratus CS</w:t>
      </w:r>
      <w:r w:rsidRPr="0028420A">
        <w:rPr>
          <w:rFonts w:eastAsia="Times New Roman" w:cs="Helvetica"/>
          <w:color w:val="000000"/>
          <w:sz w:val="18"/>
          <w:szCs w:val="18"/>
          <w:vertAlign w:val="superscript"/>
          <w:lang w:eastAsia="sl-SI"/>
        </w:rPr>
        <w:t xml:space="preserve"> </w:t>
      </w:r>
      <w:r w:rsidRPr="0028420A">
        <w:rPr>
          <w:rFonts w:eastAsia="Times New Roman" w:cs="Helvetica"/>
          <w:color w:val="000000"/>
          <w:sz w:val="18"/>
          <w:szCs w:val="18"/>
          <w:lang w:eastAsia="sl-SI"/>
        </w:rPr>
        <w:t xml:space="preserve">in hematološkim analizatorjem </w:t>
      </w:r>
      <w:proofErr w:type="spellStart"/>
      <w:r w:rsidRPr="0028420A">
        <w:rPr>
          <w:rFonts w:eastAsia="Times New Roman" w:cs="Helvetica"/>
          <w:color w:val="000000"/>
          <w:sz w:val="18"/>
          <w:szCs w:val="18"/>
          <w:lang w:eastAsia="sl-SI"/>
        </w:rPr>
        <w:t>Sysmex</w:t>
      </w:r>
      <w:proofErr w:type="spellEnd"/>
      <w:r w:rsidRPr="0028420A">
        <w:rPr>
          <w:rFonts w:eastAsia="Times New Roman" w:cs="Helvetica"/>
          <w:color w:val="000000"/>
          <w:sz w:val="18"/>
          <w:szCs w:val="18"/>
          <w:lang w:eastAsia="sl-SI"/>
        </w:rPr>
        <w:t xml:space="preserve"> XN 1000 (dokazilo o kompatibilnosti).</w:t>
      </w:r>
    </w:p>
    <w:p w14:paraId="51AC6BFE" w14:textId="77777777" w:rsidR="0028420A" w:rsidRPr="0028420A" w:rsidRDefault="0028420A" w:rsidP="0028420A">
      <w:pPr>
        <w:jc w:val="both"/>
        <w:rPr>
          <w:rFonts w:eastAsia="Times New Roman" w:cs="Helvetica"/>
          <w:color w:val="000000"/>
          <w:sz w:val="18"/>
          <w:szCs w:val="18"/>
          <w:u w:val="single"/>
          <w:lang w:eastAsia="sl-SI"/>
        </w:rPr>
      </w:pPr>
      <w:r w:rsidRPr="0028420A">
        <w:rPr>
          <w:rFonts w:eastAsia="Times New Roman" w:cs="Helvetica"/>
          <w:color w:val="000000"/>
          <w:sz w:val="18"/>
          <w:szCs w:val="18"/>
          <w:u w:val="single"/>
          <w:lang w:eastAsia="sl-SI"/>
        </w:rPr>
        <w:t>EPRUVETE ZA VAKUUMSKI ODVZEM</w:t>
      </w:r>
    </w:p>
    <w:p w14:paraId="5EB7C9B6"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Dimenzije morajo biti standardne oz. prilagojene naročnikovim navedenim analizatorjem, stojalom in centrifugam. Vakuum in vsebnost aditivov v epruvetah morata biti stabilna. Dodatki v epruvetah morajo biti v skladu z veljavnimi standardi (ponudnik bo moral v ponudbi priložiti dokazila).</w:t>
      </w:r>
    </w:p>
    <w:p w14:paraId="4BC22E2C"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Epruvete morajo biti klinično preskušene, ponudnik bo moral na zahtevo naročnika dostaviti dokazila.</w:t>
      </w:r>
    </w:p>
    <w:p w14:paraId="73722CC4"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 xml:space="preserve">Sterilne epruvete morajo biti iz patentirane prosojne plastike (PET) ali stekla, </w:t>
      </w:r>
      <w:proofErr w:type="spellStart"/>
      <w:r w:rsidRPr="0028420A">
        <w:rPr>
          <w:rFonts w:eastAsia="Times New Roman" w:cs="Helvetica"/>
          <w:color w:val="000000"/>
          <w:sz w:val="18"/>
          <w:szCs w:val="18"/>
          <w:lang w:eastAsia="sl-SI"/>
        </w:rPr>
        <w:t>silikonizirane</w:t>
      </w:r>
      <w:proofErr w:type="spellEnd"/>
      <w:r w:rsidRPr="0028420A">
        <w:rPr>
          <w:rFonts w:eastAsia="Times New Roman" w:cs="Helvetica"/>
          <w:color w:val="000000"/>
          <w:sz w:val="18"/>
          <w:szCs w:val="18"/>
          <w:lang w:eastAsia="sl-SI"/>
        </w:rPr>
        <w:t>, standardnih dimenzij 13x75 mm ali 13x100 mm, različnih volumnov in zahtevanih aditivov. Epruvete morajo zadostiti zahtevam standardov CLSI H1 – A5 in H3 – A5 (potrebno je predložiti izjavo proizvajalca). Na vsaki epruveti mora biti oznaka CE. Za vsako serijo je potrebno predložiti certifikat kontrole kvalitete - na zahtevo naročnika. Epruvete morajo imeti etiketo in varen zamašek z enostavnim zapiranjem ter s kvalitetno notranjo gumo, ki ne razpada pri prebadanju. V epruvetah mora biti ustrezen podtlak za optimalno polnjenje. Zahteve veljajo tudi za epruvete brez aditiva.</w:t>
      </w:r>
    </w:p>
    <w:p w14:paraId="7E2C52C9"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 xml:space="preserve">Epruvete z inertnim gelom, primerne za določanje zdravil in hormonov. Ponudnik bo moral ponudbi priložiti dokazila o inertnosti gela in dokazilo o stabilnosti </w:t>
      </w:r>
      <w:proofErr w:type="spellStart"/>
      <w:r w:rsidRPr="0028420A">
        <w:rPr>
          <w:rFonts w:eastAsia="Times New Roman" w:cs="Helvetica"/>
          <w:color w:val="000000"/>
          <w:sz w:val="18"/>
          <w:szCs w:val="18"/>
          <w:lang w:eastAsia="sl-SI"/>
        </w:rPr>
        <w:t>gelske</w:t>
      </w:r>
      <w:proofErr w:type="spellEnd"/>
      <w:r w:rsidRPr="0028420A">
        <w:rPr>
          <w:rFonts w:eastAsia="Times New Roman" w:cs="Helvetica"/>
          <w:color w:val="000000"/>
          <w:sz w:val="18"/>
          <w:szCs w:val="18"/>
          <w:lang w:eastAsia="sl-SI"/>
        </w:rPr>
        <w:t xml:space="preserve"> pregrade.</w:t>
      </w:r>
    </w:p>
    <w:p w14:paraId="0570E554"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Epruvete s K2EDTA - v suhi obliki (1,5 – 2,0 mg EDTA/ml krvi).</w:t>
      </w:r>
    </w:p>
    <w:p w14:paraId="571A882D"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Epruvete z Li heparinom; koncentracija mora biti od 10 – 30 USP enot/ml krvi.</w:t>
      </w:r>
    </w:p>
    <w:p w14:paraId="2FE71D2F"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lastRenderedPageBreak/>
        <w:t xml:space="preserve">Epruvete za teste </w:t>
      </w:r>
      <w:proofErr w:type="spellStart"/>
      <w:r w:rsidRPr="0028420A">
        <w:rPr>
          <w:rFonts w:eastAsia="Times New Roman" w:cs="Helvetica"/>
          <w:color w:val="000000"/>
          <w:sz w:val="18"/>
          <w:szCs w:val="18"/>
          <w:lang w:eastAsia="sl-SI"/>
        </w:rPr>
        <w:t>hemostaze</w:t>
      </w:r>
      <w:proofErr w:type="spellEnd"/>
      <w:r w:rsidRPr="0028420A">
        <w:rPr>
          <w:rFonts w:eastAsia="Times New Roman" w:cs="Helvetica"/>
          <w:color w:val="000000"/>
          <w:sz w:val="18"/>
          <w:szCs w:val="18"/>
          <w:lang w:eastAsia="sl-SI"/>
        </w:rPr>
        <w:t>; vsebovati morajo 0,105-0,109 M 3,2% pufra Na citrat. Epruvete z dvojno steno iz dveh različnih materialov in optimalnim polnjenjem (oznaka polnjenja na steni notranje epruvete). Manjši volumni ne smejo imeti prevelikega mrtvega "HEAD SPACE" prostora.</w:t>
      </w:r>
    </w:p>
    <w:p w14:paraId="4599363F" w14:textId="184127D1"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Epruvete morajo imeti dodatne vidne oznake, s pomočjo katerih je mogoča ocena količine odvzetega vzorca. Dodatki morajo biti v suhi obliki.</w:t>
      </w:r>
    </w:p>
    <w:p w14:paraId="21C2FB03" w14:textId="77777777" w:rsidR="0028420A" w:rsidRPr="0028420A" w:rsidRDefault="0028420A" w:rsidP="0028420A">
      <w:pPr>
        <w:jc w:val="both"/>
        <w:rPr>
          <w:rFonts w:eastAsia="Times New Roman" w:cs="Helvetica"/>
          <w:color w:val="000000"/>
          <w:sz w:val="18"/>
          <w:szCs w:val="18"/>
          <w:u w:val="single"/>
          <w:lang w:eastAsia="sl-SI"/>
        </w:rPr>
      </w:pPr>
      <w:r w:rsidRPr="0028420A">
        <w:rPr>
          <w:rFonts w:eastAsia="Times New Roman" w:cs="Helvetica"/>
          <w:color w:val="000000"/>
          <w:sz w:val="18"/>
          <w:szCs w:val="18"/>
          <w:u w:val="single"/>
          <w:lang w:eastAsia="sl-SI"/>
        </w:rPr>
        <w:t xml:space="preserve">IGLE ZA VAKUMSKI ODVZEM </w:t>
      </w:r>
    </w:p>
    <w:p w14:paraId="502459B0"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b/>
          <w:i/>
          <w:color w:val="000000"/>
          <w:sz w:val="18"/>
          <w:szCs w:val="18"/>
          <w:lang w:eastAsia="sl-SI"/>
        </w:rPr>
        <w:t>Igle</w:t>
      </w:r>
      <w:r w:rsidRPr="0028420A">
        <w:rPr>
          <w:rFonts w:eastAsia="Times New Roman" w:cs="Helvetica"/>
          <w:color w:val="000000"/>
          <w:sz w:val="18"/>
          <w:szCs w:val="18"/>
          <w:lang w:eastAsia="sl-SI"/>
        </w:rPr>
        <w:t xml:space="preserve"> morajo biti sterilne, </w:t>
      </w:r>
      <w:proofErr w:type="spellStart"/>
      <w:r w:rsidRPr="0028420A">
        <w:rPr>
          <w:rFonts w:eastAsia="Times New Roman" w:cs="Helvetica"/>
          <w:color w:val="000000"/>
          <w:sz w:val="18"/>
          <w:szCs w:val="18"/>
          <w:lang w:eastAsia="sl-SI"/>
        </w:rPr>
        <w:t>apirogene</w:t>
      </w:r>
      <w:proofErr w:type="spellEnd"/>
      <w:r w:rsidRPr="0028420A">
        <w:rPr>
          <w:rFonts w:eastAsia="Times New Roman" w:cs="Helvetica"/>
          <w:color w:val="000000"/>
          <w:sz w:val="18"/>
          <w:szCs w:val="18"/>
          <w:lang w:eastAsia="sl-SI"/>
        </w:rPr>
        <w:t>, za enkratno uporabo, konica igle mora biti ostra, atravmatska, ustrezno brušena; celotna površina mora biti gladka.</w:t>
      </w:r>
    </w:p>
    <w:p w14:paraId="1D91863D"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Ponudnik mora zagotoviti navadne igle in varne igle (na zaklep). Varne igle morajo biti v skladu z določili Uredbe o varovanju delavcev pred tveganjem zaradi poškodb z ostrimi pripomočki (UL RS, št.46/13). Varne igle</w:t>
      </w:r>
      <w:r w:rsidRPr="0028420A">
        <w:rPr>
          <w:rFonts w:eastAsia="Times New Roman" w:cs="Helvetica"/>
          <w:color w:val="FF0000"/>
          <w:sz w:val="18"/>
          <w:szCs w:val="18"/>
          <w:lang w:eastAsia="sl-SI"/>
        </w:rPr>
        <w:t xml:space="preserve"> </w:t>
      </w:r>
      <w:r w:rsidRPr="0028420A">
        <w:rPr>
          <w:rFonts w:eastAsia="Times New Roman" w:cs="Helvetica"/>
          <w:color w:val="000000"/>
          <w:sz w:val="18"/>
          <w:szCs w:val="18"/>
          <w:lang w:eastAsia="sl-SI"/>
        </w:rPr>
        <w:t xml:space="preserve"> ne smejo ovirati postopka odvzema, mora se enoročno zakleniti in mora preprečiti ponovni kontakt z vrhom igle (ali kapljicami krvi). Ponudnik bo moral predložiti najmanj 5 potrjenih referenc za varne igle (igla, metuljčke) s strani uporabnikov ponujenega blaga v RS in EU, s podatki o letu dobave ter kontaktnimi osebami uporabnikov.</w:t>
      </w:r>
    </w:p>
    <w:p w14:paraId="72D788B5"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b/>
          <w:i/>
          <w:color w:val="000000"/>
          <w:sz w:val="18"/>
          <w:szCs w:val="18"/>
          <w:lang w:eastAsia="sl-SI"/>
        </w:rPr>
        <w:t>Nastavek za iglo</w:t>
      </w:r>
      <w:r w:rsidRPr="0028420A">
        <w:rPr>
          <w:rFonts w:eastAsia="Times New Roman" w:cs="Helvetica"/>
          <w:color w:val="000000"/>
          <w:sz w:val="18"/>
          <w:szCs w:val="18"/>
          <w:lang w:eastAsia="sl-SI"/>
        </w:rPr>
        <w:t xml:space="preserve">: Pozicija navoja za iglo mora biti centralna, da preprečuje nastanek hemolize in </w:t>
      </w:r>
      <w:proofErr w:type="spellStart"/>
      <w:r w:rsidRPr="0028420A">
        <w:rPr>
          <w:rFonts w:eastAsia="Times New Roman" w:cs="Helvetica"/>
          <w:color w:val="000000"/>
          <w:sz w:val="18"/>
          <w:szCs w:val="18"/>
          <w:lang w:eastAsia="sl-SI"/>
        </w:rPr>
        <w:t>mikrokoagulov</w:t>
      </w:r>
      <w:proofErr w:type="spellEnd"/>
      <w:r w:rsidRPr="0028420A">
        <w:rPr>
          <w:rFonts w:eastAsia="Times New Roman" w:cs="Helvetica"/>
          <w:color w:val="000000"/>
          <w:sz w:val="18"/>
          <w:szCs w:val="18"/>
          <w:lang w:eastAsia="sl-SI"/>
        </w:rPr>
        <w:t>.</w:t>
      </w:r>
    </w:p>
    <w:p w14:paraId="51A46A95"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b/>
          <w:color w:val="000000"/>
          <w:sz w:val="18"/>
          <w:szCs w:val="18"/>
          <w:lang w:eastAsia="sl-SI"/>
        </w:rPr>
        <w:t>Metuljčki</w:t>
      </w:r>
      <w:r w:rsidRPr="0028420A">
        <w:rPr>
          <w:rFonts w:eastAsia="Times New Roman" w:cs="Helvetica"/>
          <w:color w:val="000000"/>
          <w:sz w:val="18"/>
          <w:szCs w:val="18"/>
          <w:lang w:eastAsia="sl-SI"/>
        </w:rPr>
        <w:t xml:space="preserve"> - zahtevan ročni (SAFETY LOK) varnostni sistem, ki mora prav tako izpolnjevati zahteve za varne pripomočke. Ponudnik mora predložiti natančna navodila.</w:t>
      </w:r>
    </w:p>
    <w:p w14:paraId="2B99C673" w14:textId="77777777" w:rsidR="0028420A" w:rsidRPr="0028420A" w:rsidRDefault="0028420A" w:rsidP="0028420A">
      <w:pPr>
        <w:jc w:val="both"/>
        <w:rPr>
          <w:rFonts w:eastAsia="Times New Roman" w:cs="Helvetica"/>
          <w:sz w:val="18"/>
          <w:szCs w:val="18"/>
          <w:lang w:eastAsia="sl-SI"/>
        </w:rPr>
      </w:pPr>
      <w:r w:rsidRPr="0028420A">
        <w:rPr>
          <w:rFonts w:eastAsia="Times New Roman" w:cs="Helvetica"/>
          <w:b/>
          <w:i/>
          <w:color w:val="000000"/>
          <w:sz w:val="18"/>
          <w:szCs w:val="18"/>
          <w:lang w:eastAsia="sl-SI"/>
        </w:rPr>
        <w:t>Lancete</w:t>
      </w:r>
      <w:r w:rsidRPr="0028420A">
        <w:rPr>
          <w:rFonts w:eastAsia="Times New Roman" w:cs="Helvetica"/>
          <w:color w:val="000000"/>
          <w:sz w:val="18"/>
          <w:szCs w:val="18"/>
          <w:lang w:eastAsia="sl-SI"/>
        </w:rPr>
        <w:t xml:space="preserve"> </w:t>
      </w:r>
      <w:r w:rsidRPr="0028420A">
        <w:rPr>
          <w:rFonts w:eastAsia="Times New Roman" w:cs="Helvetica"/>
          <w:sz w:val="18"/>
          <w:szCs w:val="18"/>
          <w:lang w:eastAsia="sl-SI"/>
        </w:rPr>
        <w:t>za kapilarni odvzem morajo biti samosprožilne ob dotiku (</w:t>
      </w:r>
      <w:proofErr w:type="spellStart"/>
      <w:r w:rsidRPr="0028420A">
        <w:rPr>
          <w:rFonts w:eastAsia="Times New Roman" w:cs="Helvetica"/>
          <w:sz w:val="18"/>
          <w:szCs w:val="18"/>
          <w:lang w:eastAsia="sl-SI"/>
        </w:rPr>
        <w:t>contact</w:t>
      </w:r>
      <w:proofErr w:type="spellEnd"/>
      <w:r w:rsidRPr="0028420A">
        <w:rPr>
          <w:rFonts w:eastAsia="Times New Roman" w:cs="Helvetica"/>
          <w:sz w:val="18"/>
          <w:szCs w:val="18"/>
          <w:lang w:eastAsia="sl-SI"/>
        </w:rPr>
        <w:t xml:space="preserve"> </w:t>
      </w:r>
      <w:proofErr w:type="spellStart"/>
      <w:r w:rsidRPr="0028420A">
        <w:rPr>
          <w:rFonts w:eastAsia="Times New Roman" w:cs="Helvetica"/>
          <w:sz w:val="18"/>
          <w:szCs w:val="18"/>
          <w:lang w:eastAsia="sl-SI"/>
        </w:rPr>
        <w:t>activated</w:t>
      </w:r>
      <w:proofErr w:type="spellEnd"/>
      <w:r w:rsidRPr="0028420A">
        <w:rPr>
          <w:rFonts w:eastAsia="Times New Roman" w:cs="Helvetica"/>
          <w:sz w:val="18"/>
          <w:szCs w:val="18"/>
          <w:lang w:eastAsia="sl-SI"/>
        </w:rPr>
        <w:t>), aktivacija varnostnega mehanizma mora biti avtomatska. Lanceta mora zagotavljati predpisano globino vboda (do 2mm), za pridobitev zadostne količine krvi.</w:t>
      </w:r>
    </w:p>
    <w:p w14:paraId="455EE7F8" w14:textId="77777777" w:rsidR="0028420A" w:rsidRPr="0028420A" w:rsidRDefault="0028420A" w:rsidP="0028420A">
      <w:pPr>
        <w:jc w:val="both"/>
        <w:rPr>
          <w:rFonts w:cs="Helvetica"/>
          <w:sz w:val="18"/>
          <w:szCs w:val="18"/>
        </w:rPr>
      </w:pPr>
      <w:r w:rsidRPr="0028420A">
        <w:rPr>
          <w:rFonts w:cs="Helvetica"/>
          <w:sz w:val="18"/>
          <w:szCs w:val="18"/>
        </w:rPr>
        <w:t>Ponudnik mora na željo naročnika zagotoviti in dostaviti testne vzorčke za celoten sklop.</w:t>
      </w:r>
    </w:p>
    <w:p w14:paraId="487D6846" w14:textId="42BEDA96" w:rsidR="0028420A" w:rsidRPr="004D583A" w:rsidRDefault="0028420A" w:rsidP="004D583A">
      <w:pPr>
        <w:rPr>
          <w:rFonts w:cs="Helvetica"/>
          <w:color w:val="FF0000"/>
          <w:sz w:val="18"/>
          <w:szCs w:val="18"/>
        </w:rPr>
      </w:pPr>
      <w:r w:rsidRPr="004D583A">
        <w:rPr>
          <w:rFonts w:cs="Helvetica"/>
          <w:b/>
          <w:bCs/>
          <w:sz w:val="18"/>
          <w:szCs w:val="18"/>
        </w:rPr>
        <w:t>Sklop 3</w:t>
      </w:r>
      <w:r w:rsidRPr="0028420A">
        <w:rPr>
          <w:rFonts w:cs="Helvetica"/>
          <w:sz w:val="18"/>
          <w:szCs w:val="18"/>
        </w:rPr>
        <w:t xml:space="preserve">: </w:t>
      </w:r>
      <w:r w:rsidRPr="0028420A">
        <w:rPr>
          <w:rFonts w:cs="Helvetica"/>
          <w:b/>
          <w:bCs/>
          <w:sz w:val="18"/>
          <w:szCs w:val="18"/>
        </w:rPr>
        <w:t>Urinske preiskave</w:t>
      </w:r>
    </w:p>
    <w:p w14:paraId="02446589" w14:textId="2ED491B9" w:rsidR="0028420A" w:rsidRPr="0028420A" w:rsidRDefault="0028420A" w:rsidP="0028420A">
      <w:pPr>
        <w:jc w:val="both"/>
        <w:rPr>
          <w:rFonts w:cs="Helvetica"/>
          <w:sz w:val="18"/>
          <w:szCs w:val="18"/>
        </w:rPr>
      </w:pPr>
      <w:r w:rsidRPr="0028420A">
        <w:rPr>
          <w:rFonts w:cs="Helvetica"/>
          <w:sz w:val="18"/>
          <w:szCs w:val="18"/>
        </w:rPr>
        <w:t>Kontrolni vzorci za urinske preiskave morajo biti obstojni najmanj en mesec, embalaža-</w:t>
      </w:r>
      <w:proofErr w:type="spellStart"/>
      <w:r w:rsidRPr="0028420A">
        <w:rPr>
          <w:rFonts w:cs="Helvetica"/>
          <w:sz w:val="18"/>
          <w:szCs w:val="18"/>
        </w:rPr>
        <w:t>nakapanje</w:t>
      </w:r>
      <w:proofErr w:type="spellEnd"/>
      <w:r w:rsidRPr="0028420A">
        <w:rPr>
          <w:rFonts w:cs="Helvetica"/>
          <w:sz w:val="18"/>
          <w:szCs w:val="18"/>
        </w:rPr>
        <w:t xml:space="preserve"> na </w:t>
      </w:r>
      <w:proofErr w:type="spellStart"/>
      <w:r w:rsidRPr="0028420A">
        <w:rPr>
          <w:rFonts w:cs="Helvetica"/>
          <w:sz w:val="18"/>
          <w:szCs w:val="18"/>
        </w:rPr>
        <w:t>reagentni</w:t>
      </w:r>
      <w:proofErr w:type="spellEnd"/>
      <w:r w:rsidRPr="0028420A">
        <w:rPr>
          <w:rFonts w:cs="Helvetica"/>
          <w:sz w:val="18"/>
          <w:szCs w:val="18"/>
        </w:rPr>
        <w:t xml:space="preserve"> trak (ne pomakanje lističev,) a 2x25ml (1xN in 1xAbn)</w:t>
      </w:r>
    </w:p>
    <w:p w14:paraId="14F7E5CE" w14:textId="77777777" w:rsidR="0028420A" w:rsidRPr="0028420A" w:rsidRDefault="0028420A" w:rsidP="0028420A">
      <w:pPr>
        <w:jc w:val="both"/>
        <w:rPr>
          <w:rFonts w:cs="Helvetica"/>
          <w:b/>
          <w:sz w:val="18"/>
          <w:szCs w:val="18"/>
        </w:rPr>
      </w:pPr>
      <w:r w:rsidRPr="004D583A">
        <w:rPr>
          <w:rFonts w:cs="Helvetica"/>
          <w:b/>
          <w:bCs/>
          <w:sz w:val="18"/>
          <w:szCs w:val="18"/>
        </w:rPr>
        <w:t>Sklop 4</w:t>
      </w:r>
      <w:r w:rsidRPr="0028420A">
        <w:rPr>
          <w:rFonts w:cs="Helvetica"/>
          <w:sz w:val="18"/>
          <w:szCs w:val="18"/>
        </w:rPr>
        <w:t>:</w:t>
      </w:r>
      <w:r w:rsidRPr="0028420A">
        <w:rPr>
          <w:rFonts w:cs="Helvetica"/>
          <w:b/>
          <w:sz w:val="18"/>
          <w:szCs w:val="18"/>
        </w:rPr>
        <w:t xml:space="preserve"> Zunanja in neodvisna kontrola kakovosti </w:t>
      </w:r>
    </w:p>
    <w:p w14:paraId="0537C9B0" w14:textId="77777777" w:rsidR="0028420A" w:rsidRPr="0028420A" w:rsidRDefault="0028420A" w:rsidP="0028420A">
      <w:pPr>
        <w:jc w:val="both"/>
        <w:rPr>
          <w:rFonts w:cs="Helvetica"/>
          <w:sz w:val="18"/>
          <w:szCs w:val="18"/>
        </w:rPr>
      </w:pPr>
      <w:r w:rsidRPr="0028420A">
        <w:rPr>
          <w:rFonts w:cs="Helvetica"/>
          <w:sz w:val="18"/>
          <w:szCs w:val="18"/>
          <w:u w:val="single"/>
        </w:rPr>
        <w:t>ZUNANJA KONTROLA KAKOVOSTI</w:t>
      </w:r>
      <w:r w:rsidRPr="0028420A">
        <w:rPr>
          <w:rFonts w:cs="Helvetica"/>
          <w:sz w:val="18"/>
          <w:szCs w:val="18"/>
        </w:rPr>
        <w:t>:</w:t>
      </w:r>
    </w:p>
    <w:p w14:paraId="484111BF" w14:textId="77777777" w:rsidR="0028420A" w:rsidRPr="0028420A" w:rsidRDefault="0028420A" w:rsidP="0028420A">
      <w:pPr>
        <w:jc w:val="both"/>
        <w:rPr>
          <w:rFonts w:cs="Helvetica"/>
          <w:sz w:val="18"/>
          <w:szCs w:val="18"/>
        </w:rPr>
      </w:pPr>
      <w:r w:rsidRPr="0028420A">
        <w:rPr>
          <w:rFonts w:cs="Helvetica"/>
          <w:sz w:val="18"/>
          <w:szCs w:val="18"/>
        </w:rPr>
        <w:t xml:space="preserve"> Ponudnik mora ponuditi zunanjo kontrolo, kot je navedeno v zahtevi ali enakovredno.</w:t>
      </w:r>
    </w:p>
    <w:p w14:paraId="035297B2" w14:textId="77777777" w:rsidR="0028420A" w:rsidRPr="0028420A" w:rsidRDefault="0028420A" w:rsidP="0028420A">
      <w:pPr>
        <w:jc w:val="both"/>
        <w:rPr>
          <w:rFonts w:eastAsia="Times New Roman" w:cs="Helvetica"/>
          <w:sz w:val="18"/>
          <w:szCs w:val="18"/>
          <w:lang w:eastAsia="sl-SI"/>
        </w:rPr>
      </w:pPr>
      <w:r w:rsidRPr="0028420A">
        <w:rPr>
          <w:rFonts w:eastAsia="Times New Roman" w:cs="Helvetica"/>
          <w:sz w:val="18"/>
          <w:szCs w:val="18"/>
          <w:lang w:eastAsia="sl-SI"/>
        </w:rPr>
        <w:t>Zunanja kontrola mora biti neodvisna, mednarodna,  z min 40 000 številom udeležencev v svetovnem merilu in najmanj 100 v Sloveniji in ISO 17043 certifikatom. Omogočati mora prijavo več samostojnih analizatorjev (najmanj 3 analizatorje na program) in poročila o primerjavi med njimi.</w:t>
      </w:r>
    </w:p>
    <w:p w14:paraId="129229D6" w14:textId="77777777" w:rsidR="0028420A" w:rsidRPr="0028420A" w:rsidRDefault="0028420A" w:rsidP="0028420A">
      <w:pPr>
        <w:jc w:val="both"/>
        <w:rPr>
          <w:rFonts w:eastAsia="Times New Roman" w:cs="Helvetica"/>
          <w:sz w:val="18"/>
          <w:szCs w:val="18"/>
          <w:lang w:eastAsia="sl-SI"/>
        </w:rPr>
      </w:pPr>
      <w:r w:rsidRPr="0028420A">
        <w:rPr>
          <w:rFonts w:eastAsia="Times New Roman" w:cs="Helvetica"/>
          <w:sz w:val="18"/>
          <w:szCs w:val="18"/>
          <w:lang w:eastAsia="sl-SI"/>
        </w:rPr>
        <w:t>Program za pošiljanje rezultatov in prejemanje poročil mora biti v SLO jeziku, prav tako vsa obvestila ponudnika.</w:t>
      </w:r>
    </w:p>
    <w:p w14:paraId="0C5BA3A1" w14:textId="77777777" w:rsidR="0028420A" w:rsidRPr="0028420A" w:rsidRDefault="0028420A" w:rsidP="0028420A">
      <w:pPr>
        <w:jc w:val="both"/>
        <w:rPr>
          <w:rFonts w:eastAsia="Times New Roman" w:cs="Helvetica"/>
          <w:sz w:val="18"/>
          <w:szCs w:val="18"/>
          <w:lang w:eastAsia="sl-SI"/>
        </w:rPr>
      </w:pPr>
      <w:r w:rsidRPr="0028420A">
        <w:rPr>
          <w:rFonts w:eastAsia="Times New Roman" w:cs="Helvetica"/>
          <w:sz w:val="18"/>
          <w:szCs w:val="18"/>
          <w:lang w:eastAsia="sl-SI"/>
        </w:rPr>
        <w:t>Ponudnik mora nuditi tehnično podporo  in izobraževanje o programih zunanje kontrole v SLO jeziku.</w:t>
      </w:r>
    </w:p>
    <w:p w14:paraId="32A11A66" w14:textId="77777777" w:rsidR="0028420A" w:rsidRPr="0028420A" w:rsidRDefault="0028420A" w:rsidP="0028420A">
      <w:pPr>
        <w:jc w:val="both"/>
        <w:rPr>
          <w:rFonts w:cs="Helvetica"/>
          <w:sz w:val="18"/>
          <w:szCs w:val="18"/>
        </w:rPr>
      </w:pPr>
      <w:r w:rsidRPr="0028420A">
        <w:rPr>
          <w:rFonts w:eastAsia="Times New Roman" w:cs="Helvetica"/>
          <w:sz w:val="18"/>
          <w:szCs w:val="18"/>
          <w:lang w:eastAsia="sl-SI"/>
        </w:rPr>
        <w:t xml:space="preserve">Ob vsakem vzorcu morajo biti na voljo poročila o </w:t>
      </w:r>
      <w:proofErr w:type="spellStart"/>
      <w:r w:rsidRPr="0028420A">
        <w:rPr>
          <w:rFonts w:eastAsia="Times New Roman" w:cs="Helvetica"/>
          <w:sz w:val="18"/>
          <w:szCs w:val="18"/>
          <w:lang w:eastAsia="sl-SI"/>
        </w:rPr>
        <w:t>performanci</w:t>
      </w:r>
      <w:proofErr w:type="spellEnd"/>
      <w:r w:rsidRPr="0028420A">
        <w:rPr>
          <w:rFonts w:eastAsia="Times New Roman" w:cs="Helvetica"/>
          <w:sz w:val="18"/>
          <w:szCs w:val="18"/>
          <w:lang w:eastAsia="sl-SI"/>
        </w:rPr>
        <w:t xml:space="preserve">, ob koncu cikla pa zaključno poročilo, zaključni certifikat o </w:t>
      </w:r>
      <w:proofErr w:type="spellStart"/>
      <w:r w:rsidRPr="0028420A">
        <w:rPr>
          <w:rFonts w:eastAsia="Times New Roman" w:cs="Helvetica"/>
          <w:sz w:val="18"/>
          <w:szCs w:val="18"/>
          <w:lang w:eastAsia="sl-SI"/>
        </w:rPr>
        <w:t>performanci</w:t>
      </w:r>
      <w:proofErr w:type="spellEnd"/>
      <w:r w:rsidRPr="0028420A">
        <w:rPr>
          <w:rFonts w:eastAsia="Times New Roman" w:cs="Helvetica"/>
          <w:sz w:val="18"/>
          <w:szCs w:val="18"/>
          <w:lang w:eastAsia="sl-SI"/>
        </w:rPr>
        <w:t xml:space="preserve"> in certifikat o udeležbi.</w:t>
      </w:r>
    </w:p>
    <w:p w14:paraId="697E9CC2" w14:textId="77777777" w:rsidR="0028420A" w:rsidRPr="0028420A" w:rsidRDefault="0028420A" w:rsidP="0028420A">
      <w:pPr>
        <w:jc w:val="both"/>
        <w:rPr>
          <w:rFonts w:cs="Helvetica"/>
          <w:sz w:val="18"/>
          <w:szCs w:val="18"/>
        </w:rPr>
      </w:pPr>
      <w:r w:rsidRPr="0028420A">
        <w:rPr>
          <w:rFonts w:cs="Helvetica"/>
          <w:sz w:val="18"/>
          <w:szCs w:val="18"/>
        </w:rPr>
        <w:t xml:space="preserve">Poročila morajo biti na voljo v obliki, ki omogoča arhivsko shranjevanje (kot npr. PDF..) in hkrati v obliki, ki omogoča nadaljnjo obdelavo podatkov (kot npr. Excel, </w:t>
      </w:r>
      <w:proofErr w:type="spellStart"/>
      <w:r w:rsidRPr="0028420A">
        <w:rPr>
          <w:rFonts w:cs="Helvetica"/>
          <w:sz w:val="18"/>
          <w:szCs w:val="18"/>
        </w:rPr>
        <w:t>csv</w:t>
      </w:r>
      <w:proofErr w:type="spellEnd"/>
      <w:r w:rsidRPr="0028420A">
        <w:rPr>
          <w:rFonts w:cs="Helvetica"/>
          <w:sz w:val="18"/>
          <w:szCs w:val="18"/>
        </w:rPr>
        <w:t>...).</w:t>
      </w:r>
    </w:p>
    <w:p w14:paraId="3950B949" w14:textId="77777777" w:rsidR="0028420A" w:rsidRPr="0028420A" w:rsidRDefault="0028420A" w:rsidP="0028420A">
      <w:pPr>
        <w:jc w:val="both"/>
        <w:rPr>
          <w:rFonts w:cs="Helvetica"/>
          <w:sz w:val="18"/>
          <w:szCs w:val="18"/>
        </w:rPr>
      </w:pPr>
      <w:r w:rsidRPr="0028420A">
        <w:rPr>
          <w:rFonts w:cs="Helvetica"/>
          <w:sz w:val="18"/>
          <w:szCs w:val="18"/>
          <w:u w:val="single"/>
        </w:rPr>
        <w:t>NEODVISNA KONTROLA KAKOVOSTI (biokemični parametri)</w:t>
      </w:r>
      <w:r w:rsidRPr="0028420A">
        <w:rPr>
          <w:rFonts w:cs="Helvetica"/>
          <w:sz w:val="18"/>
          <w:szCs w:val="18"/>
        </w:rPr>
        <w:t xml:space="preserve">: mora biti v </w:t>
      </w:r>
      <w:proofErr w:type="spellStart"/>
      <w:r w:rsidRPr="0028420A">
        <w:rPr>
          <w:rFonts w:cs="Helvetica"/>
          <w:sz w:val="18"/>
          <w:szCs w:val="18"/>
        </w:rPr>
        <w:t>liofilizirani</w:t>
      </w:r>
      <w:proofErr w:type="spellEnd"/>
      <w:r w:rsidRPr="0028420A">
        <w:rPr>
          <w:rFonts w:cs="Helvetica"/>
          <w:sz w:val="18"/>
          <w:szCs w:val="18"/>
        </w:rPr>
        <w:t xml:space="preserve"> obliki, raztopljena obstojna najmanj 5 dni.¸</w:t>
      </w:r>
    </w:p>
    <w:p w14:paraId="68E0F431" w14:textId="77777777" w:rsidR="0028420A" w:rsidRPr="0028420A" w:rsidRDefault="0028420A" w:rsidP="0028420A">
      <w:pPr>
        <w:jc w:val="both"/>
        <w:rPr>
          <w:rFonts w:cs="Helvetica"/>
          <w:sz w:val="18"/>
          <w:szCs w:val="18"/>
        </w:rPr>
      </w:pPr>
    </w:p>
    <w:p w14:paraId="1904F15E" w14:textId="77777777" w:rsidR="0028420A" w:rsidRPr="0028420A" w:rsidRDefault="0028420A" w:rsidP="0028420A">
      <w:pPr>
        <w:jc w:val="both"/>
        <w:rPr>
          <w:rFonts w:cs="Helvetica"/>
          <w:b/>
          <w:sz w:val="18"/>
          <w:szCs w:val="18"/>
        </w:rPr>
      </w:pPr>
      <w:r w:rsidRPr="004D583A">
        <w:rPr>
          <w:rFonts w:cs="Helvetica"/>
          <w:b/>
          <w:bCs/>
          <w:sz w:val="18"/>
          <w:szCs w:val="18"/>
        </w:rPr>
        <w:lastRenderedPageBreak/>
        <w:t>Sklop 5:</w:t>
      </w:r>
      <w:r w:rsidRPr="0028420A">
        <w:rPr>
          <w:rFonts w:cs="Helvetica"/>
          <w:sz w:val="18"/>
          <w:szCs w:val="18"/>
        </w:rPr>
        <w:t xml:space="preserve"> </w:t>
      </w:r>
      <w:r w:rsidRPr="0028420A">
        <w:rPr>
          <w:rFonts w:cs="Helvetica"/>
          <w:b/>
          <w:sz w:val="18"/>
          <w:szCs w:val="18"/>
        </w:rPr>
        <w:t>Laboratorijski potrošni material</w:t>
      </w:r>
    </w:p>
    <w:p w14:paraId="077B6A30" w14:textId="2BE728E5" w:rsidR="0028420A" w:rsidRPr="0028420A" w:rsidRDefault="0028420A" w:rsidP="0028420A">
      <w:pPr>
        <w:jc w:val="both"/>
        <w:rPr>
          <w:rFonts w:cs="Helvetica"/>
          <w:sz w:val="18"/>
          <w:szCs w:val="18"/>
        </w:rPr>
      </w:pPr>
      <w:r w:rsidRPr="0028420A">
        <w:rPr>
          <w:rFonts w:cs="Helvetica"/>
          <w:sz w:val="18"/>
          <w:szCs w:val="18"/>
        </w:rPr>
        <w:t>Ponudnik mora na željo naročnika zagotoviti in dostaviti testne vzorčke za celoten sklop.</w:t>
      </w:r>
    </w:p>
    <w:p w14:paraId="24A572E7" w14:textId="77777777" w:rsidR="0028420A" w:rsidRPr="0028420A" w:rsidRDefault="0028420A" w:rsidP="0028420A">
      <w:pPr>
        <w:jc w:val="both"/>
        <w:rPr>
          <w:rFonts w:cs="Helvetica"/>
          <w:b/>
          <w:bCs/>
          <w:sz w:val="18"/>
          <w:szCs w:val="18"/>
        </w:rPr>
      </w:pPr>
      <w:r w:rsidRPr="004D583A">
        <w:rPr>
          <w:rFonts w:cs="Helvetica"/>
          <w:b/>
          <w:bCs/>
          <w:sz w:val="18"/>
          <w:szCs w:val="18"/>
        </w:rPr>
        <w:t>Sklop 6:</w:t>
      </w:r>
      <w:r w:rsidRPr="0028420A">
        <w:rPr>
          <w:rFonts w:cs="Helvetica"/>
          <w:sz w:val="18"/>
          <w:szCs w:val="18"/>
        </w:rPr>
        <w:t xml:space="preserve"> </w:t>
      </w:r>
      <w:r w:rsidRPr="0028420A">
        <w:rPr>
          <w:rFonts w:cs="Helvetica"/>
          <w:b/>
          <w:bCs/>
          <w:sz w:val="18"/>
          <w:szCs w:val="18"/>
        </w:rPr>
        <w:t>Hematološke preiskave</w:t>
      </w:r>
    </w:p>
    <w:p w14:paraId="7A35DBFC" w14:textId="77777777" w:rsidR="0028420A" w:rsidRPr="00910D81" w:rsidRDefault="0028420A" w:rsidP="0028420A">
      <w:pPr>
        <w:jc w:val="both"/>
        <w:rPr>
          <w:rFonts w:cs="Helvetica"/>
          <w:sz w:val="18"/>
          <w:szCs w:val="18"/>
        </w:rPr>
      </w:pPr>
      <w:r w:rsidRPr="0028420A">
        <w:rPr>
          <w:rFonts w:cs="Helvetica"/>
          <w:sz w:val="18"/>
          <w:szCs w:val="18"/>
        </w:rPr>
        <w:t xml:space="preserve">Artikli pod zaporednimi številkami 1-12 so </w:t>
      </w:r>
      <w:r w:rsidRPr="00910D81">
        <w:rPr>
          <w:rFonts w:cs="Helvetica"/>
          <w:sz w:val="18"/>
          <w:szCs w:val="18"/>
        </w:rPr>
        <w:t xml:space="preserve">vezani na hematološki analizator </w:t>
      </w:r>
      <w:proofErr w:type="spellStart"/>
      <w:r w:rsidRPr="00910D81">
        <w:rPr>
          <w:rFonts w:cs="Helvetica"/>
          <w:sz w:val="18"/>
          <w:szCs w:val="18"/>
        </w:rPr>
        <w:t>Sysmex</w:t>
      </w:r>
      <w:proofErr w:type="spellEnd"/>
      <w:r w:rsidRPr="00910D81">
        <w:rPr>
          <w:rFonts w:cs="Helvetica"/>
          <w:sz w:val="18"/>
          <w:szCs w:val="18"/>
        </w:rPr>
        <w:t xml:space="preserve">  XN1000. </w:t>
      </w:r>
    </w:p>
    <w:p w14:paraId="7F454B1A" w14:textId="77777777" w:rsidR="0028420A" w:rsidRPr="00910D81" w:rsidRDefault="0028420A" w:rsidP="0028420A">
      <w:pPr>
        <w:jc w:val="both"/>
        <w:rPr>
          <w:rFonts w:cs="Helvetica"/>
          <w:b/>
          <w:bCs/>
          <w:sz w:val="18"/>
          <w:szCs w:val="18"/>
        </w:rPr>
      </w:pPr>
      <w:r w:rsidRPr="00910D81">
        <w:rPr>
          <w:rFonts w:cs="Helvetica"/>
          <w:b/>
          <w:bCs/>
          <w:sz w:val="18"/>
          <w:szCs w:val="18"/>
        </w:rPr>
        <w:t>Za ta sklop se bo pogodba za dobavo laboratorijskega materiala sklepala z veljavnostjo od 1/6-2020 dalje do poteka enoletnega obdobja.</w:t>
      </w:r>
    </w:p>
    <w:p w14:paraId="205F2EB1" w14:textId="77777777" w:rsidR="0028420A" w:rsidRPr="00910D81" w:rsidRDefault="0028420A" w:rsidP="0028420A">
      <w:pPr>
        <w:jc w:val="both"/>
        <w:rPr>
          <w:rFonts w:eastAsia="Times New Roman" w:cs="Helvetica"/>
          <w:sz w:val="18"/>
          <w:szCs w:val="18"/>
          <w:lang w:eastAsia="sl-SI"/>
        </w:rPr>
      </w:pPr>
      <w:r w:rsidRPr="00910D81">
        <w:rPr>
          <w:rFonts w:eastAsia="Times New Roman" w:cs="Helvetica"/>
          <w:b/>
          <w:bCs/>
          <w:sz w:val="18"/>
          <w:szCs w:val="18"/>
          <w:lang w:eastAsia="sl-SI"/>
        </w:rPr>
        <w:t>Sklop 7:</w:t>
      </w:r>
      <w:r w:rsidRPr="00910D81">
        <w:rPr>
          <w:rFonts w:eastAsia="Times New Roman" w:cs="Helvetica"/>
          <w:sz w:val="18"/>
          <w:szCs w:val="18"/>
          <w:lang w:eastAsia="sl-SI"/>
        </w:rPr>
        <w:t xml:space="preserve"> </w:t>
      </w:r>
      <w:r w:rsidRPr="00910D81">
        <w:rPr>
          <w:rFonts w:eastAsia="Times New Roman" w:cs="Helvetica"/>
          <w:b/>
          <w:bCs/>
          <w:sz w:val="18"/>
          <w:szCs w:val="18"/>
          <w:lang w:eastAsia="sl-SI"/>
        </w:rPr>
        <w:t>Hitri POCT testi</w:t>
      </w:r>
    </w:p>
    <w:p w14:paraId="4D4F2E6E" w14:textId="72A4E214" w:rsidR="0028420A" w:rsidRPr="00910D81" w:rsidRDefault="0028420A" w:rsidP="0028420A">
      <w:pPr>
        <w:jc w:val="both"/>
        <w:rPr>
          <w:rFonts w:eastAsia="Times New Roman" w:cs="Helvetica"/>
          <w:sz w:val="18"/>
          <w:szCs w:val="18"/>
          <w:lang w:eastAsia="sl-SI"/>
        </w:rPr>
      </w:pPr>
      <w:r w:rsidRPr="00910D81">
        <w:rPr>
          <w:rFonts w:eastAsia="Times New Roman" w:cs="Helvetica"/>
          <w:sz w:val="18"/>
          <w:szCs w:val="18"/>
          <w:lang w:eastAsia="sl-SI"/>
        </w:rPr>
        <w:t xml:space="preserve">Ponudnik mora zagotoviti komplete za POCT analizo  in </w:t>
      </w:r>
      <w:proofErr w:type="spellStart"/>
      <w:r w:rsidRPr="00910D81">
        <w:rPr>
          <w:rFonts w:eastAsia="Times New Roman" w:cs="Helvetica"/>
          <w:sz w:val="18"/>
          <w:szCs w:val="18"/>
          <w:lang w:eastAsia="sl-SI"/>
        </w:rPr>
        <w:t>CRP+Hb</w:t>
      </w:r>
      <w:proofErr w:type="spellEnd"/>
      <w:r w:rsidRPr="00910D81">
        <w:rPr>
          <w:rFonts w:eastAsia="Times New Roman" w:cs="Helvetica"/>
          <w:sz w:val="18"/>
          <w:szCs w:val="18"/>
          <w:lang w:eastAsia="sl-SI"/>
        </w:rPr>
        <w:t xml:space="preserve">, vezano na </w:t>
      </w:r>
      <w:proofErr w:type="spellStart"/>
      <w:r w:rsidRPr="00910D81">
        <w:rPr>
          <w:rFonts w:eastAsia="Times New Roman" w:cs="Helvetica"/>
          <w:sz w:val="18"/>
          <w:szCs w:val="18"/>
          <w:lang w:eastAsia="sl-SI"/>
        </w:rPr>
        <w:t>QukRead</w:t>
      </w:r>
      <w:proofErr w:type="spellEnd"/>
      <w:r w:rsidRPr="00910D81">
        <w:rPr>
          <w:rFonts w:eastAsia="Times New Roman" w:cs="Helvetica"/>
          <w:sz w:val="18"/>
          <w:szCs w:val="18"/>
          <w:lang w:eastAsia="sl-SI"/>
        </w:rPr>
        <w:t xml:space="preserve"> go analizator, dr. Gorkič. Ponudnik mora zagotoviti kontrolne vzorce za analizo CRP in </w:t>
      </w:r>
      <w:proofErr w:type="spellStart"/>
      <w:r w:rsidRPr="00910D81">
        <w:rPr>
          <w:rFonts w:eastAsia="Times New Roman" w:cs="Helvetica"/>
          <w:sz w:val="18"/>
          <w:szCs w:val="18"/>
          <w:lang w:eastAsia="sl-SI"/>
        </w:rPr>
        <w:t>CRP+Hb</w:t>
      </w:r>
      <w:proofErr w:type="spellEnd"/>
      <w:r w:rsidRPr="00910D81">
        <w:rPr>
          <w:rFonts w:eastAsia="Times New Roman" w:cs="Helvetica"/>
          <w:sz w:val="18"/>
          <w:szCs w:val="18"/>
          <w:lang w:eastAsia="sl-SI"/>
        </w:rPr>
        <w:t>.</w:t>
      </w:r>
    </w:p>
    <w:p w14:paraId="71B507E7" w14:textId="5E18A5FE" w:rsidR="0028420A" w:rsidRPr="00910D81" w:rsidRDefault="0028420A" w:rsidP="0028420A">
      <w:pPr>
        <w:rPr>
          <w:rFonts w:cs="Helvetica"/>
          <w:b/>
          <w:bCs/>
          <w:sz w:val="18"/>
          <w:szCs w:val="18"/>
        </w:rPr>
      </w:pPr>
      <w:r w:rsidRPr="00910D81">
        <w:rPr>
          <w:rFonts w:cs="Helvetica"/>
          <w:b/>
          <w:bCs/>
          <w:sz w:val="18"/>
          <w:szCs w:val="18"/>
        </w:rPr>
        <w:t>Sklop 8:</w:t>
      </w:r>
      <w:r w:rsidRPr="00910D81">
        <w:rPr>
          <w:rFonts w:cs="Helvetica"/>
          <w:sz w:val="18"/>
          <w:szCs w:val="18"/>
        </w:rPr>
        <w:t xml:space="preserve"> </w:t>
      </w:r>
      <w:r w:rsidRPr="00910D81">
        <w:rPr>
          <w:rFonts w:cs="Helvetica"/>
          <w:b/>
          <w:bCs/>
          <w:sz w:val="18"/>
          <w:szCs w:val="18"/>
        </w:rPr>
        <w:t>Hitri presejalni testi</w:t>
      </w:r>
    </w:p>
    <w:p w14:paraId="48FD0FDF" w14:textId="77777777" w:rsidR="0028420A" w:rsidRPr="0028420A" w:rsidRDefault="0028420A" w:rsidP="0028420A">
      <w:pPr>
        <w:jc w:val="both"/>
        <w:rPr>
          <w:rFonts w:cs="Helvetica"/>
          <w:sz w:val="18"/>
          <w:szCs w:val="18"/>
        </w:rPr>
      </w:pPr>
      <w:r w:rsidRPr="00910D81">
        <w:rPr>
          <w:rFonts w:cs="Helvetica"/>
          <w:sz w:val="18"/>
          <w:szCs w:val="18"/>
        </w:rPr>
        <w:t>Ponudnik mora na željo naročnika zagotoviti in dostaviti testne vzorčke za celoten sklop.</w:t>
      </w:r>
    </w:p>
    <w:p w14:paraId="2F56A7AB" w14:textId="77777777" w:rsidR="0028420A" w:rsidRPr="0028420A" w:rsidRDefault="0028420A" w:rsidP="0028420A">
      <w:pPr>
        <w:jc w:val="both"/>
        <w:rPr>
          <w:rFonts w:cs="Helvetica"/>
          <w:sz w:val="18"/>
          <w:szCs w:val="18"/>
          <w:u w:val="single"/>
        </w:rPr>
      </w:pPr>
      <w:r w:rsidRPr="0028420A">
        <w:rPr>
          <w:rFonts w:cs="Helvetica"/>
          <w:sz w:val="18"/>
          <w:szCs w:val="18"/>
          <w:u w:val="single"/>
        </w:rPr>
        <w:t>STREP A HITRI TEST (</w:t>
      </w:r>
      <w:proofErr w:type="spellStart"/>
      <w:r w:rsidRPr="0028420A">
        <w:rPr>
          <w:rFonts w:cs="Helvetica"/>
          <w:sz w:val="18"/>
          <w:szCs w:val="18"/>
        </w:rPr>
        <w:t>strep</w:t>
      </w:r>
      <w:proofErr w:type="spellEnd"/>
      <w:r w:rsidRPr="0028420A">
        <w:rPr>
          <w:rFonts w:cs="Helvetica"/>
          <w:sz w:val="18"/>
          <w:szCs w:val="18"/>
        </w:rPr>
        <w:t xml:space="preserve"> A): </w:t>
      </w:r>
      <w:proofErr w:type="spellStart"/>
      <w:r w:rsidRPr="0028420A">
        <w:rPr>
          <w:rFonts w:cs="Helvetica"/>
          <w:sz w:val="18"/>
          <w:szCs w:val="18"/>
        </w:rPr>
        <w:t>Imunokromatografski</w:t>
      </w:r>
      <w:proofErr w:type="spellEnd"/>
      <w:r w:rsidRPr="0028420A">
        <w:rPr>
          <w:rFonts w:cs="Helvetica"/>
          <w:sz w:val="18"/>
          <w:szCs w:val="18"/>
        </w:rPr>
        <w:t xml:space="preserve"> testi za določanje streptokokov skupine A iz brisa žrela morajo biti v obliki </w:t>
      </w:r>
      <w:r w:rsidRPr="0028420A">
        <w:rPr>
          <w:rFonts w:cs="Helvetica"/>
          <w:bCs/>
          <w:color w:val="222222"/>
          <w:sz w:val="18"/>
          <w:szCs w:val="18"/>
          <w:shd w:val="clear" w:color="auto" w:fill="FFFFFF"/>
        </w:rPr>
        <w:t xml:space="preserve">testne ploščice na katero se vzorec kaplja. Občutljivost testa mora biti najmanj </w:t>
      </w:r>
      <w:r w:rsidRPr="0028420A">
        <w:rPr>
          <w:rFonts w:cs="Helvetica"/>
          <w:bCs/>
          <w:sz w:val="18"/>
          <w:szCs w:val="18"/>
          <w:shd w:val="clear" w:color="auto" w:fill="FFFFFF"/>
        </w:rPr>
        <w:t xml:space="preserve">95% in specifičnost najmanj 97%. </w:t>
      </w:r>
      <w:r w:rsidRPr="0028420A">
        <w:rPr>
          <w:rFonts w:cs="Helvetica"/>
          <w:sz w:val="18"/>
          <w:szCs w:val="18"/>
        </w:rPr>
        <w:t xml:space="preserve">Komplet za testiranje </w:t>
      </w:r>
      <w:proofErr w:type="spellStart"/>
      <w:r w:rsidRPr="0028420A">
        <w:rPr>
          <w:rFonts w:cs="Helvetica"/>
          <w:sz w:val="18"/>
          <w:szCs w:val="18"/>
        </w:rPr>
        <w:t>strep</w:t>
      </w:r>
      <w:proofErr w:type="spellEnd"/>
      <w:r w:rsidRPr="0028420A">
        <w:rPr>
          <w:rFonts w:cs="Helvetica"/>
          <w:sz w:val="18"/>
          <w:szCs w:val="18"/>
        </w:rPr>
        <w:t xml:space="preserve"> A mora vsebovati pozitivno in negativno kontrolo, oz. jo mora ponudnik zagotoviti - na 20 testov vsaj 1 kontrolni vzorec.</w:t>
      </w:r>
    </w:p>
    <w:p w14:paraId="2A6B13CE" w14:textId="77777777" w:rsidR="0028420A" w:rsidRPr="0028420A" w:rsidRDefault="0028420A" w:rsidP="0028420A">
      <w:pPr>
        <w:spacing w:after="0" w:line="360" w:lineRule="auto"/>
        <w:jc w:val="both"/>
        <w:rPr>
          <w:rFonts w:cs="Helvetica"/>
          <w:sz w:val="18"/>
          <w:szCs w:val="18"/>
        </w:rPr>
      </w:pPr>
      <w:r w:rsidRPr="0028420A">
        <w:rPr>
          <w:rFonts w:cs="Helvetica"/>
          <w:sz w:val="18"/>
          <w:szCs w:val="18"/>
          <w:u w:val="single"/>
        </w:rPr>
        <w:t xml:space="preserve">OCCULTNA KRI V BLATU: </w:t>
      </w:r>
      <w:proofErr w:type="spellStart"/>
      <w:r w:rsidRPr="0028420A">
        <w:rPr>
          <w:rFonts w:cs="Helvetica"/>
          <w:sz w:val="18"/>
          <w:szCs w:val="18"/>
        </w:rPr>
        <w:t>Imunokromatografski</w:t>
      </w:r>
      <w:proofErr w:type="spellEnd"/>
      <w:r w:rsidRPr="0028420A">
        <w:rPr>
          <w:rFonts w:cs="Helvetica"/>
          <w:sz w:val="18"/>
          <w:szCs w:val="18"/>
        </w:rPr>
        <w:t xml:space="preserve"> test za </w:t>
      </w:r>
      <w:proofErr w:type="spellStart"/>
      <w:r w:rsidRPr="0028420A">
        <w:rPr>
          <w:rFonts w:cs="Helvetica"/>
          <w:sz w:val="18"/>
          <w:szCs w:val="18"/>
        </w:rPr>
        <w:t>occultno</w:t>
      </w:r>
      <w:proofErr w:type="spellEnd"/>
      <w:r w:rsidRPr="0028420A">
        <w:rPr>
          <w:rFonts w:cs="Helvetica"/>
          <w:sz w:val="18"/>
          <w:szCs w:val="18"/>
        </w:rPr>
        <w:t xml:space="preserve"> kri v blatu mora biti v obliki testnih ploščic. Specifičen mora biti za detekcijo humanega hemoglobina, brez predhodne diete. Komplet za testiranje </w:t>
      </w:r>
      <w:proofErr w:type="spellStart"/>
      <w:r w:rsidRPr="0028420A">
        <w:rPr>
          <w:rFonts w:cs="Helvetica"/>
          <w:sz w:val="18"/>
          <w:szCs w:val="18"/>
        </w:rPr>
        <w:t>occultne</w:t>
      </w:r>
      <w:proofErr w:type="spellEnd"/>
      <w:r w:rsidRPr="0028420A">
        <w:rPr>
          <w:rFonts w:cs="Helvetica"/>
          <w:sz w:val="18"/>
          <w:szCs w:val="18"/>
        </w:rPr>
        <w:t xml:space="preserve"> krvi v blatu mora vsebovati pozitivno kontrolo v tekoči, že pripravljeni obliki, oz. jo mora ponudnik zagotoviti - na 25 testov, vsaj 1 kontrolni vzorec. Analitična občutljivost mora biti 40 </w:t>
      </w:r>
      <w:proofErr w:type="spellStart"/>
      <w:r w:rsidRPr="0028420A">
        <w:rPr>
          <w:rFonts w:cs="Helvetica"/>
          <w:sz w:val="18"/>
          <w:szCs w:val="18"/>
        </w:rPr>
        <w:t>ng</w:t>
      </w:r>
      <w:proofErr w:type="spellEnd"/>
      <w:r w:rsidRPr="0028420A">
        <w:rPr>
          <w:rFonts w:cs="Helvetica"/>
          <w:sz w:val="18"/>
          <w:szCs w:val="18"/>
        </w:rPr>
        <w:t xml:space="preserve">/ml ali več, oziroma 4,8 µg </w:t>
      </w:r>
      <w:proofErr w:type="spellStart"/>
      <w:r w:rsidRPr="0028420A">
        <w:rPr>
          <w:rFonts w:cs="Helvetica"/>
          <w:sz w:val="18"/>
          <w:szCs w:val="18"/>
        </w:rPr>
        <w:t>Hb</w:t>
      </w:r>
      <w:proofErr w:type="spellEnd"/>
      <w:r w:rsidRPr="0028420A">
        <w:rPr>
          <w:rFonts w:cs="Helvetica"/>
          <w:sz w:val="18"/>
          <w:szCs w:val="18"/>
        </w:rPr>
        <w:t>/g blata. Relativna specifičnost naj bo več kot  99% in občutljivost več kot  97,5 %.</w:t>
      </w:r>
    </w:p>
    <w:p w14:paraId="68E380A7" w14:textId="77777777" w:rsidR="0028420A" w:rsidRPr="0028420A" w:rsidRDefault="0028420A" w:rsidP="0028420A">
      <w:pPr>
        <w:jc w:val="both"/>
        <w:rPr>
          <w:rFonts w:cs="Helvetica"/>
          <w:sz w:val="18"/>
          <w:szCs w:val="18"/>
        </w:rPr>
      </w:pPr>
      <w:r w:rsidRPr="0028420A">
        <w:rPr>
          <w:rFonts w:cs="Helvetica"/>
          <w:sz w:val="18"/>
          <w:szCs w:val="18"/>
          <w:u w:val="single"/>
        </w:rPr>
        <w:t xml:space="preserve">HELIKOBACTER PYLORI v blatu: </w:t>
      </w:r>
      <w:proofErr w:type="spellStart"/>
      <w:r w:rsidRPr="0028420A">
        <w:rPr>
          <w:rFonts w:cs="Helvetica"/>
          <w:sz w:val="18"/>
          <w:szCs w:val="18"/>
        </w:rPr>
        <w:t>imunokromatografski</w:t>
      </w:r>
      <w:proofErr w:type="spellEnd"/>
      <w:r w:rsidRPr="0028420A">
        <w:rPr>
          <w:rFonts w:cs="Helvetica"/>
          <w:sz w:val="18"/>
          <w:szCs w:val="18"/>
        </w:rPr>
        <w:t xml:space="preserve"> test za kvalitativno določanje H. </w:t>
      </w:r>
      <w:proofErr w:type="spellStart"/>
      <w:r w:rsidRPr="0028420A">
        <w:rPr>
          <w:rFonts w:cs="Helvetica"/>
          <w:sz w:val="18"/>
          <w:szCs w:val="18"/>
        </w:rPr>
        <w:t>pylori</w:t>
      </w:r>
      <w:proofErr w:type="spellEnd"/>
      <w:r w:rsidRPr="0028420A">
        <w:rPr>
          <w:rFonts w:cs="Helvetica"/>
          <w:sz w:val="18"/>
          <w:szCs w:val="18"/>
        </w:rPr>
        <w:t xml:space="preserve"> antigena v humanem blatu. Testni kompleti morajo biti v obliki testnih ploščic. Občutljivost in specifičnost testa morata biti &gt; 99,5%. Komplet za testiranje mora vsebovati pozitivno in negativno kontrolo oz. jo mora ponudnik zagotoviti - na 25 testov vsaj 1 kontrolni vzorec. </w:t>
      </w:r>
    </w:p>
    <w:p w14:paraId="6AA365F8" w14:textId="3A820D2E" w:rsidR="0028420A" w:rsidRPr="004D583A" w:rsidRDefault="0028420A" w:rsidP="0028420A">
      <w:pPr>
        <w:jc w:val="both"/>
        <w:rPr>
          <w:rFonts w:cs="Helvetica"/>
          <w:color w:val="FF0000"/>
          <w:sz w:val="18"/>
          <w:szCs w:val="18"/>
          <w:u w:val="single"/>
        </w:rPr>
      </w:pPr>
      <w:r w:rsidRPr="0028420A">
        <w:rPr>
          <w:rFonts w:cs="Helvetica"/>
          <w:sz w:val="18"/>
          <w:szCs w:val="18"/>
          <w:u w:val="single"/>
        </w:rPr>
        <w:t xml:space="preserve">ROTA in ADENO hitri presejalni test v blatu: </w:t>
      </w:r>
      <w:proofErr w:type="spellStart"/>
      <w:r w:rsidRPr="0028420A">
        <w:rPr>
          <w:rFonts w:cs="Helvetica"/>
          <w:sz w:val="18"/>
          <w:szCs w:val="18"/>
        </w:rPr>
        <w:t>imunokromatografski</w:t>
      </w:r>
      <w:proofErr w:type="spellEnd"/>
      <w:r w:rsidRPr="0028420A">
        <w:rPr>
          <w:rFonts w:cs="Helvetica"/>
          <w:sz w:val="18"/>
          <w:szCs w:val="18"/>
        </w:rPr>
        <w:t xml:space="preserve"> test za kvalitativno določanje Rota in </w:t>
      </w:r>
      <w:proofErr w:type="spellStart"/>
      <w:r w:rsidRPr="0028420A">
        <w:rPr>
          <w:rFonts w:cs="Helvetica"/>
          <w:sz w:val="18"/>
          <w:szCs w:val="18"/>
        </w:rPr>
        <w:t>Adeno</w:t>
      </w:r>
      <w:proofErr w:type="spellEnd"/>
      <w:r w:rsidRPr="0028420A">
        <w:rPr>
          <w:rFonts w:cs="Helvetica"/>
          <w:sz w:val="18"/>
          <w:szCs w:val="18"/>
        </w:rPr>
        <w:t xml:space="preserve"> virusa (antigena) v humanem blatu. Testi morajo biti v obliki </w:t>
      </w:r>
      <w:r w:rsidRPr="0028420A">
        <w:rPr>
          <w:rFonts w:cs="Helvetica"/>
          <w:bCs/>
          <w:color w:val="222222"/>
          <w:sz w:val="18"/>
          <w:szCs w:val="18"/>
          <w:shd w:val="clear" w:color="auto" w:fill="FFFFFF"/>
        </w:rPr>
        <w:t xml:space="preserve">testne ploščice na katero se vzorec kaplja. Občutljivost testa mora biti najmanj </w:t>
      </w:r>
      <w:r w:rsidRPr="0028420A">
        <w:rPr>
          <w:rFonts w:cs="Helvetica"/>
          <w:bCs/>
          <w:sz w:val="18"/>
          <w:szCs w:val="18"/>
          <w:shd w:val="clear" w:color="auto" w:fill="FFFFFF"/>
        </w:rPr>
        <w:t xml:space="preserve">99,5 % in specifičnost najmanj 98,4%. </w:t>
      </w:r>
      <w:r w:rsidRPr="0028420A">
        <w:rPr>
          <w:rFonts w:cs="Helvetica"/>
          <w:sz w:val="18"/>
          <w:szCs w:val="18"/>
        </w:rPr>
        <w:t>Komplet za testiranje mora vsebovati pozitivno in negativno kontrolo, oz. jo mora ponudnik zagotoviti - na 25 testov vsaj 1 kontrolni vzorec.</w:t>
      </w:r>
    </w:p>
    <w:p w14:paraId="198BCE1D" w14:textId="77777777" w:rsidR="0028420A" w:rsidRPr="0028420A" w:rsidRDefault="0028420A" w:rsidP="0028420A">
      <w:pPr>
        <w:rPr>
          <w:rFonts w:eastAsia="Times New Roman" w:cs="Helvetica"/>
          <w:sz w:val="18"/>
          <w:szCs w:val="18"/>
          <w:lang w:eastAsia="sl-SI"/>
        </w:rPr>
      </w:pPr>
      <w:r w:rsidRPr="004D583A">
        <w:rPr>
          <w:rFonts w:cs="Helvetica"/>
          <w:b/>
          <w:bCs/>
          <w:sz w:val="18"/>
          <w:szCs w:val="18"/>
        </w:rPr>
        <w:t>Sklop 9:</w:t>
      </w:r>
      <w:r w:rsidRPr="0028420A">
        <w:rPr>
          <w:rFonts w:cs="Helvetica"/>
          <w:sz w:val="18"/>
          <w:szCs w:val="18"/>
        </w:rPr>
        <w:t xml:space="preserve"> </w:t>
      </w:r>
      <w:r w:rsidRPr="0028420A">
        <w:rPr>
          <w:rFonts w:cs="Helvetica"/>
          <w:b/>
          <w:sz w:val="18"/>
          <w:szCs w:val="18"/>
        </w:rPr>
        <w:t>Hitri testi – droge v urinu</w:t>
      </w:r>
    </w:p>
    <w:p w14:paraId="236EDB0B" w14:textId="77777777" w:rsidR="0028420A" w:rsidRPr="0028420A" w:rsidRDefault="0028420A" w:rsidP="0028420A">
      <w:pPr>
        <w:jc w:val="both"/>
        <w:rPr>
          <w:rFonts w:eastAsia="Times New Roman" w:cs="Helvetica"/>
          <w:sz w:val="18"/>
          <w:szCs w:val="18"/>
          <w:lang w:eastAsia="sl-SI"/>
        </w:rPr>
      </w:pPr>
      <w:r w:rsidRPr="0028420A">
        <w:rPr>
          <w:rFonts w:cs="Helvetica"/>
          <w:sz w:val="18"/>
          <w:szCs w:val="18"/>
          <w:u w:val="single"/>
        </w:rPr>
        <w:t>DROGE V URINU</w:t>
      </w:r>
      <w:r w:rsidRPr="0028420A">
        <w:rPr>
          <w:rFonts w:cs="Helvetica"/>
          <w:sz w:val="18"/>
          <w:szCs w:val="18"/>
        </w:rPr>
        <w:t xml:space="preserve">: Ponudnik mora biti za vse hitre teste – droge v urinu isti. Ponudnik mora na željo naročnika zagotoviti in dostaviti testne vzorčke. Testi morajo biti v obliki </w:t>
      </w:r>
      <w:r w:rsidRPr="0028420A">
        <w:rPr>
          <w:rFonts w:cs="Helvetica"/>
          <w:bCs/>
          <w:color w:val="222222"/>
          <w:sz w:val="18"/>
          <w:szCs w:val="18"/>
          <w:shd w:val="clear" w:color="auto" w:fill="FFFFFF"/>
        </w:rPr>
        <w:t xml:space="preserve">testne ploščice na katero se vzorec urina kaplja. </w:t>
      </w:r>
      <w:r w:rsidRPr="0028420A">
        <w:rPr>
          <w:rFonts w:eastAsia="Times New Roman" w:cs="Helvetica"/>
          <w:sz w:val="18"/>
          <w:szCs w:val="18"/>
          <w:lang w:eastAsia="sl-SI"/>
        </w:rPr>
        <w:t xml:space="preserve">Testne ploščice z naborom 6 drog morajo vsebovati teste s </w:t>
      </w:r>
      <w:proofErr w:type="spellStart"/>
      <w:r w:rsidRPr="0028420A">
        <w:rPr>
          <w:rFonts w:eastAsia="Times New Roman" w:cs="Helvetica"/>
          <w:sz w:val="18"/>
          <w:szCs w:val="18"/>
          <w:lang w:eastAsia="sl-SI"/>
        </w:rPr>
        <w:t>cut</w:t>
      </w:r>
      <w:proofErr w:type="spellEnd"/>
      <w:r w:rsidRPr="0028420A">
        <w:rPr>
          <w:rFonts w:eastAsia="Times New Roman" w:cs="Helvetica"/>
          <w:sz w:val="18"/>
          <w:szCs w:val="18"/>
          <w:lang w:eastAsia="sl-SI"/>
        </w:rPr>
        <w:t xml:space="preserve"> </w:t>
      </w:r>
      <w:proofErr w:type="spellStart"/>
      <w:r w:rsidRPr="0028420A">
        <w:rPr>
          <w:rFonts w:eastAsia="Times New Roman" w:cs="Helvetica"/>
          <w:sz w:val="18"/>
          <w:szCs w:val="18"/>
          <w:lang w:eastAsia="sl-SI"/>
        </w:rPr>
        <w:t>off</w:t>
      </w:r>
      <w:proofErr w:type="spellEnd"/>
      <w:r w:rsidRPr="0028420A">
        <w:rPr>
          <w:rFonts w:eastAsia="Times New Roman" w:cs="Helvetica"/>
          <w:sz w:val="18"/>
          <w:szCs w:val="18"/>
          <w:lang w:eastAsia="sl-SI"/>
        </w:rPr>
        <w:t>: COC300/MET1000/THC50/MTD300/MOP300/BUP10.</w:t>
      </w:r>
    </w:p>
    <w:p w14:paraId="2468C066" w14:textId="2A40778D" w:rsidR="0028420A" w:rsidRPr="00910D81" w:rsidRDefault="0028420A" w:rsidP="0028420A">
      <w:pPr>
        <w:jc w:val="both"/>
        <w:rPr>
          <w:rFonts w:eastAsia="Times New Roman" w:cs="Helvetica"/>
          <w:sz w:val="18"/>
          <w:szCs w:val="18"/>
          <w:lang w:eastAsia="sl-SI"/>
        </w:rPr>
      </w:pPr>
      <w:r w:rsidRPr="00910D81">
        <w:rPr>
          <w:rFonts w:eastAsia="Times New Roman" w:cs="Helvetica"/>
          <w:sz w:val="18"/>
          <w:szCs w:val="18"/>
          <w:lang w:eastAsia="sl-SI"/>
        </w:rPr>
        <w:t>Iz strokovnih razlogov morajo biti testi enaki kot jih uporablja Ministrstvo za pravosodje RS- zapori v Sloveniji.</w:t>
      </w:r>
    </w:p>
    <w:p w14:paraId="61A9DACD" w14:textId="77777777" w:rsidR="0028420A" w:rsidRPr="00910D81" w:rsidRDefault="0028420A" w:rsidP="0028420A">
      <w:pPr>
        <w:jc w:val="both"/>
        <w:rPr>
          <w:rFonts w:cs="Helvetica"/>
          <w:b/>
          <w:color w:val="FF0000"/>
          <w:sz w:val="18"/>
          <w:szCs w:val="18"/>
        </w:rPr>
      </w:pPr>
      <w:r w:rsidRPr="00910D81">
        <w:rPr>
          <w:rFonts w:cs="Helvetica"/>
          <w:b/>
          <w:bCs/>
          <w:sz w:val="18"/>
          <w:szCs w:val="18"/>
        </w:rPr>
        <w:t>Sklop 10:</w:t>
      </w:r>
      <w:r w:rsidRPr="00910D81">
        <w:rPr>
          <w:rFonts w:cs="Helvetica"/>
          <w:sz w:val="18"/>
          <w:szCs w:val="18"/>
        </w:rPr>
        <w:t xml:space="preserve"> </w:t>
      </w:r>
      <w:r w:rsidRPr="00910D81">
        <w:rPr>
          <w:rFonts w:cs="Helvetica"/>
          <w:b/>
          <w:sz w:val="18"/>
          <w:szCs w:val="18"/>
        </w:rPr>
        <w:t>Medicinski pripomočki za vakuumski odvzem krvi (kompatibilno Stratus CS)</w:t>
      </w:r>
    </w:p>
    <w:p w14:paraId="4C3BCAD4" w14:textId="77777777" w:rsidR="0028420A" w:rsidRPr="0028420A" w:rsidRDefault="0028420A" w:rsidP="0028420A">
      <w:pPr>
        <w:jc w:val="both"/>
        <w:rPr>
          <w:rFonts w:cs="Helvetica"/>
          <w:b/>
          <w:color w:val="FF0000"/>
          <w:sz w:val="18"/>
          <w:szCs w:val="18"/>
        </w:rPr>
      </w:pPr>
      <w:r w:rsidRPr="00910D81">
        <w:rPr>
          <w:rFonts w:cs="Helvetica"/>
          <w:bCs/>
          <w:sz w:val="18"/>
          <w:szCs w:val="18"/>
        </w:rPr>
        <w:t>Odvzemni material mora biti kompatibilen z imunološkim analizatorjem Stratus CS</w:t>
      </w:r>
      <w:r w:rsidRPr="00910D81">
        <w:rPr>
          <w:rFonts w:cs="Helvetica"/>
          <w:b/>
          <w:color w:val="FF0000"/>
          <w:sz w:val="18"/>
          <w:szCs w:val="18"/>
        </w:rPr>
        <w:t>.</w:t>
      </w:r>
    </w:p>
    <w:p w14:paraId="2CE1177C"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Ponudnik mora za vse ponujene izdelke zagotoviti brezplačno strokovno izobraževanje, ki bo zajemalo natančno predstavitev, praktičen prikaz in uvajanje v uporabo, v kolikor bo naročnik to zahteval.</w:t>
      </w:r>
    </w:p>
    <w:p w14:paraId="524EBC2C"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lastRenderedPageBreak/>
        <w:t>Ponudnik mora predložiti proizvajalčeve izjave o skladnosti za izdelke ter certifikate oziroma izjave o skladnosti z ISO 13485, ISO 11137 in ISO 14001 za vse vrste ponujenega blaga.</w:t>
      </w:r>
    </w:p>
    <w:p w14:paraId="3195D2CE"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Ponujeno blago mora izpolnjevati vse pogoje, ki jih je naročnik navedel v strokovnih zahtevah za posamezni sklop/</w:t>
      </w:r>
      <w:proofErr w:type="spellStart"/>
      <w:r w:rsidRPr="0028420A">
        <w:rPr>
          <w:rFonts w:eastAsia="Times New Roman" w:cs="Helvetica"/>
          <w:color w:val="000000"/>
          <w:sz w:val="18"/>
          <w:szCs w:val="18"/>
          <w:lang w:eastAsia="sl-SI"/>
        </w:rPr>
        <w:t>zap</w:t>
      </w:r>
      <w:proofErr w:type="spellEnd"/>
      <w:r w:rsidRPr="0028420A">
        <w:rPr>
          <w:rFonts w:eastAsia="Times New Roman" w:cs="Helvetica"/>
          <w:color w:val="000000"/>
          <w:sz w:val="18"/>
          <w:szCs w:val="18"/>
          <w:lang w:eastAsia="sl-SI"/>
        </w:rPr>
        <w:t>. št. blaga. Ponudniki dokazil ne potrebujejo prilagati k ponudbi, vendar jih bodo morali dostaviti najkasneje v 6 dneh, v kolikor bo naročnik to zahteval.</w:t>
      </w:r>
    </w:p>
    <w:p w14:paraId="5BC4F51D" w14:textId="77777777" w:rsidR="0028420A" w:rsidRPr="0028420A" w:rsidRDefault="0028420A" w:rsidP="0028420A">
      <w:pPr>
        <w:jc w:val="both"/>
        <w:rPr>
          <w:rFonts w:eastAsia="Times New Roman" w:cs="Helvetica"/>
          <w:b/>
          <w:bCs/>
          <w:color w:val="000000"/>
          <w:sz w:val="18"/>
          <w:szCs w:val="18"/>
          <w:lang w:eastAsia="sl-SI"/>
        </w:rPr>
      </w:pPr>
      <w:r w:rsidRPr="0028420A">
        <w:rPr>
          <w:rFonts w:eastAsia="Times New Roman" w:cs="Helvetica"/>
          <w:color w:val="000000"/>
          <w:sz w:val="18"/>
          <w:szCs w:val="18"/>
          <w:lang w:eastAsia="sl-SI"/>
        </w:rPr>
        <w:t>Medicinski pripomočki za vakuumski odvzem krvi morajo biti od istega proizvajalca, izpolnjevati morajo zahteve za dajanje v uporabo po veljavnih predpisih (imeti morajo CE oznako), izdelani in označeni morajo biti v skladu z veljavnimi evropskimi direktivami in mednarodnimi standardi. Medicinski pripomočki za vakuumski odvzem krvi morajo zagotavljati medsebojno kompatibilnost komponent zaradi varnosti v skladu s standardom CLSI H1-A5 (</w:t>
      </w:r>
      <w:r w:rsidRPr="0028420A">
        <w:rPr>
          <w:rFonts w:eastAsia="Times New Roman" w:cs="Helvetica"/>
          <w:b/>
          <w:bCs/>
          <w:color w:val="000000"/>
          <w:sz w:val="18"/>
          <w:szCs w:val="18"/>
          <w:lang w:eastAsia="sl-SI"/>
        </w:rPr>
        <w:t>Ponudnik mora ponudbi priložiti dokazilo).</w:t>
      </w:r>
    </w:p>
    <w:p w14:paraId="2DFC2FEE"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 xml:space="preserve">Medicinski pripomočki za vakuumski odvzem krvi, ki so v kontaktu s pacienti in medicinskim osebjem, </w:t>
      </w:r>
      <w:r w:rsidRPr="0028420A">
        <w:rPr>
          <w:rFonts w:eastAsia="Times New Roman" w:cs="Helvetica"/>
          <w:b/>
          <w:bCs/>
          <w:color w:val="000000"/>
          <w:sz w:val="18"/>
          <w:szCs w:val="18"/>
          <w:lang w:eastAsia="sl-SI"/>
        </w:rPr>
        <w:t>ne smejo vsebovati lateksa (dokazilo, da material ne vsebuje lateksa).</w:t>
      </w:r>
    </w:p>
    <w:p w14:paraId="3EC7817F"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 xml:space="preserve">Medicinski pripomočki za vakuumski odvzem krvi morajo biti kompatibilni z: biokemičnim analizatorjem Siemens </w:t>
      </w:r>
      <w:proofErr w:type="spellStart"/>
      <w:r w:rsidRPr="0028420A">
        <w:rPr>
          <w:rFonts w:eastAsia="Times New Roman" w:cs="Helvetica"/>
          <w:color w:val="000000"/>
          <w:sz w:val="18"/>
          <w:szCs w:val="18"/>
          <w:lang w:eastAsia="sl-SI"/>
        </w:rPr>
        <w:t>Dimension</w:t>
      </w:r>
      <w:proofErr w:type="spellEnd"/>
      <w:r w:rsidRPr="0028420A">
        <w:rPr>
          <w:rFonts w:eastAsia="Times New Roman" w:cs="Helvetica"/>
          <w:color w:val="000000"/>
          <w:sz w:val="18"/>
          <w:szCs w:val="18"/>
          <w:lang w:eastAsia="sl-SI"/>
        </w:rPr>
        <w:t xml:space="preserve"> EXL200, Stratus CS</w:t>
      </w:r>
      <w:r w:rsidRPr="0028420A">
        <w:rPr>
          <w:rFonts w:eastAsia="Times New Roman" w:cs="Helvetica"/>
          <w:color w:val="000000"/>
          <w:sz w:val="18"/>
          <w:szCs w:val="18"/>
          <w:vertAlign w:val="superscript"/>
          <w:lang w:eastAsia="sl-SI"/>
        </w:rPr>
        <w:t xml:space="preserve"> </w:t>
      </w:r>
      <w:r w:rsidRPr="0028420A">
        <w:rPr>
          <w:rFonts w:eastAsia="Times New Roman" w:cs="Helvetica"/>
          <w:color w:val="000000"/>
          <w:sz w:val="18"/>
          <w:szCs w:val="18"/>
          <w:lang w:eastAsia="sl-SI"/>
        </w:rPr>
        <w:t xml:space="preserve">in hematološkim analizatorjem </w:t>
      </w:r>
      <w:proofErr w:type="spellStart"/>
      <w:r w:rsidRPr="0028420A">
        <w:rPr>
          <w:rFonts w:eastAsia="Times New Roman" w:cs="Helvetica"/>
          <w:color w:val="000000"/>
          <w:sz w:val="18"/>
          <w:szCs w:val="18"/>
          <w:lang w:eastAsia="sl-SI"/>
        </w:rPr>
        <w:t>Sysmex</w:t>
      </w:r>
      <w:proofErr w:type="spellEnd"/>
      <w:r w:rsidRPr="0028420A">
        <w:rPr>
          <w:rFonts w:eastAsia="Times New Roman" w:cs="Helvetica"/>
          <w:color w:val="000000"/>
          <w:sz w:val="18"/>
          <w:szCs w:val="18"/>
          <w:lang w:eastAsia="sl-SI"/>
        </w:rPr>
        <w:t xml:space="preserve"> XN 1000 (dokazilo o kompatibilnosti).</w:t>
      </w:r>
    </w:p>
    <w:p w14:paraId="06BFBC48" w14:textId="77777777" w:rsidR="0028420A" w:rsidRPr="0028420A" w:rsidRDefault="0028420A" w:rsidP="0028420A">
      <w:pPr>
        <w:jc w:val="both"/>
        <w:rPr>
          <w:rFonts w:eastAsia="Times New Roman" w:cs="Helvetica"/>
          <w:color w:val="000000"/>
          <w:sz w:val="18"/>
          <w:szCs w:val="18"/>
          <w:u w:val="single"/>
          <w:lang w:eastAsia="sl-SI"/>
        </w:rPr>
      </w:pPr>
      <w:r w:rsidRPr="0028420A">
        <w:rPr>
          <w:rFonts w:eastAsia="Times New Roman" w:cs="Helvetica"/>
          <w:color w:val="000000"/>
          <w:sz w:val="18"/>
          <w:szCs w:val="18"/>
          <w:u w:val="single"/>
          <w:lang w:eastAsia="sl-SI"/>
        </w:rPr>
        <w:t>EPRUVETE ZA VAKUUMSKI ODVZEM</w:t>
      </w:r>
    </w:p>
    <w:p w14:paraId="04A6D327"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Dimenzije morajo biti standardne oz. prilagojene naročnikovim navedenim analizatorjem, stojalom in centrifugam. Vakuum in vsebnost aditivov v epruvetah morata biti stabilna. Dodatki v epruvetah morajo biti v skladu z veljavnimi standardi (ponudnik bo moral v ponudbi priložiti dokazila).</w:t>
      </w:r>
    </w:p>
    <w:p w14:paraId="0EFF2D1A"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Epruvete morajo biti klinično preskušene, ponudnik bo moral na zahtevo naročnika dostaviti dokazila.</w:t>
      </w:r>
    </w:p>
    <w:p w14:paraId="6E71FF2E"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 xml:space="preserve">Sterilne epruvete morajo biti iz patentirane prosojne plastike (PET) ali stekla, </w:t>
      </w:r>
      <w:proofErr w:type="spellStart"/>
      <w:r w:rsidRPr="0028420A">
        <w:rPr>
          <w:rFonts w:eastAsia="Times New Roman" w:cs="Helvetica"/>
          <w:color w:val="000000"/>
          <w:sz w:val="18"/>
          <w:szCs w:val="18"/>
          <w:lang w:eastAsia="sl-SI"/>
        </w:rPr>
        <w:t>silikonizirane</w:t>
      </w:r>
      <w:proofErr w:type="spellEnd"/>
      <w:r w:rsidRPr="0028420A">
        <w:rPr>
          <w:rFonts w:eastAsia="Times New Roman" w:cs="Helvetica"/>
          <w:color w:val="000000"/>
          <w:sz w:val="18"/>
          <w:szCs w:val="18"/>
          <w:lang w:eastAsia="sl-SI"/>
        </w:rPr>
        <w:t>, standardnih dimenzij 13x75 mm ali 13x100 mm, različnih volumnov in zahtevanih aditivov. Epruvete morajo zadostiti zahtevam standardov CLSI H1 – A5 in H3 – A5 (potrebno je predložiti izjavo proizvajalca). Na vsaki epruveti mora biti oznaka CE. Za vsako serijo je potrebno predložiti certifikat kontrole kvalitete - na zahtevo naročnika. Epruvete morajo imeti etiketo in varen zamašek z enostavnim zapiranjem ter s kvalitetno notranjo gumo, ki ne razpada pri prebadanju. V epruvetah mora biti ustrezen podtlak za optimalno polnjenje. Zahteve veljajo tudi za epruvete brez aditiva.</w:t>
      </w:r>
    </w:p>
    <w:p w14:paraId="26578584" w14:textId="77777777" w:rsidR="0028420A" w:rsidRPr="0028420A" w:rsidRDefault="0028420A" w:rsidP="0028420A">
      <w:pPr>
        <w:jc w:val="both"/>
        <w:rPr>
          <w:rFonts w:eastAsia="Times New Roman" w:cs="Helvetica"/>
          <w:color w:val="000000"/>
          <w:sz w:val="18"/>
          <w:szCs w:val="18"/>
          <w:lang w:eastAsia="sl-SI"/>
        </w:rPr>
      </w:pPr>
      <w:r w:rsidRPr="0028420A">
        <w:rPr>
          <w:rFonts w:eastAsia="Times New Roman" w:cs="Helvetica"/>
          <w:color w:val="000000"/>
          <w:sz w:val="18"/>
          <w:szCs w:val="18"/>
          <w:lang w:eastAsia="sl-SI"/>
        </w:rPr>
        <w:t>Epruvete morajo imeti dodatne vidne oznake, s pomočjo katerih je mogoča ocena količine odvzetega vzorca. Dodatki morajo biti v suhi obliki.</w:t>
      </w:r>
    </w:p>
    <w:p w14:paraId="43E1FFDC" w14:textId="761ED251" w:rsidR="002B3AC1" w:rsidRPr="002B3AC1" w:rsidRDefault="002B3AC1" w:rsidP="002B3AC1">
      <w:pPr>
        <w:jc w:val="both"/>
        <w:rPr>
          <w:rFonts w:cs="Helvetica"/>
          <w:b/>
          <w:sz w:val="18"/>
          <w:szCs w:val="18"/>
        </w:rPr>
      </w:pPr>
      <w:r w:rsidRPr="002B3AC1">
        <w:rPr>
          <w:rFonts w:cs="Helvetica"/>
          <w:b/>
          <w:sz w:val="18"/>
          <w:szCs w:val="18"/>
        </w:rPr>
        <w:t>Ponudnik mora v času preverjanja ponudb</w:t>
      </w:r>
      <w:r w:rsidR="00E75E6E">
        <w:rPr>
          <w:rFonts w:cs="Helvetica"/>
          <w:b/>
          <w:sz w:val="18"/>
          <w:szCs w:val="18"/>
        </w:rPr>
        <w:t xml:space="preserve"> </w:t>
      </w:r>
      <w:r w:rsidRPr="002B3AC1">
        <w:rPr>
          <w:rFonts w:cs="Helvetica"/>
          <w:b/>
          <w:sz w:val="18"/>
          <w:szCs w:val="18"/>
        </w:rPr>
        <w:t>zagotoviti vzorce in sicer na sledeč način:</w:t>
      </w:r>
    </w:p>
    <w:p w14:paraId="502176B5" w14:textId="77777777" w:rsidR="002B3AC1" w:rsidRPr="002B3AC1" w:rsidRDefault="002B3AC1" w:rsidP="006C3C19">
      <w:pPr>
        <w:widowControl w:val="0"/>
        <w:numPr>
          <w:ilvl w:val="0"/>
          <w:numId w:val="32"/>
        </w:numPr>
        <w:spacing w:after="0" w:line="240" w:lineRule="auto"/>
        <w:jc w:val="both"/>
        <w:rPr>
          <w:rFonts w:cs="Helvetica"/>
          <w:sz w:val="18"/>
          <w:szCs w:val="18"/>
        </w:rPr>
      </w:pPr>
      <w:r w:rsidRPr="002B3AC1">
        <w:rPr>
          <w:rFonts w:cs="Helvetica"/>
          <w:sz w:val="18"/>
          <w:szCs w:val="18"/>
        </w:rPr>
        <w:t>Naročnik bo pisno zahteval predložitev vzorcev. Rok za predložitev vzorcev je 3 (tri) delovne dni od prejema poziva.</w:t>
      </w:r>
    </w:p>
    <w:p w14:paraId="2ED3EB27" w14:textId="77777777" w:rsidR="002B3AC1" w:rsidRPr="002B3AC1" w:rsidRDefault="002B3AC1" w:rsidP="006C3C19">
      <w:pPr>
        <w:widowControl w:val="0"/>
        <w:numPr>
          <w:ilvl w:val="0"/>
          <w:numId w:val="32"/>
        </w:numPr>
        <w:spacing w:after="0" w:line="240" w:lineRule="auto"/>
        <w:jc w:val="both"/>
        <w:rPr>
          <w:rFonts w:cs="Helvetica"/>
          <w:sz w:val="18"/>
          <w:szCs w:val="18"/>
        </w:rPr>
      </w:pPr>
      <w:r w:rsidRPr="002B3AC1">
        <w:rPr>
          <w:rFonts w:cs="Helvetica"/>
          <w:sz w:val="18"/>
          <w:szCs w:val="18"/>
        </w:rPr>
        <w:t>Vsi vzorci so za naročnika brezplačni.</w:t>
      </w:r>
    </w:p>
    <w:p w14:paraId="12F0F224" w14:textId="4EEEDCB2" w:rsidR="002B3AC1" w:rsidRPr="002B3AC1" w:rsidRDefault="002B3AC1" w:rsidP="006C3C19">
      <w:pPr>
        <w:widowControl w:val="0"/>
        <w:numPr>
          <w:ilvl w:val="0"/>
          <w:numId w:val="32"/>
        </w:numPr>
        <w:spacing w:after="0" w:line="240" w:lineRule="auto"/>
        <w:jc w:val="both"/>
        <w:rPr>
          <w:rFonts w:cs="Helvetica"/>
          <w:sz w:val="18"/>
          <w:szCs w:val="18"/>
        </w:rPr>
      </w:pPr>
      <w:r w:rsidRPr="002B3AC1">
        <w:rPr>
          <w:rFonts w:cs="Helvetica"/>
          <w:sz w:val="18"/>
          <w:szCs w:val="18"/>
        </w:rPr>
        <w:t xml:space="preserve">Vsi vzorci </w:t>
      </w:r>
      <w:r w:rsidR="00203DDC">
        <w:rPr>
          <w:rFonts w:cs="Helvetica"/>
          <w:sz w:val="18"/>
          <w:szCs w:val="18"/>
        </w:rPr>
        <w:t>morajo biti</w:t>
      </w:r>
      <w:r w:rsidRPr="002B3AC1">
        <w:rPr>
          <w:rFonts w:cs="Helvetica"/>
          <w:sz w:val="18"/>
          <w:szCs w:val="18"/>
        </w:rPr>
        <w:t xml:space="preserve">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14:paraId="408600AE" w14:textId="4A11D830" w:rsidR="002B3AC1" w:rsidRPr="002B3AC1" w:rsidRDefault="00024585" w:rsidP="006C3C19">
      <w:pPr>
        <w:widowControl w:val="0"/>
        <w:numPr>
          <w:ilvl w:val="0"/>
          <w:numId w:val="32"/>
        </w:numPr>
        <w:spacing w:after="0" w:line="240" w:lineRule="auto"/>
        <w:jc w:val="both"/>
        <w:rPr>
          <w:rFonts w:cs="Helvetica"/>
          <w:sz w:val="18"/>
          <w:szCs w:val="18"/>
        </w:rPr>
      </w:pPr>
      <w:r>
        <w:rPr>
          <w:rFonts w:cs="Helvetica"/>
          <w:sz w:val="18"/>
          <w:szCs w:val="18"/>
        </w:rPr>
        <w:t>N</w:t>
      </w:r>
      <w:r w:rsidR="002B3AC1" w:rsidRPr="002B3AC1">
        <w:rPr>
          <w:rFonts w:cs="Helvetica"/>
          <w:sz w:val="18"/>
          <w:szCs w:val="18"/>
        </w:rPr>
        <w:t xml:space="preserve">a zahtevo naročnika </w:t>
      </w:r>
      <w:r w:rsidR="00203DDC">
        <w:rPr>
          <w:rFonts w:cs="Helvetica"/>
          <w:sz w:val="18"/>
          <w:szCs w:val="18"/>
        </w:rPr>
        <w:t>mora</w:t>
      </w:r>
      <w:r>
        <w:rPr>
          <w:rFonts w:cs="Helvetica"/>
          <w:sz w:val="18"/>
          <w:szCs w:val="18"/>
        </w:rPr>
        <w:t xml:space="preserve"> ponudnik </w:t>
      </w:r>
      <w:r w:rsidR="002B3AC1" w:rsidRPr="002B3AC1">
        <w:rPr>
          <w:rFonts w:cs="Helvetica"/>
          <w:sz w:val="18"/>
          <w:szCs w:val="18"/>
        </w:rPr>
        <w:t>predloži</w:t>
      </w:r>
      <w:r w:rsidR="00203DDC">
        <w:rPr>
          <w:rFonts w:cs="Helvetica"/>
          <w:sz w:val="18"/>
          <w:szCs w:val="18"/>
        </w:rPr>
        <w:t>ti</w:t>
      </w:r>
      <w:r w:rsidR="002B3AC1" w:rsidRPr="002B3AC1">
        <w:rPr>
          <w:rFonts w:cs="Helvetica"/>
          <w:sz w:val="18"/>
          <w:szCs w:val="18"/>
        </w:rPr>
        <w:t xml:space="preserve"> varnostne liste in deklaracijo v slovenskem jeziku, skupaj z navodili za uporabo in z jasno navedbo kemijske sestave.</w:t>
      </w:r>
    </w:p>
    <w:p w14:paraId="6FD4F67D" w14:textId="77777777" w:rsidR="002B3AC1" w:rsidRPr="002B3AC1" w:rsidRDefault="002B3AC1" w:rsidP="006C3C19">
      <w:pPr>
        <w:widowControl w:val="0"/>
        <w:numPr>
          <w:ilvl w:val="0"/>
          <w:numId w:val="32"/>
        </w:numPr>
        <w:spacing w:after="0" w:line="240" w:lineRule="auto"/>
        <w:jc w:val="both"/>
        <w:rPr>
          <w:rFonts w:cs="Helvetica"/>
          <w:sz w:val="18"/>
          <w:szCs w:val="18"/>
        </w:rPr>
      </w:pPr>
      <w:r w:rsidRPr="002B3AC1">
        <w:rPr>
          <w:rFonts w:cs="Helvetica"/>
          <w:sz w:val="18"/>
          <w:szCs w:val="18"/>
        </w:rPr>
        <w:t>Vsi ponujeni artikli morajo imeti CE certifikat in ustrezna dovoljenja za promet v EU.</w:t>
      </w:r>
    </w:p>
    <w:p w14:paraId="58010D19" w14:textId="77777777" w:rsidR="002B3AC1" w:rsidRPr="002B3AC1" w:rsidRDefault="002B3AC1" w:rsidP="006C3C19">
      <w:pPr>
        <w:widowControl w:val="0"/>
        <w:numPr>
          <w:ilvl w:val="0"/>
          <w:numId w:val="32"/>
        </w:numPr>
        <w:spacing w:after="0" w:line="240" w:lineRule="auto"/>
        <w:jc w:val="both"/>
        <w:rPr>
          <w:rFonts w:cs="Helvetica"/>
          <w:sz w:val="18"/>
          <w:szCs w:val="18"/>
        </w:rPr>
      </w:pPr>
      <w:r w:rsidRPr="002B3AC1">
        <w:rPr>
          <w:rFonts w:cs="Helvetica"/>
          <w:sz w:val="18"/>
          <w:szCs w:val="18"/>
        </w:rPr>
        <w:t>Naročnik bo opredelil potrebno količino vzorcev v pozivu, pri čemer je obseg vzorcev v izključni pristojnosti naročnika.</w:t>
      </w:r>
    </w:p>
    <w:p w14:paraId="3B60634E" w14:textId="720A1D7E" w:rsidR="002B3AC1" w:rsidRPr="002B3AC1" w:rsidRDefault="002B3AC1" w:rsidP="006C3C19">
      <w:pPr>
        <w:widowControl w:val="0"/>
        <w:numPr>
          <w:ilvl w:val="0"/>
          <w:numId w:val="32"/>
        </w:numPr>
        <w:spacing w:after="0" w:line="240" w:lineRule="auto"/>
        <w:jc w:val="both"/>
        <w:rPr>
          <w:rFonts w:cs="Helvetica"/>
          <w:sz w:val="18"/>
          <w:szCs w:val="18"/>
        </w:rPr>
      </w:pPr>
      <w:r w:rsidRPr="002B3AC1">
        <w:rPr>
          <w:rFonts w:cs="Helvetica"/>
          <w:sz w:val="18"/>
          <w:szCs w:val="18"/>
        </w:rPr>
        <w:t>Vsi</w:t>
      </w:r>
      <w:r w:rsidR="007B008B">
        <w:rPr>
          <w:rFonts w:cs="Helvetica"/>
          <w:sz w:val="18"/>
          <w:szCs w:val="18"/>
        </w:rPr>
        <w:t xml:space="preserve"> vzorci</w:t>
      </w:r>
      <w:r w:rsidRPr="002B3AC1">
        <w:rPr>
          <w:rFonts w:cs="Helvetica"/>
          <w:sz w:val="18"/>
          <w:szCs w:val="18"/>
        </w:rPr>
        <w:t xml:space="preserve"> </w:t>
      </w:r>
      <w:r w:rsidR="007B008B">
        <w:rPr>
          <w:rFonts w:cs="Helvetica"/>
          <w:sz w:val="18"/>
          <w:szCs w:val="18"/>
        </w:rPr>
        <w:t>mo</w:t>
      </w:r>
      <w:r w:rsidRPr="002B3AC1">
        <w:rPr>
          <w:rFonts w:cs="Helvetica"/>
          <w:sz w:val="18"/>
          <w:szCs w:val="18"/>
        </w:rPr>
        <w:t>r</w:t>
      </w:r>
      <w:r w:rsidR="00F84F09">
        <w:rPr>
          <w:rFonts w:cs="Helvetica"/>
          <w:sz w:val="18"/>
          <w:szCs w:val="18"/>
        </w:rPr>
        <w:t xml:space="preserve">ajo </w:t>
      </w:r>
      <w:r w:rsidR="00203DDC">
        <w:rPr>
          <w:rFonts w:cs="Helvetica"/>
          <w:sz w:val="18"/>
          <w:szCs w:val="18"/>
        </w:rPr>
        <w:t>biti</w:t>
      </w:r>
      <w:r w:rsidR="00F84F09">
        <w:rPr>
          <w:rFonts w:cs="Helvetica"/>
          <w:sz w:val="18"/>
          <w:szCs w:val="18"/>
        </w:rPr>
        <w:t xml:space="preserve"> </w:t>
      </w:r>
      <w:r w:rsidRPr="002B3AC1">
        <w:rPr>
          <w:rFonts w:cs="Helvetica"/>
          <w:sz w:val="18"/>
          <w:szCs w:val="18"/>
        </w:rPr>
        <w:t>ustrezno označen</w:t>
      </w:r>
      <w:r w:rsidR="00203DDC">
        <w:rPr>
          <w:rFonts w:cs="Helvetica"/>
          <w:sz w:val="18"/>
          <w:szCs w:val="18"/>
        </w:rPr>
        <w:t>i</w:t>
      </w:r>
      <w:r w:rsidR="00F84F09">
        <w:rPr>
          <w:rFonts w:cs="Helvetica"/>
          <w:sz w:val="18"/>
          <w:szCs w:val="18"/>
        </w:rPr>
        <w:t xml:space="preserve"> in dostavljeni</w:t>
      </w:r>
      <w:r w:rsidRPr="002B3AC1">
        <w:rPr>
          <w:rFonts w:cs="Helvetica"/>
          <w:sz w:val="18"/>
          <w:szCs w:val="18"/>
        </w:rPr>
        <w:t xml:space="preserve"> na naslov naročnika, ki ga bo naročnik navedel v pozivu</w:t>
      </w:r>
      <w:r w:rsidR="00F84F09">
        <w:rPr>
          <w:rFonts w:cs="Helvetica"/>
          <w:sz w:val="18"/>
          <w:szCs w:val="18"/>
        </w:rPr>
        <w:t>.</w:t>
      </w:r>
    </w:p>
    <w:p w14:paraId="06A9F1E6" w14:textId="77777777" w:rsidR="0028420A" w:rsidRDefault="0028420A" w:rsidP="0028420A">
      <w:pPr>
        <w:jc w:val="both"/>
        <w:rPr>
          <w:rFonts w:eastAsia="Times New Roman" w:cs="Arial"/>
          <w:color w:val="000000"/>
          <w:lang w:eastAsia="sl-SI"/>
        </w:rPr>
      </w:pPr>
    </w:p>
    <w:p w14:paraId="5AAEFBB0" w14:textId="77777777" w:rsidR="00A53018" w:rsidRDefault="00A53018"/>
    <w:tbl>
      <w:tblPr>
        <w:tblStyle w:val="NormalTablePHPDOCX"/>
        <w:tblW w:w="5000" w:type="pct"/>
        <w:tblInd w:w="600" w:type="dxa"/>
        <w:tblLook w:val="04A0" w:firstRow="1" w:lastRow="0" w:firstColumn="1" w:lastColumn="0" w:noHBand="0" w:noVBand="1"/>
      </w:tblPr>
      <w:tblGrid>
        <w:gridCol w:w="9070"/>
      </w:tblGrid>
      <w:tr w:rsidR="00A53018" w14:paraId="74A0744C" w14:textId="77777777">
        <w:tc>
          <w:tcPr>
            <w:tcW w:w="0" w:type="auto"/>
            <w:tcMar>
              <w:top w:w="135" w:type="dxa"/>
              <w:bottom w:w="135" w:type="dxa"/>
            </w:tcMar>
            <w:vAlign w:val="center"/>
          </w:tcPr>
          <w:p w14:paraId="05FA767E" w14:textId="77777777" w:rsidR="00A53018" w:rsidRDefault="00A53018"/>
        </w:tc>
      </w:tr>
    </w:tbl>
    <w:p w14:paraId="4A9A6E1C" w14:textId="77777777" w:rsidR="00A53018" w:rsidRDefault="00A53018">
      <w:pPr>
        <w:sectPr w:rsidR="00A53018" w:rsidSect="00D931BF">
          <w:pgSz w:w="11906" w:h="16838"/>
          <w:pgMar w:top="1418" w:right="1418" w:bottom="1418" w:left="1418" w:header="567" w:footer="680" w:gutter="0"/>
          <w:cols w:space="708"/>
          <w:docGrid w:linePitch="360"/>
        </w:sectPr>
      </w:pPr>
    </w:p>
    <w:p w14:paraId="217F1498" w14:textId="77777777" w:rsidR="00D907E0" w:rsidRPr="00A17BFF" w:rsidRDefault="00D907E0" w:rsidP="00D907E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345DEB1" w14:textId="77777777" w:rsidR="00D907E0" w:rsidRPr="00A17BFF" w:rsidRDefault="00D907E0" w:rsidP="00D907E0">
      <w:pPr>
        <w:pStyle w:val="Paragraf"/>
        <w:rPr>
          <w:rFonts w:ascii="Arial" w:hAnsi="Arial" w:cs="Arial"/>
        </w:rPr>
      </w:pPr>
    </w:p>
    <w:p w14:paraId="4A7CED1D" w14:textId="77777777" w:rsidR="00A53018" w:rsidRDefault="00D907E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A14FF2" w14:textId="77777777" w:rsidR="00A53018" w:rsidRDefault="00D907E0">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0884CBA9" w14:textId="77777777" w:rsidR="00A53018" w:rsidRDefault="00D907E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985D694" w14:textId="77777777" w:rsidR="00A53018" w:rsidRDefault="00D907E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E85D0D8" w14:textId="77777777" w:rsidR="00D907E0" w:rsidRPr="00A17BFF" w:rsidRDefault="00D907E0" w:rsidP="00D907E0">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53018" w14:paraId="792D1075" w14:textId="77777777" w:rsidTr="00910D81">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A9C994" w14:textId="77777777" w:rsidR="00A53018" w:rsidRDefault="00D907E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2A72E2C" w14:textId="77777777" w:rsidR="00A53018" w:rsidRDefault="00D907E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A32E1D" w14:textId="77777777" w:rsidR="00A53018" w:rsidRDefault="00D907E0">
            <w:pPr>
              <w:jc w:val="center"/>
            </w:pPr>
            <w:r>
              <w:rPr>
                <w:rFonts w:ascii="Arial" w:hAnsi="Arial" w:cs="Arial"/>
                <w:b/>
                <w:bCs/>
                <w:color w:val="000000"/>
                <w:position w:val="-3"/>
                <w:sz w:val="20"/>
                <w:szCs w:val="20"/>
                <w:shd w:val="clear" w:color="auto" w:fill="AAAAAA"/>
              </w:rPr>
              <w:t>Opombe</w:t>
            </w:r>
          </w:p>
        </w:tc>
      </w:tr>
      <w:tr w:rsidR="00A53018" w14:paraId="2A7DC5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D5782" w14:textId="77777777" w:rsidR="00A53018" w:rsidRDefault="00D907E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2EB92" w14:textId="7534CF08" w:rsidR="00A53018" w:rsidRDefault="00D907E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4159C" w14:textId="77777777" w:rsidR="00A53018" w:rsidRDefault="00D907E0">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A53018" w14:paraId="6C1240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967C4" w14:textId="77777777" w:rsidR="00A53018" w:rsidRDefault="00D907E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EA971" w14:textId="00E1FACF" w:rsidR="00A53018" w:rsidRDefault="00D907E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7025B"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6CB708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6966B" w14:textId="77777777" w:rsidR="00A53018" w:rsidRDefault="00D907E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53B40" w14:textId="785F9157" w:rsidR="00A53018" w:rsidRDefault="00D907E0">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EB873" w14:textId="77777777" w:rsidR="00A53018" w:rsidRDefault="00D907E0">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A53018" w14:paraId="12F40C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BA9C6" w14:textId="77777777" w:rsidR="00A53018" w:rsidRDefault="00D907E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CD8C9" w14:textId="0557B504" w:rsidR="00A53018" w:rsidRDefault="00D907E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57847"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20301D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B88C9" w14:textId="77777777" w:rsidR="00A53018" w:rsidRDefault="00D907E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B53F8" w14:textId="10C80398" w:rsidR="00A53018" w:rsidRDefault="00D907E0">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13FD6" w14:textId="77777777" w:rsidR="00A53018" w:rsidRDefault="00D907E0">
            <w:pPr>
              <w:spacing w:before="135" w:after="135"/>
              <w:jc w:val="both"/>
              <w:textAlignment w:val="center"/>
            </w:pPr>
            <w:r>
              <w:rPr>
                <w:rFonts w:ascii="Arial" w:hAnsi="Arial" w:cs="Arial"/>
                <w:color w:val="000000"/>
                <w:position w:val="-2"/>
                <w:sz w:val="18"/>
                <w:szCs w:val="18"/>
              </w:rPr>
              <w:t>Izpolnjen, podpisan in žigosan. </w:t>
            </w:r>
          </w:p>
          <w:p w14:paraId="756AE069" w14:textId="77777777" w:rsidR="00A53018" w:rsidRDefault="00D907E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B1ADA" w14:paraId="5FD7CA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5EA92" w14:textId="747B67CA" w:rsidR="008B1ADA" w:rsidRDefault="008B1ADA">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4AC8B" w14:textId="1DE75A9E" w:rsidR="008B1ADA" w:rsidRDefault="008B1ADA">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C319B" w14:textId="1DA6D218" w:rsidR="008B1ADA" w:rsidRDefault="008B1ADA">
            <w:r>
              <w:rPr>
                <w:rFonts w:ascii="Arial" w:hAnsi="Arial" w:cs="Arial"/>
                <w:color w:val="000000"/>
                <w:position w:val="-2"/>
                <w:sz w:val="18"/>
                <w:szCs w:val="18"/>
              </w:rPr>
              <w:t>Izpolnjen, podpisan in žigosan</w:t>
            </w:r>
          </w:p>
        </w:tc>
      </w:tr>
      <w:tr w:rsidR="008B1ADA" w14:paraId="72B84A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DB152" w14:textId="6B514BAF" w:rsidR="008B1ADA" w:rsidRDefault="008B1ADA">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85103" w14:textId="0680A290" w:rsidR="008B1ADA" w:rsidRDefault="008B1ADA">
            <w:pPr>
              <w:rPr>
                <w:rFonts w:ascii="Arial" w:hAnsi="Arial" w:cs="Arial"/>
                <w:color w:val="000000"/>
                <w:position w:val="-2"/>
                <w:sz w:val="18"/>
                <w:szCs w:val="18"/>
              </w:rPr>
            </w:pPr>
            <w:r>
              <w:rPr>
                <w:rFonts w:ascii="Arial" w:hAnsi="Arial" w:cs="Arial"/>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898BD" w14:textId="23D693B9" w:rsidR="008B1ADA" w:rsidRDefault="008B1ADA">
            <w:r>
              <w:rPr>
                <w:rFonts w:ascii="Arial" w:hAnsi="Arial" w:cs="Arial"/>
                <w:color w:val="000000"/>
                <w:position w:val="-2"/>
                <w:sz w:val="18"/>
                <w:szCs w:val="18"/>
              </w:rPr>
              <w:t>Izpolnjen, podpisan in žigosan</w:t>
            </w:r>
          </w:p>
        </w:tc>
      </w:tr>
      <w:tr w:rsidR="008B1ADA" w14:paraId="60D526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C2F5E" w14:textId="0FE933B3" w:rsidR="008B1ADA" w:rsidRDefault="008B1ADA">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209F5" w14:textId="6BBA06A8" w:rsidR="008B1ADA" w:rsidRDefault="008B1ADA">
            <w:pPr>
              <w:rPr>
                <w:rFonts w:ascii="Arial" w:hAnsi="Arial" w:cs="Arial"/>
                <w:color w:val="000000"/>
                <w:position w:val="-2"/>
                <w:sz w:val="18"/>
                <w:szCs w:val="18"/>
              </w:rPr>
            </w:pPr>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4C98F" w14:textId="79EDF21A" w:rsidR="008B1ADA" w:rsidRDefault="008B1ADA">
            <w:r>
              <w:rPr>
                <w:rFonts w:ascii="Arial" w:hAnsi="Arial" w:cs="Arial"/>
                <w:color w:val="000000"/>
                <w:position w:val="-2"/>
                <w:sz w:val="18"/>
                <w:szCs w:val="18"/>
              </w:rPr>
              <w:t>Izpolnjen, podpisan in žigosan</w:t>
            </w:r>
          </w:p>
        </w:tc>
      </w:tr>
      <w:tr w:rsidR="00A53018" w14:paraId="02EE63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AE94F" w14:textId="062D94FF" w:rsidR="00A53018" w:rsidRPr="000B0EC6" w:rsidRDefault="008B1ADA">
            <w:pPr>
              <w:rPr>
                <w:rFonts w:ascii="Arial" w:hAnsi="Arial" w:cs="Arial"/>
                <w:sz w:val="18"/>
                <w:szCs w:val="18"/>
              </w:rPr>
            </w:pPr>
            <w:r>
              <w:rPr>
                <w:rFonts w:ascii="Arial" w:hAnsi="Arial" w:cs="Arial"/>
                <w:sz w:val="18"/>
                <w:szCs w:val="18"/>
              </w:rPr>
              <w:lastRenderedPageBreak/>
              <w:t>9</w:t>
            </w:r>
          </w:p>
          <w:p w14:paraId="7AE7B4DE" w14:textId="60EC6210" w:rsidR="000B0EC6" w:rsidRPr="000B0EC6" w:rsidRDefault="000B0EC6">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2A0FC" w14:textId="434E5715" w:rsidR="00A53018" w:rsidRDefault="00D907E0">
            <w:r>
              <w:rPr>
                <w:rFonts w:ascii="Arial" w:hAnsi="Arial" w:cs="Arial"/>
                <w:color w:val="000000"/>
                <w:position w:val="-2"/>
                <w:sz w:val="18"/>
                <w:szCs w:val="18"/>
              </w:rPr>
              <w:t>Izjava o zagotovitvi zahtevanih količin, ustreznosti in dobav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6B299" w14:textId="386DBDBE" w:rsidR="00A53018" w:rsidRDefault="008B1ADA">
            <w:r>
              <w:rPr>
                <w:rFonts w:ascii="Arial" w:hAnsi="Arial" w:cs="Arial"/>
                <w:color w:val="000000"/>
                <w:position w:val="-2"/>
                <w:sz w:val="18"/>
                <w:szCs w:val="18"/>
              </w:rPr>
              <w:t>Izpolnjen, podpisan in žigosan</w:t>
            </w:r>
          </w:p>
        </w:tc>
      </w:tr>
      <w:tr w:rsidR="00A53018" w14:paraId="16D4D3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2C65A" w14:textId="03B90441" w:rsidR="00A53018" w:rsidRPr="000B0EC6" w:rsidRDefault="008B1ADA">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02956" w14:textId="2F6F9141" w:rsidR="00A53018" w:rsidRDefault="00D907E0">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EB364"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5B905C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59CD8" w14:textId="77777777" w:rsidR="00A53018" w:rsidRDefault="00D907E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F00A2" w14:textId="66242F2C" w:rsidR="00A53018" w:rsidRDefault="00D907E0">
            <w:r>
              <w:rPr>
                <w:rFonts w:ascii="Arial" w:hAnsi="Arial" w:cs="Arial"/>
                <w:color w:val="000000"/>
                <w:position w:val="-2"/>
                <w:sz w:val="18"/>
                <w:szCs w:val="18"/>
              </w:rPr>
              <w:t>Vzorec pogodbe: Pogodba na podlagi okvirnega sporazuma.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80B90" w14:textId="77777777" w:rsidR="00A53018" w:rsidRDefault="00D907E0">
            <w:pPr>
              <w:spacing w:before="135" w:after="135"/>
              <w:jc w:val="both"/>
              <w:textAlignment w:val="center"/>
            </w:pPr>
            <w:r>
              <w:rPr>
                <w:rFonts w:ascii="Arial" w:hAnsi="Arial" w:cs="Arial"/>
                <w:color w:val="000000"/>
                <w:position w:val="-2"/>
                <w:sz w:val="18"/>
                <w:szCs w:val="18"/>
              </w:rPr>
              <w:t>Parafiran, podpisan in žigosan.</w:t>
            </w:r>
          </w:p>
        </w:tc>
      </w:tr>
      <w:tr w:rsidR="00A53018" w14:paraId="176C8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73FAE" w14:textId="77777777" w:rsidR="00A53018" w:rsidRDefault="00D907E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2CDE0" w14:textId="01D7A14C" w:rsidR="00A53018" w:rsidRDefault="00D907E0">
            <w:r>
              <w:rPr>
                <w:rFonts w:ascii="Arial" w:hAnsi="Arial" w:cs="Arial"/>
                <w:color w:val="000000"/>
                <w:position w:val="-2"/>
                <w:sz w:val="18"/>
                <w:szCs w:val="18"/>
              </w:rPr>
              <w:t xml:space="preserve">Vzorec okvirnega sporazuma: Okvirni sporazum za </w:t>
            </w:r>
            <w:r w:rsidR="00910D81">
              <w:rPr>
                <w:rFonts w:ascii="Arial" w:hAnsi="Arial" w:cs="Arial"/>
                <w:color w:val="000000"/>
                <w:position w:val="-2"/>
                <w:sz w:val="18"/>
                <w:szCs w:val="18"/>
              </w:rPr>
              <w:t>dobavo laboratorijskega materiala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0F825" w14:textId="77777777" w:rsidR="00A53018" w:rsidRDefault="00D907E0">
            <w:pPr>
              <w:spacing w:before="135" w:after="135"/>
              <w:jc w:val="both"/>
              <w:textAlignment w:val="center"/>
            </w:pPr>
            <w:r>
              <w:rPr>
                <w:rFonts w:ascii="Arial" w:hAnsi="Arial" w:cs="Arial"/>
                <w:color w:val="000000"/>
                <w:position w:val="-2"/>
                <w:sz w:val="18"/>
                <w:szCs w:val="18"/>
              </w:rPr>
              <w:t>Parafiran, podpisan in žigosan.</w:t>
            </w:r>
          </w:p>
        </w:tc>
      </w:tr>
    </w:tbl>
    <w:p w14:paraId="38AA3DD8" w14:textId="77777777" w:rsidR="00A53018" w:rsidRDefault="00A53018">
      <w:pPr>
        <w:sectPr w:rsidR="00A53018" w:rsidSect="00D931BF">
          <w:pgSz w:w="11906" w:h="16838"/>
          <w:pgMar w:top="1418" w:right="1418" w:bottom="1418" w:left="1418" w:header="567" w:footer="680" w:gutter="0"/>
          <w:cols w:space="708"/>
          <w:docGrid w:linePitch="360"/>
        </w:sectPr>
      </w:pPr>
    </w:p>
    <w:p w14:paraId="7613687F"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1</w:t>
      </w:r>
    </w:p>
    <w:p w14:paraId="619CD8F4" w14:textId="77777777" w:rsidR="00D907E0" w:rsidRPr="00252358" w:rsidRDefault="00D907E0" w:rsidP="00D907E0"/>
    <w:p w14:paraId="6D54AD59" w14:textId="0B1D81F6" w:rsidR="00D907E0" w:rsidRDefault="00D907E0" w:rsidP="001265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FD14AB" w14:textId="77777777" w:rsidR="001265F6" w:rsidRDefault="001265F6">
      <w:pPr>
        <w:spacing w:before="225" w:after="225" w:line="240" w:lineRule="auto"/>
        <w:jc w:val="both"/>
        <w:rPr>
          <w:rFonts w:ascii="Arial" w:hAnsi="Arial" w:cs="Arial"/>
          <w:color w:val="000000"/>
          <w:sz w:val="18"/>
          <w:szCs w:val="18"/>
        </w:rPr>
      </w:pPr>
    </w:p>
    <w:p w14:paraId="648B2066" w14:textId="576C1F64" w:rsidR="00A53018" w:rsidRDefault="00D907E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laboratorijskega materiala</w:t>
      </w:r>
      <w:r>
        <w:rPr>
          <w:rFonts w:ascii="Arial" w:hAnsi="Arial" w:cs="Arial"/>
          <w:color w:val="000000"/>
          <w:sz w:val="18"/>
          <w:szCs w:val="18"/>
        </w:rPr>
        <w:t>« dajemo ponudbo, kot sledi:</w:t>
      </w:r>
    </w:p>
    <w:p w14:paraId="4866C6A4" w14:textId="77777777" w:rsidR="00A53018" w:rsidRDefault="00D907E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3018" w14:paraId="0C189C3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DF5666" w14:textId="77777777" w:rsidR="00A53018" w:rsidRDefault="00D907E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25234" w14:textId="77777777" w:rsidR="00A53018" w:rsidRDefault="00D907E0">
            <w:r>
              <w:rPr>
                <w:rFonts w:ascii="Arial" w:hAnsi="Arial" w:cs="Arial"/>
                <w:color w:val="000000"/>
                <w:position w:val="-2"/>
                <w:sz w:val="18"/>
                <w:szCs w:val="18"/>
              </w:rPr>
              <w:t> </w:t>
            </w:r>
          </w:p>
        </w:tc>
      </w:tr>
      <w:tr w:rsidR="00A53018" w14:paraId="5FC97C1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2D9F42" w14:textId="77777777" w:rsidR="00A53018" w:rsidRDefault="00D907E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36013" w14:textId="77777777" w:rsidR="00A53018" w:rsidRDefault="00D907E0">
            <w:r>
              <w:rPr>
                <w:rFonts w:ascii="Arial" w:hAnsi="Arial" w:cs="Arial"/>
                <w:color w:val="000000"/>
                <w:position w:val="-2"/>
                <w:sz w:val="18"/>
                <w:szCs w:val="18"/>
              </w:rPr>
              <w:t> </w:t>
            </w:r>
          </w:p>
        </w:tc>
      </w:tr>
    </w:tbl>
    <w:p w14:paraId="4FAB3BC0" w14:textId="77777777" w:rsidR="00A53018" w:rsidRDefault="00D907E0">
      <w:pPr>
        <w:spacing w:before="225" w:after="225" w:line="240" w:lineRule="auto"/>
        <w:jc w:val="both"/>
      </w:pPr>
      <w:r>
        <w:rPr>
          <w:rFonts w:ascii="Arial" w:hAnsi="Arial" w:cs="Arial"/>
          <w:color w:val="000000"/>
          <w:sz w:val="18"/>
          <w:szCs w:val="18"/>
        </w:rPr>
        <w:t>Ponudbo oddajamo (ustrezno označite):</w:t>
      </w:r>
    </w:p>
    <w:p w14:paraId="77201F12" w14:textId="77777777" w:rsidR="00A53018" w:rsidRDefault="00D907E0">
      <w:pPr>
        <w:spacing w:before="225" w:after="225" w:line="240" w:lineRule="auto"/>
        <w:jc w:val="both"/>
      </w:pPr>
      <w:r>
        <w:fldChar w:fldCharType="begin">
          <w:ffData>
            <w:name w:val="cbox15e45182cba47a"/>
            <w:enabled/>
            <w:calcOnExit w:val="0"/>
            <w:checkBox>
              <w:sizeAuto/>
              <w:default w:val="0"/>
            </w:checkBox>
          </w:ffData>
        </w:fldChar>
      </w:r>
      <w:bookmarkStart w:id="1" w:name="cbox15e45182cba47a"/>
      <w:r>
        <w:instrText xml:space="preserve"> FORMCHECKBOX </w:instrText>
      </w:r>
      <w:r w:rsidR="00E17905">
        <w:fldChar w:fldCharType="separate"/>
      </w:r>
      <w:r>
        <w:fldChar w:fldCharType="end"/>
      </w:r>
      <w:bookmarkEnd w:id="1"/>
      <w:r>
        <w:rPr>
          <w:rFonts w:ascii="Arial" w:hAnsi="Arial" w:cs="Arial"/>
          <w:color w:val="000000"/>
          <w:sz w:val="18"/>
          <w:szCs w:val="18"/>
        </w:rPr>
        <w:t> samostojno</w:t>
      </w:r>
    </w:p>
    <w:p w14:paraId="2654EC14" w14:textId="77777777" w:rsidR="00A53018" w:rsidRDefault="00D907E0">
      <w:pPr>
        <w:spacing w:before="225" w:after="225" w:line="240" w:lineRule="auto"/>
        <w:jc w:val="both"/>
      </w:pPr>
      <w:r>
        <w:fldChar w:fldCharType="begin">
          <w:ffData>
            <w:name w:val="cbox15e45182cba8ab"/>
            <w:enabled/>
            <w:calcOnExit w:val="0"/>
            <w:checkBox>
              <w:sizeAuto/>
              <w:default w:val="0"/>
            </w:checkBox>
          </w:ffData>
        </w:fldChar>
      </w:r>
      <w:bookmarkStart w:id="2" w:name="cbox15e45182cba8ab"/>
      <w:r>
        <w:instrText xml:space="preserve"> FORMCHECKBOX </w:instrText>
      </w:r>
      <w:r w:rsidR="00E17905">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22F17C88" w14:textId="77777777" w:rsidR="00A53018" w:rsidRDefault="00D907E0">
      <w:pPr>
        <w:spacing w:before="225" w:after="225" w:line="240" w:lineRule="auto"/>
        <w:jc w:val="both"/>
      </w:pPr>
      <w:r>
        <w:fldChar w:fldCharType="begin">
          <w:ffData>
            <w:name w:val="cbox15e45182cbaccf"/>
            <w:enabled/>
            <w:calcOnExit w:val="0"/>
            <w:checkBox>
              <w:sizeAuto/>
              <w:default w:val="0"/>
            </w:checkBox>
          </w:ffData>
        </w:fldChar>
      </w:r>
      <w:bookmarkStart w:id="3" w:name="cbox15e45182cbaccf"/>
      <w:r>
        <w:instrText xml:space="preserve"> FORMCHECKBOX </w:instrText>
      </w:r>
      <w:r w:rsidR="00E17905">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54328E7" w14:textId="77777777" w:rsidR="00A53018" w:rsidRDefault="00D907E0">
      <w:pPr>
        <w:spacing w:before="225" w:after="225" w:line="240" w:lineRule="auto"/>
        <w:jc w:val="both"/>
      </w:pPr>
      <w:r>
        <w:fldChar w:fldCharType="begin">
          <w:ffData>
            <w:name w:val="cbox15e45182cbb13a"/>
            <w:enabled/>
            <w:calcOnExit w:val="0"/>
            <w:checkBox>
              <w:sizeAuto/>
              <w:default w:val="0"/>
            </w:checkBox>
          </w:ffData>
        </w:fldChar>
      </w:r>
      <w:bookmarkStart w:id="4" w:name="cbox15e45182cbb13a"/>
      <w:r>
        <w:instrText xml:space="preserve"> FORMCHECKBOX </w:instrText>
      </w:r>
      <w:r w:rsidR="00E17905">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30DC7A9F" w14:textId="192C66B0" w:rsidR="00A53018" w:rsidRDefault="00D907E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1162"/>
        <w:gridCol w:w="3545"/>
        <w:gridCol w:w="1558"/>
        <w:gridCol w:w="1201"/>
        <w:gridCol w:w="1592"/>
      </w:tblGrid>
      <w:tr w:rsidR="00A53018" w14:paraId="7C672EFF" w14:textId="77777777" w:rsidTr="001265F6">
        <w:tc>
          <w:tcPr>
            <w:tcW w:w="6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58F5B7" w14:textId="77777777" w:rsidR="00A53018" w:rsidRDefault="00D907E0" w:rsidP="001265F6">
            <w:pPr>
              <w:jc w:val="center"/>
            </w:pPr>
            <w:r>
              <w:rPr>
                <w:rFonts w:ascii="Arial" w:hAnsi="Arial" w:cs="Arial"/>
                <w:b/>
                <w:bCs/>
                <w:color w:val="000000"/>
                <w:position w:val="-2"/>
                <w:sz w:val="18"/>
                <w:szCs w:val="18"/>
                <w:shd w:val="clear" w:color="auto" w:fill="D1D1D1"/>
              </w:rPr>
              <w:t>Sklop</w:t>
            </w:r>
          </w:p>
        </w:tc>
        <w:tc>
          <w:tcPr>
            <w:tcW w:w="19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D719B1" w14:textId="77777777" w:rsidR="00A53018" w:rsidRDefault="00D907E0">
            <w:pPr>
              <w:jc w:val="center"/>
            </w:pPr>
            <w:r>
              <w:rPr>
                <w:rFonts w:ascii="Arial" w:hAnsi="Arial" w:cs="Arial"/>
                <w:b/>
                <w:bCs/>
                <w:color w:val="000000"/>
                <w:position w:val="-2"/>
                <w:sz w:val="18"/>
                <w:szCs w:val="18"/>
                <w:shd w:val="clear" w:color="auto" w:fill="D1D1D1"/>
              </w:rPr>
              <w:t>Opis</w:t>
            </w:r>
          </w:p>
        </w:tc>
        <w:tc>
          <w:tcPr>
            <w:tcW w:w="8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015539" w14:textId="77777777" w:rsidR="00A53018" w:rsidRDefault="00D907E0">
            <w:pPr>
              <w:jc w:val="center"/>
            </w:pPr>
            <w:r>
              <w:rPr>
                <w:rFonts w:ascii="Arial" w:hAnsi="Arial" w:cs="Arial"/>
                <w:b/>
                <w:bCs/>
                <w:color w:val="000000"/>
                <w:position w:val="-2"/>
                <w:sz w:val="18"/>
                <w:szCs w:val="18"/>
                <w:shd w:val="clear" w:color="auto" w:fill="D1D1D1"/>
              </w:rPr>
              <w:t>Vrednost brez DDV</w:t>
            </w:r>
          </w:p>
        </w:tc>
        <w:tc>
          <w:tcPr>
            <w:tcW w:w="6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2F2ED7" w14:textId="77777777" w:rsidR="00A53018" w:rsidRDefault="00D907E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24E4B8" w14:textId="77777777" w:rsidR="00A53018" w:rsidRDefault="00D907E0">
            <w:pPr>
              <w:jc w:val="center"/>
            </w:pPr>
            <w:r>
              <w:rPr>
                <w:rFonts w:ascii="Arial" w:hAnsi="Arial" w:cs="Arial"/>
                <w:b/>
                <w:bCs/>
                <w:color w:val="000000"/>
                <w:position w:val="-2"/>
                <w:sz w:val="18"/>
                <w:szCs w:val="18"/>
                <w:shd w:val="clear" w:color="auto" w:fill="D1D1D1"/>
              </w:rPr>
              <w:t>Vrednost z DDV</w:t>
            </w:r>
          </w:p>
        </w:tc>
      </w:tr>
      <w:tr w:rsidR="001265F6" w14:paraId="5B82139F"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2E9C5" w14:textId="44413F56" w:rsidR="001265F6" w:rsidRDefault="001265F6" w:rsidP="001265F6">
            <w:pPr>
              <w:jc w:val="center"/>
            </w:pPr>
            <w:r>
              <w:t>1</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EEB3B" w14:textId="6DCEDBF8" w:rsidR="001265F6" w:rsidRDefault="001265F6" w:rsidP="001265F6">
            <w:pPr>
              <w:jc w:val="center"/>
            </w:pPr>
            <w:r>
              <w:rPr>
                <w:rFonts w:ascii="Arial" w:hAnsi="Arial" w:cs="Arial"/>
                <w:color w:val="000000"/>
                <w:position w:val="-2"/>
                <w:sz w:val="18"/>
                <w:szCs w:val="18"/>
              </w:rPr>
              <w:t>Biokemične preiskave</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306E8"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CCF44"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84D81" w14:textId="77777777" w:rsidR="001265F6" w:rsidRDefault="001265F6" w:rsidP="001265F6">
            <w:r>
              <w:rPr>
                <w:rFonts w:ascii="Arial" w:hAnsi="Arial" w:cs="Arial"/>
                <w:color w:val="000000"/>
                <w:position w:val="-2"/>
                <w:sz w:val="18"/>
                <w:szCs w:val="18"/>
              </w:rPr>
              <w:t> </w:t>
            </w:r>
          </w:p>
        </w:tc>
      </w:tr>
      <w:tr w:rsidR="001265F6" w14:paraId="1295FF95"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798B9" w14:textId="1627931F" w:rsidR="001265F6" w:rsidRDefault="001265F6" w:rsidP="001265F6">
            <w:pPr>
              <w:jc w:val="center"/>
            </w:pPr>
            <w:r>
              <w:t>2</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AC280" w14:textId="3E3CBD42" w:rsidR="001265F6" w:rsidRDefault="001265F6" w:rsidP="001265F6">
            <w:pPr>
              <w:jc w:val="center"/>
            </w:pPr>
            <w:r>
              <w:rPr>
                <w:rFonts w:ascii="Arial" w:hAnsi="Arial" w:cs="Arial"/>
                <w:color w:val="000000"/>
                <w:position w:val="-2"/>
                <w:sz w:val="18"/>
                <w:szCs w:val="18"/>
              </w:rPr>
              <w:t>Odvzemni material</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4ABC7"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EADC2"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CDBB9" w14:textId="77777777" w:rsidR="001265F6" w:rsidRDefault="001265F6" w:rsidP="001265F6">
            <w:r>
              <w:rPr>
                <w:rFonts w:ascii="Arial" w:hAnsi="Arial" w:cs="Arial"/>
                <w:color w:val="000000"/>
                <w:position w:val="-2"/>
                <w:sz w:val="18"/>
                <w:szCs w:val="18"/>
              </w:rPr>
              <w:t> </w:t>
            </w:r>
          </w:p>
        </w:tc>
      </w:tr>
      <w:tr w:rsidR="001265F6" w14:paraId="0F18D45F"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AB386" w14:textId="0743CDAE" w:rsidR="001265F6" w:rsidRDefault="001265F6" w:rsidP="001265F6">
            <w:pPr>
              <w:jc w:val="center"/>
            </w:pPr>
            <w:r>
              <w:t>3</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5DE97" w14:textId="083AEE2F" w:rsidR="001265F6" w:rsidRDefault="001265F6" w:rsidP="001265F6">
            <w:pPr>
              <w:jc w:val="center"/>
            </w:pPr>
            <w:r>
              <w:rPr>
                <w:rFonts w:ascii="Arial" w:hAnsi="Arial" w:cs="Arial"/>
                <w:color w:val="000000"/>
                <w:position w:val="-2"/>
                <w:sz w:val="18"/>
                <w:szCs w:val="18"/>
              </w:rPr>
              <w:t>Urinske preiskave</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92890"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5F0C2"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21126" w14:textId="77777777" w:rsidR="001265F6" w:rsidRDefault="001265F6" w:rsidP="001265F6">
            <w:r>
              <w:rPr>
                <w:rFonts w:ascii="Arial" w:hAnsi="Arial" w:cs="Arial"/>
                <w:color w:val="000000"/>
                <w:position w:val="-2"/>
                <w:sz w:val="18"/>
                <w:szCs w:val="18"/>
              </w:rPr>
              <w:t> </w:t>
            </w:r>
          </w:p>
        </w:tc>
      </w:tr>
      <w:tr w:rsidR="001265F6" w14:paraId="51601C6A"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7F3D6" w14:textId="4F362F47" w:rsidR="001265F6" w:rsidRDefault="001265F6" w:rsidP="001265F6">
            <w:pPr>
              <w:jc w:val="center"/>
            </w:pPr>
            <w:r>
              <w:t>4</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242D7" w14:textId="67ED48DE" w:rsidR="001265F6" w:rsidRDefault="001265F6" w:rsidP="001265F6">
            <w:pPr>
              <w:jc w:val="center"/>
            </w:pPr>
            <w:r>
              <w:rPr>
                <w:rFonts w:ascii="Arial" w:hAnsi="Arial" w:cs="Arial"/>
                <w:color w:val="000000"/>
                <w:position w:val="-2"/>
                <w:sz w:val="18"/>
                <w:szCs w:val="18"/>
              </w:rPr>
              <w:t>Zunanja neodvisna kontrola kakovosti</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B13BE"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10722"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B9C84" w14:textId="77777777" w:rsidR="001265F6" w:rsidRDefault="001265F6" w:rsidP="001265F6">
            <w:r>
              <w:rPr>
                <w:rFonts w:ascii="Arial" w:hAnsi="Arial" w:cs="Arial"/>
                <w:color w:val="000000"/>
                <w:position w:val="-2"/>
                <w:sz w:val="18"/>
                <w:szCs w:val="18"/>
              </w:rPr>
              <w:t> </w:t>
            </w:r>
          </w:p>
        </w:tc>
      </w:tr>
      <w:tr w:rsidR="001265F6" w14:paraId="2A5AF595"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EEBA4" w14:textId="6CC090EE" w:rsidR="001265F6" w:rsidRDefault="001265F6" w:rsidP="001265F6">
            <w:pPr>
              <w:jc w:val="center"/>
            </w:pPr>
            <w:r>
              <w:t>5</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2EA50" w14:textId="5813DE2B" w:rsidR="001265F6" w:rsidRDefault="001265F6" w:rsidP="001265F6">
            <w:pPr>
              <w:jc w:val="center"/>
            </w:pPr>
            <w:r>
              <w:rPr>
                <w:rFonts w:ascii="Arial" w:hAnsi="Arial" w:cs="Arial"/>
                <w:color w:val="000000"/>
                <w:position w:val="-2"/>
                <w:sz w:val="18"/>
                <w:szCs w:val="18"/>
              </w:rPr>
              <w:t>Laboratorijski potrošni material</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3E317"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BD613"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0863F" w14:textId="77777777" w:rsidR="001265F6" w:rsidRDefault="001265F6" w:rsidP="001265F6">
            <w:r>
              <w:rPr>
                <w:rFonts w:ascii="Arial" w:hAnsi="Arial" w:cs="Arial"/>
                <w:color w:val="000000"/>
                <w:position w:val="-2"/>
                <w:sz w:val="18"/>
                <w:szCs w:val="18"/>
              </w:rPr>
              <w:t> </w:t>
            </w:r>
          </w:p>
        </w:tc>
      </w:tr>
      <w:tr w:rsidR="001265F6" w14:paraId="7B58FBDD"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C0EAC" w14:textId="3284E802" w:rsidR="001265F6" w:rsidRDefault="001265F6" w:rsidP="001265F6">
            <w:pPr>
              <w:jc w:val="center"/>
            </w:pPr>
            <w:r>
              <w:t>6</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BC981" w14:textId="4503D38B" w:rsidR="001265F6" w:rsidRDefault="001265F6" w:rsidP="001265F6">
            <w:pPr>
              <w:jc w:val="center"/>
            </w:pPr>
            <w:r>
              <w:rPr>
                <w:rFonts w:ascii="Arial" w:hAnsi="Arial" w:cs="Arial"/>
                <w:color w:val="000000"/>
                <w:position w:val="-2"/>
                <w:sz w:val="18"/>
                <w:szCs w:val="18"/>
              </w:rPr>
              <w:t>Hematološke preiskave</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E3ECA"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BBEED"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8412C" w14:textId="77777777" w:rsidR="001265F6" w:rsidRDefault="001265F6" w:rsidP="001265F6">
            <w:r>
              <w:rPr>
                <w:rFonts w:ascii="Arial" w:hAnsi="Arial" w:cs="Arial"/>
                <w:color w:val="000000"/>
                <w:position w:val="-2"/>
                <w:sz w:val="18"/>
                <w:szCs w:val="18"/>
              </w:rPr>
              <w:t> </w:t>
            </w:r>
          </w:p>
        </w:tc>
      </w:tr>
      <w:tr w:rsidR="001265F6" w14:paraId="4E4EDB24"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3470C" w14:textId="2FC55DC8" w:rsidR="001265F6" w:rsidRDefault="001265F6" w:rsidP="001265F6">
            <w:pPr>
              <w:jc w:val="center"/>
            </w:pPr>
            <w:r>
              <w:t>7</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95148" w14:textId="68391BA9" w:rsidR="001265F6" w:rsidRDefault="001265F6" w:rsidP="001265F6">
            <w:pPr>
              <w:jc w:val="center"/>
            </w:pPr>
            <w:r>
              <w:rPr>
                <w:rFonts w:ascii="Arial" w:hAnsi="Arial" w:cs="Arial"/>
                <w:color w:val="000000"/>
                <w:position w:val="-2"/>
                <w:sz w:val="18"/>
                <w:szCs w:val="18"/>
              </w:rPr>
              <w:t>Hitri POCT testi</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FFA4B"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1DF7F"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7D339" w14:textId="77777777" w:rsidR="001265F6" w:rsidRDefault="001265F6" w:rsidP="001265F6">
            <w:r>
              <w:rPr>
                <w:rFonts w:ascii="Arial" w:hAnsi="Arial" w:cs="Arial"/>
                <w:color w:val="000000"/>
                <w:position w:val="-2"/>
                <w:sz w:val="18"/>
                <w:szCs w:val="18"/>
              </w:rPr>
              <w:t> </w:t>
            </w:r>
          </w:p>
        </w:tc>
      </w:tr>
      <w:tr w:rsidR="001265F6" w14:paraId="044C0524"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9DF13" w14:textId="41AB9F51" w:rsidR="001265F6" w:rsidRDefault="001265F6" w:rsidP="001265F6">
            <w:pPr>
              <w:jc w:val="center"/>
            </w:pPr>
            <w:r>
              <w:t>8</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FC46D" w14:textId="4672AF71" w:rsidR="001265F6" w:rsidRDefault="001265F6" w:rsidP="001265F6">
            <w:pPr>
              <w:jc w:val="center"/>
            </w:pPr>
            <w:r>
              <w:rPr>
                <w:rFonts w:ascii="Arial" w:hAnsi="Arial" w:cs="Arial"/>
                <w:color w:val="000000"/>
                <w:position w:val="-2"/>
                <w:sz w:val="18"/>
                <w:szCs w:val="18"/>
              </w:rPr>
              <w:t>Hitri presejalni testi (CRP)</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F7259"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2979F"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FA00E" w14:textId="77777777" w:rsidR="001265F6" w:rsidRDefault="001265F6" w:rsidP="001265F6">
            <w:r>
              <w:rPr>
                <w:rFonts w:ascii="Arial" w:hAnsi="Arial" w:cs="Arial"/>
                <w:color w:val="000000"/>
                <w:position w:val="-2"/>
                <w:sz w:val="18"/>
                <w:szCs w:val="18"/>
              </w:rPr>
              <w:t> </w:t>
            </w:r>
          </w:p>
        </w:tc>
      </w:tr>
      <w:tr w:rsidR="001265F6" w14:paraId="2424A52D"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DF790" w14:textId="700BC236" w:rsidR="001265F6" w:rsidRDefault="001265F6" w:rsidP="001265F6">
            <w:pPr>
              <w:jc w:val="center"/>
            </w:pPr>
            <w:r>
              <w:t>9</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F4613" w14:textId="6CEF0B7F" w:rsidR="001265F6" w:rsidRDefault="001265F6" w:rsidP="001265F6">
            <w:pPr>
              <w:jc w:val="center"/>
            </w:pPr>
            <w:r>
              <w:rPr>
                <w:rFonts w:ascii="Arial" w:hAnsi="Arial" w:cs="Arial"/>
                <w:color w:val="000000"/>
                <w:position w:val="-2"/>
                <w:sz w:val="18"/>
                <w:szCs w:val="18"/>
              </w:rPr>
              <w:t>Hitri testi - droge v urinu</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01CFF"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5312A"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BD986" w14:textId="77777777" w:rsidR="001265F6" w:rsidRDefault="001265F6" w:rsidP="001265F6">
            <w:r>
              <w:rPr>
                <w:rFonts w:ascii="Arial" w:hAnsi="Arial" w:cs="Arial"/>
                <w:color w:val="000000"/>
                <w:position w:val="-2"/>
                <w:sz w:val="18"/>
                <w:szCs w:val="18"/>
              </w:rPr>
              <w:t> </w:t>
            </w:r>
          </w:p>
        </w:tc>
      </w:tr>
      <w:tr w:rsidR="001265F6" w14:paraId="6A90F16B"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16B5E" w14:textId="32694234" w:rsidR="001265F6" w:rsidRDefault="001265F6" w:rsidP="001265F6">
            <w:pPr>
              <w:jc w:val="center"/>
            </w:pPr>
            <w:r>
              <w:rPr>
                <w:rFonts w:ascii="Arial" w:hAnsi="Arial" w:cs="Arial"/>
                <w:color w:val="000000"/>
                <w:position w:val="-2"/>
                <w:sz w:val="18"/>
                <w:szCs w:val="18"/>
              </w:rPr>
              <w:t>10</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0BB94" w14:textId="6EAA2720" w:rsidR="001265F6" w:rsidRDefault="001265F6" w:rsidP="001265F6">
            <w:pPr>
              <w:jc w:val="center"/>
            </w:pPr>
            <w:r>
              <w:rPr>
                <w:rFonts w:ascii="Arial" w:hAnsi="Arial" w:cs="Arial"/>
                <w:color w:val="000000"/>
                <w:position w:val="-2"/>
                <w:sz w:val="18"/>
                <w:szCs w:val="18"/>
              </w:rPr>
              <w:t>Odvzemni material Stratus CS</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91313"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DB8D7"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8CA2C" w14:textId="77777777" w:rsidR="001265F6" w:rsidRDefault="001265F6" w:rsidP="001265F6">
            <w:r>
              <w:rPr>
                <w:rFonts w:ascii="Arial" w:hAnsi="Arial" w:cs="Arial"/>
                <w:color w:val="000000"/>
                <w:position w:val="-2"/>
                <w:sz w:val="18"/>
                <w:szCs w:val="18"/>
              </w:rPr>
              <w:t> </w:t>
            </w:r>
          </w:p>
        </w:tc>
      </w:tr>
      <w:tr w:rsidR="001265F6" w14:paraId="6A832AAC" w14:textId="77777777" w:rsidTr="001265F6">
        <w:tc>
          <w:tcPr>
            <w:tcW w:w="64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A8464" w14:textId="77777777" w:rsidR="001265F6" w:rsidRDefault="001265F6" w:rsidP="001265F6">
            <w:pPr>
              <w:jc w:val="center"/>
            </w:pPr>
            <w:r>
              <w:rPr>
                <w:rFonts w:ascii="Arial" w:hAnsi="Arial" w:cs="Arial"/>
                <w:b/>
                <w:bCs/>
                <w:color w:val="000000"/>
                <w:position w:val="-2"/>
                <w:sz w:val="18"/>
                <w:szCs w:val="18"/>
                <w:shd w:val="clear" w:color="auto" w:fill="CCCCCC"/>
              </w:rPr>
              <w:t>Skupaj</w:t>
            </w:r>
          </w:p>
        </w:tc>
        <w:tc>
          <w:tcPr>
            <w:tcW w:w="19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05C718" w14:textId="77777777" w:rsidR="001265F6" w:rsidRDefault="001265F6" w:rsidP="001265F6">
            <w:r>
              <w:rPr>
                <w:rFonts w:ascii="Arial" w:hAnsi="Arial" w:cs="Arial"/>
                <w:color w:val="000000"/>
                <w:position w:val="-2"/>
                <w:sz w:val="18"/>
                <w:szCs w:val="18"/>
                <w:shd w:val="clear" w:color="auto" w:fill="CCCCCC"/>
              </w:rPr>
              <w:t> </w:t>
            </w:r>
          </w:p>
        </w:tc>
        <w:tc>
          <w:tcPr>
            <w:tcW w:w="86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B3CA97" w14:textId="77777777" w:rsidR="001265F6" w:rsidRDefault="001265F6" w:rsidP="001265F6">
            <w:r>
              <w:rPr>
                <w:rFonts w:ascii="Arial" w:hAnsi="Arial" w:cs="Arial"/>
                <w:color w:val="000000"/>
                <w:position w:val="-2"/>
                <w:sz w:val="18"/>
                <w:szCs w:val="18"/>
                <w:shd w:val="clear" w:color="auto" w:fill="CCCCCC"/>
              </w:rPr>
              <w:t> </w:t>
            </w:r>
          </w:p>
        </w:tc>
        <w:tc>
          <w:tcPr>
            <w:tcW w:w="66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0121E" w14:textId="77777777" w:rsidR="001265F6" w:rsidRDefault="001265F6" w:rsidP="001265F6">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73EE21" w14:textId="77777777" w:rsidR="001265F6" w:rsidRDefault="001265F6" w:rsidP="001265F6">
            <w:r>
              <w:rPr>
                <w:rFonts w:ascii="Arial" w:hAnsi="Arial" w:cs="Arial"/>
                <w:color w:val="000000"/>
                <w:position w:val="-2"/>
                <w:sz w:val="18"/>
                <w:szCs w:val="18"/>
                <w:shd w:val="clear" w:color="auto" w:fill="CCCCCC"/>
              </w:rPr>
              <w:t> </w:t>
            </w:r>
          </w:p>
        </w:tc>
      </w:tr>
    </w:tbl>
    <w:p w14:paraId="04AAF01E" w14:textId="77777777" w:rsidR="00A53018" w:rsidRDefault="00D907E0">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2CCA5616" w14:textId="77777777" w:rsidR="00A53018" w:rsidRDefault="00D907E0">
      <w:pPr>
        <w:spacing w:before="225" w:after="225" w:line="240" w:lineRule="auto"/>
        <w:jc w:val="both"/>
      </w:pPr>
      <w:r>
        <w:rPr>
          <w:rFonts w:ascii="Arial" w:hAnsi="Arial" w:cs="Arial"/>
          <w:color w:val="000000"/>
          <w:sz w:val="18"/>
          <w:szCs w:val="18"/>
        </w:rPr>
        <w:t>Ponudba velja najmanj 60 dni od roka za predložitev ponudb.</w:t>
      </w:r>
    </w:p>
    <w:p w14:paraId="695563C1" w14:textId="77777777" w:rsidR="00A53018" w:rsidRDefault="00D907E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BE0D42F" w14:textId="77777777" w:rsidR="00A53018" w:rsidRDefault="00D907E0">
      <w:pPr>
        <w:spacing w:before="225" w:after="225" w:line="240" w:lineRule="auto"/>
        <w:jc w:val="both"/>
      </w:pPr>
      <w:r>
        <w:rPr>
          <w:rFonts w:ascii="Arial" w:hAnsi="Arial" w:cs="Arial"/>
          <w:color w:val="000000"/>
          <w:sz w:val="18"/>
          <w:szCs w:val="18"/>
        </w:rPr>
        <w:t> </w:t>
      </w:r>
    </w:p>
    <w:p w14:paraId="4B38C639" w14:textId="77777777" w:rsidR="00A53018" w:rsidRDefault="00D907E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C19468E" w14:textId="77777777" w:rsidR="00A53018" w:rsidRDefault="00D907E0">
      <w:pPr>
        <w:spacing w:before="225" w:after="225" w:line="240" w:lineRule="auto"/>
        <w:jc w:val="both"/>
      </w:pPr>
      <w:r>
        <w:rPr>
          <w:rFonts w:ascii="Arial" w:hAnsi="Arial" w:cs="Arial"/>
          <w:color w:val="000000"/>
          <w:sz w:val="18"/>
          <w:szCs w:val="18"/>
        </w:rPr>
        <w:t> </w:t>
      </w:r>
    </w:p>
    <w:p w14:paraId="50B4AB39" w14:textId="77777777" w:rsidR="00A53018" w:rsidRDefault="00D907E0">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E198A4A" w14:textId="77777777" w:rsidR="00A53018" w:rsidRDefault="00D907E0">
      <w:pPr>
        <w:spacing w:before="225" w:after="225" w:line="240" w:lineRule="auto"/>
        <w:jc w:val="both"/>
      </w:pPr>
      <w:r>
        <w:rPr>
          <w:rFonts w:ascii="Arial" w:hAnsi="Arial" w:cs="Arial"/>
          <w:color w:val="000000"/>
          <w:sz w:val="18"/>
          <w:szCs w:val="18"/>
        </w:rPr>
        <w:t> </w:t>
      </w:r>
    </w:p>
    <w:p w14:paraId="74DB17E4" w14:textId="77777777" w:rsidR="00A53018" w:rsidRDefault="00D907E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DC3CE56" w14:textId="721AEF97" w:rsidR="00A53018" w:rsidRDefault="00D907E0">
      <w:pPr>
        <w:spacing w:before="225" w:after="225" w:line="240" w:lineRule="auto"/>
        <w:jc w:val="both"/>
      </w:pPr>
      <w:r>
        <w:rPr>
          <w:rFonts w:ascii="Arial" w:hAnsi="Arial" w:cs="Arial"/>
          <w:color w:val="000000"/>
          <w:sz w:val="18"/>
          <w:szCs w:val="18"/>
        </w:rPr>
        <w:t> </w:t>
      </w:r>
    </w:p>
    <w:p w14:paraId="0BCFAC30" w14:textId="77777777" w:rsidR="00A53018" w:rsidRDefault="00D907E0">
      <w:pPr>
        <w:spacing w:before="225" w:after="225" w:line="240" w:lineRule="auto"/>
        <w:jc w:val="both"/>
      </w:pPr>
      <w:r>
        <w:rPr>
          <w:rFonts w:ascii="Arial" w:hAnsi="Arial" w:cs="Arial"/>
          <w:color w:val="000000"/>
          <w:sz w:val="18"/>
          <w:szCs w:val="18"/>
        </w:rPr>
        <w:t> </w:t>
      </w:r>
    </w:p>
    <w:p w14:paraId="390D5321" w14:textId="77777777" w:rsidR="00A53018" w:rsidRDefault="00D907E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A53018" w14:paraId="612B4A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3ADA7A" w14:textId="77777777" w:rsidR="00A53018" w:rsidRDefault="00D907E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C4AB8" w14:textId="77777777" w:rsidR="00A53018" w:rsidRDefault="00D907E0">
            <w:r>
              <w:rPr>
                <w:rFonts w:ascii="Arial" w:hAnsi="Arial" w:cs="Arial"/>
                <w:color w:val="000000"/>
                <w:position w:val="-2"/>
                <w:sz w:val="18"/>
                <w:szCs w:val="18"/>
              </w:rPr>
              <w:t> </w:t>
            </w:r>
          </w:p>
        </w:tc>
      </w:tr>
      <w:tr w:rsidR="00A53018" w14:paraId="778782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3C7D7" w14:textId="77777777" w:rsidR="00A53018" w:rsidRDefault="00D907E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66EDA" w14:textId="77777777" w:rsidR="00A53018" w:rsidRDefault="00D907E0">
            <w:r>
              <w:rPr>
                <w:rFonts w:ascii="Arial" w:hAnsi="Arial" w:cs="Arial"/>
                <w:color w:val="000000"/>
                <w:position w:val="-2"/>
                <w:sz w:val="18"/>
                <w:szCs w:val="18"/>
              </w:rPr>
              <w:t> </w:t>
            </w:r>
          </w:p>
        </w:tc>
      </w:tr>
      <w:tr w:rsidR="00A53018" w14:paraId="28C49F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AD0CC1" w14:textId="77777777" w:rsidR="00A53018" w:rsidRDefault="00D907E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EFCCA" w14:textId="77777777" w:rsidR="00A53018" w:rsidRDefault="00D907E0">
            <w:r>
              <w:rPr>
                <w:rFonts w:ascii="Arial" w:hAnsi="Arial" w:cs="Arial"/>
                <w:color w:val="000000"/>
                <w:position w:val="-2"/>
                <w:sz w:val="18"/>
                <w:szCs w:val="18"/>
              </w:rPr>
              <w:t> </w:t>
            </w:r>
          </w:p>
        </w:tc>
      </w:tr>
      <w:tr w:rsidR="00A53018" w14:paraId="0DF6EB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62FB0" w14:textId="77777777" w:rsidR="00A53018" w:rsidRDefault="00D907E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020CB" w14:textId="77777777" w:rsidR="00A53018" w:rsidRDefault="00D907E0">
            <w:r>
              <w:rPr>
                <w:rFonts w:ascii="Arial" w:hAnsi="Arial" w:cs="Arial"/>
                <w:color w:val="000000"/>
                <w:position w:val="-2"/>
                <w:sz w:val="18"/>
                <w:szCs w:val="18"/>
              </w:rPr>
              <w:t> </w:t>
            </w:r>
          </w:p>
        </w:tc>
      </w:tr>
      <w:tr w:rsidR="00A53018" w14:paraId="570938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3F24D" w14:textId="77777777" w:rsidR="00A53018" w:rsidRDefault="00D907E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4C76" w14:textId="77777777" w:rsidR="00A53018" w:rsidRDefault="00D907E0">
            <w:r>
              <w:rPr>
                <w:rFonts w:ascii="Arial" w:hAnsi="Arial" w:cs="Arial"/>
                <w:color w:val="000000"/>
                <w:position w:val="-2"/>
                <w:sz w:val="18"/>
                <w:szCs w:val="18"/>
              </w:rPr>
              <w:t> </w:t>
            </w:r>
          </w:p>
        </w:tc>
      </w:tr>
      <w:tr w:rsidR="00A53018" w14:paraId="553660D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CBC328" w14:textId="77777777" w:rsidR="00A53018" w:rsidRDefault="00D907E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A9D02" w14:textId="77777777" w:rsidR="00A53018" w:rsidRDefault="00D907E0">
            <w:r>
              <w:rPr>
                <w:rFonts w:ascii="Arial" w:hAnsi="Arial" w:cs="Arial"/>
                <w:color w:val="000000"/>
                <w:position w:val="-2"/>
                <w:sz w:val="18"/>
                <w:szCs w:val="18"/>
              </w:rPr>
              <w:t> </w:t>
            </w:r>
          </w:p>
        </w:tc>
      </w:tr>
      <w:tr w:rsidR="00A53018" w14:paraId="3E5500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F0A54" w14:textId="77777777" w:rsidR="00A53018" w:rsidRDefault="00D907E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BFEA7" w14:textId="77777777" w:rsidR="00A53018" w:rsidRDefault="00D907E0">
            <w:r>
              <w:rPr>
                <w:rFonts w:ascii="Arial" w:hAnsi="Arial" w:cs="Arial"/>
                <w:color w:val="000000"/>
                <w:position w:val="-2"/>
                <w:sz w:val="18"/>
                <w:szCs w:val="18"/>
              </w:rPr>
              <w:t> </w:t>
            </w:r>
          </w:p>
        </w:tc>
      </w:tr>
      <w:tr w:rsidR="00A53018" w14:paraId="6E471E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0A5C14" w14:textId="77777777" w:rsidR="00A53018" w:rsidRDefault="00D907E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B610D" w14:textId="77777777" w:rsidR="00A53018" w:rsidRDefault="00D907E0">
            <w:r>
              <w:rPr>
                <w:rFonts w:ascii="Arial" w:hAnsi="Arial" w:cs="Arial"/>
                <w:color w:val="000000"/>
                <w:position w:val="-2"/>
                <w:sz w:val="18"/>
                <w:szCs w:val="18"/>
              </w:rPr>
              <w:t> </w:t>
            </w:r>
          </w:p>
        </w:tc>
      </w:tr>
      <w:tr w:rsidR="00A53018" w14:paraId="2D0523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60074B" w14:textId="77777777" w:rsidR="00A53018" w:rsidRDefault="00D907E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488E9" w14:textId="77777777" w:rsidR="00A53018" w:rsidRDefault="00D907E0">
            <w:r>
              <w:rPr>
                <w:rFonts w:ascii="Arial" w:hAnsi="Arial" w:cs="Arial"/>
                <w:color w:val="000000"/>
                <w:position w:val="-2"/>
                <w:sz w:val="18"/>
                <w:szCs w:val="18"/>
              </w:rPr>
              <w:t> </w:t>
            </w:r>
          </w:p>
        </w:tc>
      </w:tr>
      <w:tr w:rsidR="00A53018" w14:paraId="1FF8D0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112E3" w14:textId="77777777" w:rsidR="00A53018" w:rsidRDefault="00D907E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E51E6" w14:textId="77777777" w:rsidR="00A53018" w:rsidRDefault="00D907E0">
            <w:r>
              <w:rPr>
                <w:rFonts w:ascii="Arial" w:hAnsi="Arial" w:cs="Arial"/>
                <w:color w:val="000000"/>
                <w:position w:val="-2"/>
                <w:sz w:val="18"/>
                <w:szCs w:val="18"/>
              </w:rPr>
              <w:t> </w:t>
            </w:r>
          </w:p>
        </w:tc>
      </w:tr>
      <w:tr w:rsidR="00A53018" w14:paraId="18C34D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6A5ACF" w14:textId="77777777" w:rsidR="00A53018" w:rsidRDefault="00D907E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A887F" w14:textId="77777777" w:rsidR="00A53018" w:rsidRDefault="00D907E0">
            <w:r>
              <w:rPr>
                <w:rFonts w:ascii="Arial" w:hAnsi="Arial" w:cs="Arial"/>
                <w:color w:val="000000"/>
                <w:position w:val="-2"/>
                <w:sz w:val="18"/>
                <w:szCs w:val="18"/>
              </w:rPr>
              <w:t> </w:t>
            </w:r>
          </w:p>
        </w:tc>
      </w:tr>
      <w:tr w:rsidR="00A53018" w14:paraId="1C0FD5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6FA831" w14:textId="77777777" w:rsidR="00A53018" w:rsidRDefault="00D907E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29AE" w14:textId="77777777" w:rsidR="00A53018" w:rsidRDefault="00D907E0">
            <w:r>
              <w:rPr>
                <w:rFonts w:ascii="Arial" w:hAnsi="Arial" w:cs="Arial"/>
                <w:color w:val="000000"/>
                <w:position w:val="-2"/>
                <w:sz w:val="18"/>
                <w:szCs w:val="18"/>
              </w:rPr>
              <w:t> </w:t>
            </w:r>
          </w:p>
        </w:tc>
      </w:tr>
      <w:tr w:rsidR="00A53018" w14:paraId="203527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9C7EE" w14:textId="77777777" w:rsidR="00A53018" w:rsidRDefault="00D907E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7C09E" w14:textId="77777777" w:rsidR="00A53018" w:rsidRDefault="00D907E0">
            <w:r>
              <w:rPr>
                <w:rFonts w:ascii="Arial" w:hAnsi="Arial" w:cs="Arial"/>
                <w:color w:val="000000"/>
                <w:position w:val="-2"/>
                <w:sz w:val="18"/>
                <w:szCs w:val="18"/>
              </w:rPr>
              <w:t> </w:t>
            </w:r>
          </w:p>
        </w:tc>
      </w:tr>
    </w:tbl>
    <w:p w14:paraId="324C16C3" w14:textId="77777777" w:rsidR="00A53018" w:rsidRDefault="00A53018"/>
    <w:tbl>
      <w:tblPr>
        <w:tblStyle w:val="NormalTablePHPDOCX"/>
        <w:tblW w:w="8745" w:type="dxa"/>
        <w:tblInd w:w="108" w:type="dxa"/>
        <w:tblLook w:val="04A0" w:firstRow="1" w:lastRow="0" w:firstColumn="1" w:lastColumn="0" w:noHBand="0" w:noVBand="1"/>
      </w:tblPr>
      <w:tblGrid>
        <w:gridCol w:w="4080"/>
        <w:gridCol w:w="4665"/>
      </w:tblGrid>
      <w:tr w:rsidR="00A53018" w14:paraId="4D9E31A0" w14:textId="77777777">
        <w:tc>
          <w:tcPr>
            <w:tcW w:w="4080" w:type="dxa"/>
            <w:gridSpan w:val="2"/>
            <w:tcMar>
              <w:top w:w="75" w:type="dxa"/>
              <w:bottom w:w="75" w:type="dxa"/>
            </w:tcMar>
            <w:vAlign w:val="center"/>
          </w:tcPr>
          <w:p w14:paraId="2C12085D" w14:textId="77777777" w:rsidR="00A53018" w:rsidRDefault="00D907E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4AD7A33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0E422B7B" w14:textId="77777777">
        <w:tc>
          <w:tcPr>
            <w:tcW w:w="4080" w:type="dxa"/>
            <w:tcMar>
              <w:top w:w="75" w:type="dxa"/>
              <w:bottom w:w="75" w:type="dxa"/>
            </w:tcMar>
            <w:vAlign w:val="center"/>
          </w:tcPr>
          <w:p w14:paraId="48E2B87E"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3CCC8CCB" w14:textId="77777777" w:rsidR="00A53018" w:rsidRDefault="00D907E0">
            <w:pPr>
              <w:jc w:val="center"/>
            </w:pPr>
            <w:r>
              <w:rPr>
                <w:rFonts w:ascii="Arial" w:hAnsi="Arial" w:cs="Arial"/>
                <w:color w:val="000000"/>
                <w:position w:val="-2"/>
                <w:sz w:val="18"/>
                <w:szCs w:val="18"/>
              </w:rPr>
              <w:t>Ime in priimek: _____________________</w:t>
            </w:r>
          </w:p>
        </w:tc>
      </w:tr>
      <w:tr w:rsidR="00A53018" w14:paraId="588420DD" w14:textId="77777777">
        <w:tc>
          <w:tcPr>
            <w:tcW w:w="4080" w:type="dxa"/>
            <w:tcMar>
              <w:top w:w="75" w:type="dxa"/>
              <w:bottom w:w="75" w:type="dxa"/>
            </w:tcMar>
            <w:vAlign w:val="center"/>
          </w:tcPr>
          <w:p w14:paraId="1B8AB818"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33C54337" w14:textId="77777777" w:rsidR="00A53018" w:rsidRDefault="00A53018"/>
          <w:p w14:paraId="31B06E4C" w14:textId="77777777" w:rsidR="00A53018" w:rsidRDefault="00D907E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FEDB485" w14:textId="77777777" w:rsidR="00A53018" w:rsidRDefault="00A53018">
      <w:pPr>
        <w:sectPr w:rsidR="00A53018" w:rsidSect="00D907E0">
          <w:footerReference w:type="default" r:id="rId12"/>
          <w:pgSz w:w="11906" w:h="16838"/>
          <w:pgMar w:top="1418" w:right="1418" w:bottom="1418" w:left="1418" w:header="567" w:footer="596" w:gutter="0"/>
          <w:cols w:space="708"/>
          <w:docGrid w:linePitch="360"/>
        </w:sectPr>
      </w:pPr>
    </w:p>
    <w:p w14:paraId="3D334448"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2</w:t>
      </w:r>
    </w:p>
    <w:p w14:paraId="72CF628F" w14:textId="77777777" w:rsidR="00D907E0" w:rsidRPr="00252358" w:rsidRDefault="00D907E0" w:rsidP="00D907E0"/>
    <w:p w14:paraId="1904F114"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DA139BF" w14:textId="77777777" w:rsidR="00D907E0" w:rsidRDefault="00D907E0" w:rsidP="00D907E0">
      <w:pPr>
        <w:spacing w:after="120"/>
        <w:rPr>
          <w:rFonts w:ascii="Arial" w:hAnsi="Arial" w:cs="Arial"/>
        </w:rPr>
      </w:pPr>
    </w:p>
    <w:p w14:paraId="5D31380A" w14:textId="77777777" w:rsidR="00A53018" w:rsidRDefault="00D907E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laboratorijskega materiala</w:t>
      </w:r>
      <w:r>
        <w:rPr>
          <w:rFonts w:ascii="Arial" w:hAnsi="Arial" w:cs="Arial"/>
          <w:color w:val="000000"/>
          <w:sz w:val="18"/>
          <w:szCs w:val="18"/>
        </w:rPr>
        <w:t>«,</w:t>
      </w:r>
    </w:p>
    <w:p w14:paraId="443FC7F3" w14:textId="77777777" w:rsidR="00A53018" w:rsidRDefault="00D907E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DE699D4" w14:textId="77777777" w:rsidR="00A53018" w:rsidRDefault="00D907E0">
      <w:pPr>
        <w:spacing w:before="225" w:after="225" w:line="240" w:lineRule="auto"/>
        <w:jc w:val="both"/>
      </w:pPr>
      <w:r>
        <w:rPr>
          <w:rFonts w:ascii="Arial" w:hAnsi="Arial" w:cs="Arial"/>
          <w:i/>
          <w:iCs/>
          <w:color w:val="000000"/>
          <w:sz w:val="18"/>
          <w:szCs w:val="18"/>
        </w:rPr>
        <w:t>(naziv ponudnika, partnerja v skupni ponudbi)</w:t>
      </w:r>
    </w:p>
    <w:p w14:paraId="72A85113" w14:textId="77777777" w:rsidR="00A53018" w:rsidRDefault="00D907E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3018" w14:paraId="65578A83" w14:textId="77777777">
        <w:tc>
          <w:tcPr>
            <w:tcW w:w="0" w:type="auto"/>
            <w:tcMar>
              <w:top w:w="0" w:type="auto"/>
              <w:bottom w:w="0" w:type="auto"/>
            </w:tcMar>
          </w:tcPr>
          <w:p w14:paraId="3E3B37CB"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0D84430"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BC85F6"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26BDB66"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ECCC3C3"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07ED30E"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C7370F1"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3C09184"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D9B2A43"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4B14277"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F4FA39A"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D4412A6"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78C63FC"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C62A75" w14:textId="77B09CB5" w:rsidR="00A53018" w:rsidRPr="00C735A7"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1579E7F"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9685FBB"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42D4A7F"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88FC180"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DFF43C3"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4D757DA"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451E8A9" w14:textId="77777777" w:rsidR="00A53018" w:rsidRDefault="00D907E0" w:rsidP="006C3C19">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A69ABBD" w14:textId="77777777" w:rsidR="00A53018" w:rsidRDefault="00D907E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53018" w14:paraId="66064C14" w14:textId="77777777">
        <w:tc>
          <w:tcPr>
            <w:tcW w:w="0" w:type="auto"/>
            <w:tcMar>
              <w:top w:w="0" w:type="auto"/>
              <w:bottom w:w="0" w:type="auto"/>
            </w:tcMar>
          </w:tcPr>
          <w:p w14:paraId="72EE5DEE"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D965F5C"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CD5157A"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A5C6FC"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3CF66F8"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AE257E"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1E10DBF"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1D909FE"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611231"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D03C622"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4D4C238"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12BBD34" w14:textId="77777777" w:rsidR="00A53018" w:rsidRDefault="00D907E0" w:rsidP="006C3C19">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AA19374" w14:textId="77777777" w:rsidR="00A53018" w:rsidRDefault="00D907E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3A28A1B" w14:textId="77777777" w:rsidR="00A53018" w:rsidRDefault="00D907E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ZD TREBNJE, GOLIEV TRG 3, 8210 TREBNJE</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Dobava laboratorijskega materiala,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D98F3CB"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13F70C1D" w14:textId="77777777">
        <w:tc>
          <w:tcPr>
            <w:tcW w:w="2500" w:type="pct"/>
            <w:tcMar>
              <w:top w:w="75" w:type="dxa"/>
              <w:bottom w:w="75" w:type="dxa"/>
            </w:tcMar>
            <w:vAlign w:val="center"/>
          </w:tcPr>
          <w:p w14:paraId="7FCD7F3F"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09977F30" w14:textId="77777777" w:rsidR="00A53018" w:rsidRDefault="00D907E0">
            <w:r>
              <w:rPr>
                <w:rFonts w:ascii="Arial" w:hAnsi="Arial" w:cs="Arial"/>
                <w:color w:val="000000"/>
                <w:position w:val="-2"/>
                <w:sz w:val="18"/>
                <w:szCs w:val="18"/>
              </w:rPr>
              <w:t>Ime in priimek: _____________________</w:t>
            </w:r>
          </w:p>
        </w:tc>
      </w:tr>
      <w:tr w:rsidR="00A53018" w14:paraId="26A00767" w14:textId="77777777">
        <w:tc>
          <w:tcPr>
            <w:tcW w:w="2500" w:type="pct"/>
            <w:tcMar>
              <w:top w:w="75" w:type="dxa"/>
              <w:bottom w:w="75" w:type="dxa"/>
            </w:tcMar>
            <w:vAlign w:val="center"/>
          </w:tcPr>
          <w:p w14:paraId="07986671"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7C9EAF79" w14:textId="77777777" w:rsidR="00A53018" w:rsidRDefault="00A53018"/>
          <w:p w14:paraId="6EBEBE86" w14:textId="77777777" w:rsidR="00A53018" w:rsidRDefault="00D907E0">
            <w:pPr>
              <w:jc w:val="center"/>
            </w:pPr>
            <w:r>
              <w:rPr>
                <w:rFonts w:ascii="Arial" w:hAnsi="Arial" w:cs="Arial"/>
                <w:color w:val="A9A9A9"/>
                <w:position w:val="-2"/>
                <w:sz w:val="18"/>
                <w:szCs w:val="18"/>
              </w:rPr>
              <w:t>(žig in podpis)</w:t>
            </w:r>
          </w:p>
        </w:tc>
      </w:tr>
    </w:tbl>
    <w:p w14:paraId="6448C379" w14:textId="77777777" w:rsidR="00A53018" w:rsidRDefault="00D907E0">
      <w:pPr>
        <w:spacing w:before="225" w:after="225" w:line="240" w:lineRule="auto"/>
        <w:jc w:val="both"/>
      </w:pPr>
      <w:r>
        <w:rPr>
          <w:rFonts w:ascii="Arial" w:hAnsi="Arial" w:cs="Arial"/>
          <w:color w:val="000000"/>
          <w:sz w:val="18"/>
          <w:szCs w:val="18"/>
        </w:rPr>
        <w:t> </w:t>
      </w:r>
    </w:p>
    <w:p w14:paraId="567FD69E" w14:textId="77777777" w:rsidR="00A53018" w:rsidRDefault="00A53018">
      <w:pPr>
        <w:sectPr w:rsidR="00A53018" w:rsidSect="00D907E0">
          <w:footerReference w:type="default" r:id="rId13"/>
          <w:pgSz w:w="11906" w:h="16838"/>
          <w:pgMar w:top="1418" w:right="1418" w:bottom="1418" w:left="1418" w:header="567" w:footer="596" w:gutter="0"/>
          <w:cols w:space="708"/>
          <w:docGrid w:linePitch="360"/>
        </w:sectPr>
      </w:pPr>
    </w:p>
    <w:p w14:paraId="01594731"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3</w:t>
      </w:r>
    </w:p>
    <w:p w14:paraId="590CC378" w14:textId="77777777" w:rsidR="00D907E0" w:rsidRPr="00252358" w:rsidRDefault="00D907E0" w:rsidP="00D907E0"/>
    <w:p w14:paraId="59B3B3ED"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E0A6E87" w14:textId="77777777" w:rsidR="00D907E0" w:rsidRDefault="00D907E0" w:rsidP="00D907E0">
      <w:pPr>
        <w:spacing w:after="120"/>
        <w:rPr>
          <w:rFonts w:ascii="Arial" w:hAnsi="Arial" w:cs="Arial"/>
        </w:rPr>
      </w:pPr>
    </w:p>
    <w:p w14:paraId="513F0C4E" w14:textId="77777777" w:rsidR="00A53018" w:rsidRDefault="00D907E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AC7EF50" w14:textId="77777777" w:rsidR="00A53018" w:rsidRDefault="00D907E0">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6334CE3D" w14:textId="77777777" w:rsidR="00A53018" w:rsidRDefault="00D907E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7BD8F5DD" w14:textId="77777777" w:rsidR="00A53018" w:rsidRDefault="00A53018">
      <w:pPr>
        <w:sectPr w:rsidR="00A53018" w:rsidSect="00D907E0">
          <w:footerReference w:type="default" r:id="rId14"/>
          <w:pgSz w:w="11906" w:h="16838"/>
          <w:pgMar w:top="1418" w:right="1418" w:bottom="1418" w:left="1418" w:header="567" w:footer="596" w:gutter="0"/>
          <w:cols w:space="708"/>
          <w:docGrid w:linePitch="360"/>
        </w:sectPr>
      </w:pPr>
    </w:p>
    <w:p w14:paraId="4D5D1B37"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4</w:t>
      </w:r>
    </w:p>
    <w:p w14:paraId="07E9F79B" w14:textId="77777777" w:rsidR="00D907E0" w:rsidRPr="00252358" w:rsidRDefault="00D907E0" w:rsidP="00D907E0"/>
    <w:p w14:paraId="35CCBAFE"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A2E7945" w14:textId="77777777" w:rsidR="00D907E0" w:rsidRDefault="00D907E0" w:rsidP="00D907E0">
      <w:pPr>
        <w:spacing w:after="120"/>
        <w:rPr>
          <w:rFonts w:ascii="Arial" w:hAnsi="Arial" w:cs="Arial"/>
        </w:rPr>
      </w:pPr>
    </w:p>
    <w:p w14:paraId="33EEFB1F" w14:textId="77777777" w:rsidR="00A53018" w:rsidRDefault="00D907E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3018" w14:paraId="6717F926" w14:textId="77777777">
        <w:tc>
          <w:tcPr>
            <w:tcW w:w="0" w:type="auto"/>
            <w:tcMar>
              <w:top w:w="0" w:type="auto"/>
              <w:bottom w:w="0" w:type="auto"/>
            </w:tcMar>
          </w:tcPr>
          <w:p w14:paraId="7224B0CC" w14:textId="77777777" w:rsidR="00A53018" w:rsidRDefault="00D907E0" w:rsidP="006C3C19">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49F6877" w14:textId="77777777" w:rsidR="00A53018" w:rsidRDefault="00D907E0" w:rsidP="006C3C19">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2775580" w14:textId="77777777" w:rsidR="00A53018" w:rsidRDefault="00D907E0" w:rsidP="006C3C19">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BE0524" w14:textId="77777777" w:rsidR="00A53018" w:rsidRDefault="00D907E0">
      <w:pPr>
        <w:spacing w:before="225" w:after="225" w:line="240" w:lineRule="auto"/>
        <w:jc w:val="center"/>
      </w:pPr>
      <w:r>
        <w:rPr>
          <w:rFonts w:ascii="Arial" w:hAnsi="Arial" w:cs="Arial"/>
          <w:b/>
          <w:bCs/>
          <w:color w:val="000000"/>
          <w:sz w:val="21"/>
          <w:szCs w:val="21"/>
        </w:rPr>
        <w:t>POOBLASTILO</w:t>
      </w:r>
    </w:p>
    <w:p w14:paraId="1DD803DB" w14:textId="77777777" w:rsidR="00A53018" w:rsidRDefault="00D907E0">
      <w:pPr>
        <w:spacing w:before="225" w:after="225" w:line="240" w:lineRule="auto"/>
        <w:jc w:val="both"/>
      </w:pPr>
      <w:r>
        <w:rPr>
          <w:rFonts w:ascii="Arial" w:hAnsi="Arial" w:cs="Arial"/>
          <w:color w:val="000000"/>
          <w:sz w:val="18"/>
          <w:szCs w:val="18"/>
        </w:rPr>
        <w:t>Pooblaščamo naročnika ZD TREBNJE,GOLIEV TRG 3, 8210 TREBNJE,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3018" w14:paraId="4787B28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8B0DE" w14:textId="77777777" w:rsidR="00A53018" w:rsidRDefault="00D907E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F2FD" w14:textId="77777777" w:rsidR="00A53018" w:rsidRDefault="00D907E0">
            <w:r>
              <w:rPr>
                <w:rFonts w:ascii="Arial" w:hAnsi="Arial" w:cs="Arial"/>
                <w:color w:val="000000"/>
                <w:position w:val="-2"/>
                <w:sz w:val="18"/>
                <w:szCs w:val="18"/>
              </w:rPr>
              <w:t> </w:t>
            </w:r>
          </w:p>
        </w:tc>
      </w:tr>
      <w:tr w:rsidR="00A53018" w14:paraId="0256A9C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97F26" w14:textId="77777777" w:rsidR="00A53018" w:rsidRDefault="00D907E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FA9ED" w14:textId="77777777" w:rsidR="00A53018" w:rsidRDefault="00D907E0">
            <w:r>
              <w:rPr>
                <w:rFonts w:ascii="Arial" w:hAnsi="Arial" w:cs="Arial"/>
                <w:color w:val="000000"/>
                <w:position w:val="-2"/>
                <w:sz w:val="18"/>
                <w:szCs w:val="18"/>
              </w:rPr>
              <w:t> </w:t>
            </w:r>
          </w:p>
        </w:tc>
      </w:tr>
      <w:tr w:rsidR="00A53018" w14:paraId="41D15D2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6E50" w14:textId="77777777" w:rsidR="00A53018" w:rsidRDefault="00D907E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3D00E" w14:textId="77777777" w:rsidR="00A53018" w:rsidRDefault="00D907E0">
            <w:r>
              <w:rPr>
                <w:rFonts w:ascii="Arial" w:hAnsi="Arial" w:cs="Arial"/>
                <w:color w:val="000000"/>
                <w:position w:val="-2"/>
                <w:sz w:val="18"/>
                <w:szCs w:val="18"/>
              </w:rPr>
              <w:t> </w:t>
            </w:r>
          </w:p>
        </w:tc>
      </w:tr>
      <w:tr w:rsidR="00A53018" w14:paraId="54A70C0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FD0F4" w14:textId="77777777" w:rsidR="00A53018" w:rsidRDefault="00D907E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FD90F" w14:textId="77777777" w:rsidR="00A53018" w:rsidRDefault="00D907E0">
            <w:r>
              <w:rPr>
                <w:rFonts w:ascii="Arial" w:hAnsi="Arial" w:cs="Arial"/>
                <w:color w:val="000000"/>
                <w:position w:val="-2"/>
                <w:sz w:val="18"/>
                <w:szCs w:val="18"/>
              </w:rPr>
              <w:t> </w:t>
            </w:r>
          </w:p>
        </w:tc>
      </w:tr>
      <w:tr w:rsidR="00A53018" w14:paraId="63F0138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8B37" w14:textId="77777777" w:rsidR="00A53018" w:rsidRDefault="00D907E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A7D92" w14:textId="77777777" w:rsidR="00A53018" w:rsidRDefault="00D907E0">
            <w:r>
              <w:rPr>
                <w:rFonts w:ascii="Arial" w:hAnsi="Arial" w:cs="Arial"/>
                <w:color w:val="000000"/>
                <w:position w:val="-2"/>
                <w:sz w:val="18"/>
                <w:szCs w:val="18"/>
              </w:rPr>
              <w:t> </w:t>
            </w:r>
          </w:p>
        </w:tc>
      </w:tr>
    </w:tbl>
    <w:p w14:paraId="0C2A9C9B"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3579B9F3" w14:textId="77777777">
        <w:tc>
          <w:tcPr>
            <w:tcW w:w="2500" w:type="pct"/>
            <w:tcMar>
              <w:top w:w="75" w:type="dxa"/>
              <w:bottom w:w="75" w:type="dxa"/>
            </w:tcMar>
            <w:vAlign w:val="center"/>
          </w:tcPr>
          <w:p w14:paraId="59C6A95E"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355C6ACB" w14:textId="77777777" w:rsidR="00A53018" w:rsidRDefault="00D907E0">
            <w:r>
              <w:rPr>
                <w:rFonts w:ascii="Arial" w:hAnsi="Arial" w:cs="Arial"/>
                <w:color w:val="000000"/>
                <w:position w:val="-2"/>
                <w:sz w:val="18"/>
                <w:szCs w:val="18"/>
              </w:rPr>
              <w:t>Ime in priimek: _____________________</w:t>
            </w:r>
          </w:p>
        </w:tc>
      </w:tr>
      <w:tr w:rsidR="00A53018" w14:paraId="5F747D00" w14:textId="77777777">
        <w:tc>
          <w:tcPr>
            <w:tcW w:w="2500" w:type="pct"/>
            <w:tcMar>
              <w:top w:w="75" w:type="dxa"/>
              <w:bottom w:w="75" w:type="dxa"/>
            </w:tcMar>
            <w:vAlign w:val="center"/>
          </w:tcPr>
          <w:p w14:paraId="19DF6EB4"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2BA6B78C" w14:textId="77777777" w:rsidR="00A53018" w:rsidRDefault="00A53018"/>
          <w:p w14:paraId="35DC4CA1" w14:textId="77777777" w:rsidR="00A53018" w:rsidRDefault="00D907E0">
            <w:pPr>
              <w:jc w:val="center"/>
            </w:pPr>
            <w:r>
              <w:rPr>
                <w:rFonts w:ascii="Arial" w:hAnsi="Arial" w:cs="Arial"/>
                <w:color w:val="A9A9A9"/>
                <w:position w:val="-2"/>
                <w:sz w:val="18"/>
                <w:szCs w:val="18"/>
              </w:rPr>
              <w:t>(žig in podpis)</w:t>
            </w:r>
          </w:p>
        </w:tc>
      </w:tr>
    </w:tbl>
    <w:p w14:paraId="12EC51E7" w14:textId="77777777" w:rsidR="00A53018" w:rsidRDefault="00D907E0">
      <w:pPr>
        <w:spacing w:before="225" w:after="225" w:line="240" w:lineRule="auto"/>
        <w:jc w:val="both"/>
      </w:pPr>
      <w:r>
        <w:rPr>
          <w:rFonts w:ascii="Arial" w:hAnsi="Arial" w:cs="Arial"/>
          <w:color w:val="000000"/>
          <w:sz w:val="18"/>
          <w:szCs w:val="18"/>
        </w:rPr>
        <w:t> </w:t>
      </w:r>
    </w:p>
    <w:p w14:paraId="0F0EC9C9" w14:textId="77777777" w:rsidR="00A53018" w:rsidRDefault="00D907E0">
      <w:pPr>
        <w:spacing w:before="225" w:after="225" w:line="240" w:lineRule="auto"/>
        <w:jc w:val="both"/>
      </w:pPr>
      <w:r>
        <w:rPr>
          <w:rFonts w:ascii="Arial" w:hAnsi="Arial" w:cs="Arial"/>
          <w:color w:val="000000"/>
          <w:sz w:val="18"/>
          <w:szCs w:val="18"/>
        </w:rPr>
        <w:t> </w:t>
      </w:r>
    </w:p>
    <w:p w14:paraId="455FE6B5" w14:textId="77777777" w:rsidR="00A53018" w:rsidRDefault="00D907E0">
      <w:pPr>
        <w:spacing w:before="225" w:after="225" w:line="240" w:lineRule="auto"/>
        <w:jc w:val="both"/>
      </w:pPr>
      <w:r>
        <w:rPr>
          <w:rFonts w:ascii="Arial" w:hAnsi="Arial" w:cs="Arial"/>
          <w:color w:val="000000"/>
          <w:sz w:val="18"/>
          <w:szCs w:val="18"/>
        </w:rPr>
        <w:t> </w:t>
      </w:r>
    </w:p>
    <w:p w14:paraId="0B227A8F" w14:textId="77777777" w:rsidR="00A53018" w:rsidRDefault="00A53018">
      <w:pPr>
        <w:sectPr w:rsidR="00A53018" w:rsidSect="00D907E0">
          <w:footerReference w:type="default" r:id="rId15"/>
          <w:pgSz w:w="11906" w:h="16838"/>
          <w:pgMar w:top="1418" w:right="1418" w:bottom="1418" w:left="1418" w:header="567" w:footer="596" w:gutter="0"/>
          <w:cols w:space="708"/>
          <w:docGrid w:linePitch="360"/>
        </w:sectPr>
      </w:pPr>
    </w:p>
    <w:p w14:paraId="44C47A65"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5</w:t>
      </w:r>
    </w:p>
    <w:p w14:paraId="4098423E" w14:textId="77777777" w:rsidR="00D907E0" w:rsidRPr="00252358" w:rsidRDefault="00D907E0" w:rsidP="00D907E0"/>
    <w:p w14:paraId="2C321E4A"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9C0C797" w14:textId="77777777" w:rsidR="00D907E0" w:rsidRDefault="00D907E0" w:rsidP="00D907E0">
      <w:pPr>
        <w:spacing w:after="120"/>
        <w:rPr>
          <w:rFonts w:ascii="Arial" w:hAnsi="Arial" w:cs="Arial"/>
        </w:rPr>
      </w:pPr>
    </w:p>
    <w:p w14:paraId="13B5A301" w14:textId="77777777" w:rsidR="00A53018" w:rsidRDefault="00D907E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3018" w14:paraId="0DDE1A33" w14:textId="77777777">
        <w:tc>
          <w:tcPr>
            <w:tcW w:w="0" w:type="auto"/>
            <w:tcMar>
              <w:top w:w="0" w:type="auto"/>
              <w:bottom w:w="0" w:type="auto"/>
            </w:tcMar>
          </w:tcPr>
          <w:p w14:paraId="3A3B2B37" w14:textId="77777777" w:rsidR="00A53018" w:rsidRDefault="00D907E0" w:rsidP="006C3C19">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AF5AC42" w14:textId="77777777" w:rsidR="00A53018" w:rsidRDefault="00D907E0" w:rsidP="006C3C19">
            <w:pPr>
              <w:numPr>
                <w:ilvl w:val="0"/>
                <w:numId w:val="1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9FCF2D" w14:textId="77777777" w:rsidR="00A53018" w:rsidRDefault="00D907E0">
      <w:pPr>
        <w:spacing w:before="225" w:after="225" w:line="240" w:lineRule="auto"/>
        <w:jc w:val="center"/>
      </w:pPr>
      <w:r>
        <w:rPr>
          <w:rFonts w:ascii="Arial" w:hAnsi="Arial" w:cs="Arial"/>
          <w:b/>
          <w:bCs/>
          <w:color w:val="000000"/>
          <w:sz w:val="21"/>
          <w:szCs w:val="21"/>
        </w:rPr>
        <w:t>POOBLASTILO</w:t>
      </w:r>
    </w:p>
    <w:p w14:paraId="39DBB11D" w14:textId="77777777" w:rsidR="00A53018" w:rsidRDefault="00D907E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ZD TREBNJE,GOLIEV TRG 3, 8210 TREBNJE,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3018" w14:paraId="6B08ACF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66F1E" w14:textId="77777777" w:rsidR="00A53018" w:rsidRDefault="00D907E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939D" w14:textId="77777777" w:rsidR="00A53018" w:rsidRDefault="00D907E0">
            <w:r>
              <w:rPr>
                <w:rFonts w:ascii="Arial" w:hAnsi="Arial" w:cs="Arial"/>
                <w:color w:val="000000"/>
                <w:position w:val="-2"/>
                <w:sz w:val="18"/>
                <w:szCs w:val="18"/>
              </w:rPr>
              <w:t> </w:t>
            </w:r>
          </w:p>
        </w:tc>
      </w:tr>
      <w:tr w:rsidR="00A53018" w14:paraId="671E8A0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0BC7A" w14:textId="77777777" w:rsidR="00A53018" w:rsidRDefault="00D907E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B5D14" w14:textId="77777777" w:rsidR="00A53018" w:rsidRDefault="00D907E0">
            <w:r>
              <w:rPr>
                <w:rFonts w:ascii="Arial" w:hAnsi="Arial" w:cs="Arial"/>
                <w:color w:val="000000"/>
                <w:position w:val="-2"/>
                <w:sz w:val="18"/>
                <w:szCs w:val="18"/>
              </w:rPr>
              <w:t> </w:t>
            </w:r>
          </w:p>
        </w:tc>
      </w:tr>
      <w:tr w:rsidR="00A53018" w14:paraId="05FBED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300FF" w14:textId="77777777" w:rsidR="00A53018" w:rsidRDefault="00D907E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9FC2C" w14:textId="77777777" w:rsidR="00A53018" w:rsidRDefault="00D907E0">
            <w:r>
              <w:rPr>
                <w:rFonts w:ascii="Arial" w:hAnsi="Arial" w:cs="Arial"/>
                <w:color w:val="000000"/>
                <w:position w:val="-2"/>
                <w:sz w:val="18"/>
                <w:szCs w:val="18"/>
              </w:rPr>
              <w:t> </w:t>
            </w:r>
          </w:p>
        </w:tc>
      </w:tr>
      <w:tr w:rsidR="00A53018" w14:paraId="0888DB4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1764B" w14:textId="77777777" w:rsidR="00A53018" w:rsidRDefault="00D907E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3F709" w14:textId="77777777" w:rsidR="00A53018" w:rsidRDefault="00D907E0">
            <w:r>
              <w:rPr>
                <w:rFonts w:ascii="Arial" w:hAnsi="Arial" w:cs="Arial"/>
                <w:color w:val="000000"/>
                <w:position w:val="-2"/>
                <w:sz w:val="18"/>
                <w:szCs w:val="18"/>
              </w:rPr>
              <w:t> </w:t>
            </w:r>
          </w:p>
        </w:tc>
      </w:tr>
      <w:tr w:rsidR="00A53018" w14:paraId="50211F4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1FA4F" w14:textId="77777777" w:rsidR="00A53018" w:rsidRDefault="00D907E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C5A4E" w14:textId="77777777" w:rsidR="00A53018" w:rsidRDefault="00D907E0">
            <w:r>
              <w:rPr>
                <w:rFonts w:ascii="Arial" w:hAnsi="Arial" w:cs="Arial"/>
                <w:color w:val="000000"/>
                <w:position w:val="-2"/>
                <w:sz w:val="18"/>
                <w:szCs w:val="18"/>
              </w:rPr>
              <w:t> </w:t>
            </w:r>
          </w:p>
        </w:tc>
      </w:tr>
      <w:tr w:rsidR="00A53018" w14:paraId="19DCA23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8CDF1" w14:textId="77777777" w:rsidR="00A53018" w:rsidRDefault="00D907E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15B69" w14:textId="77777777" w:rsidR="00A53018" w:rsidRDefault="00D907E0">
            <w:r>
              <w:rPr>
                <w:rFonts w:ascii="Arial" w:hAnsi="Arial" w:cs="Arial"/>
                <w:color w:val="000000"/>
                <w:position w:val="-2"/>
                <w:sz w:val="18"/>
                <w:szCs w:val="18"/>
              </w:rPr>
              <w:t> </w:t>
            </w:r>
          </w:p>
        </w:tc>
      </w:tr>
      <w:tr w:rsidR="00A53018" w14:paraId="0A0DBD0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7CE01" w14:textId="77777777" w:rsidR="00A53018" w:rsidRDefault="00D907E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D4C8" w14:textId="77777777" w:rsidR="00A53018" w:rsidRDefault="00D907E0">
            <w:r>
              <w:rPr>
                <w:rFonts w:ascii="Arial" w:hAnsi="Arial" w:cs="Arial"/>
                <w:color w:val="000000"/>
                <w:position w:val="-2"/>
                <w:sz w:val="18"/>
                <w:szCs w:val="18"/>
              </w:rPr>
              <w:t> </w:t>
            </w:r>
          </w:p>
        </w:tc>
      </w:tr>
      <w:tr w:rsidR="00A53018" w14:paraId="35581F2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943C7" w14:textId="77777777" w:rsidR="00A53018" w:rsidRDefault="00D907E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A16C4" w14:textId="77777777" w:rsidR="00A53018" w:rsidRDefault="00D907E0">
            <w:r>
              <w:rPr>
                <w:rFonts w:ascii="Arial" w:hAnsi="Arial" w:cs="Arial"/>
                <w:color w:val="000000"/>
                <w:position w:val="-2"/>
                <w:sz w:val="18"/>
                <w:szCs w:val="18"/>
              </w:rPr>
              <w:t> </w:t>
            </w:r>
          </w:p>
        </w:tc>
      </w:tr>
    </w:tbl>
    <w:p w14:paraId="10AF7BED"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0CC1B7FB" w14:textId="77777777">
        <w:tc>
          <w:tcPr>
            <w:tcW w:w="2500" w:type="pct"/>
            <w:tcMar>
              <w:top w:w="75" w:type="dxa"/>
              <w:bottom w:w="75" w:type="dxa"/>
            </w:tcMar>
            <w:vAlign w:val="center"/>
          </w:tcPr>
          <w:p w14:paraId="3731FEC7"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1407DD4E" w14:textId="77777777" w:rsidR="00A53018" w:rsidRDefault="00D907E0">
            <w:r>
              <w:rPr>
                <w:rFonts w:ascii="Arial" w:hAnsi="Arial" w:cs="Arial"/>
                <w:color w:val="000000"/>
                <w:position w:val="-2"/>
                <w:sz w:val="18"/>
                <w:szCs w:val="18"/>
              </w:rPr>
              <w:t>Ime in priimek: _____________________</w:t>
            </w:r>
          </w:p>
        </w:tc>
      </w:tr>
      <w:tr w:rsidR="00A53018" w14:paraId="7FD2CA05" w14:textId="77777777">
        <w:tc>
          <w:tcPr>
            <w:tcW w:w="2500" w:type="pct"/>
            <w:tcMar>
              <w:top w:w="75" w:type="dxa"/>
              <w:bottom w:w="75" w:type="dxa"/>
            </w:tcMar>
            <w:vAlign w:val="center"/>
          </w:tcPr>
          <w:p w14:paraId="7EBBC5F6"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04A66DE6" w14:textId="77777777" w:rsidR="00A53018" w:rsidRDefault="00D907E0">
            <w:pPr>
              <w:jc w:val="center"/>
            </w:pPr>
            <w:r>
              <w:rPr>
                <w:rFonts w:ascii="Arial" w:hAnsi="Arial" w:cs="Arial"/>
                <w:color w:val="A9A9A9"/>
                <w:position w:val="-2"/>
                <w:sz w:val="18"/>
                <w:szCs w:val="18"/>
              </w:rPr>
              <w:t>(podpis)</w:t>
            </w:r>
          </w:p>
        </w:tc>
      </w:tr>
    </w:tbl>
    <w:p w14:paraId="549D2E3B" w14:textId="77777777" w:rsidR="00A53018" w:rsidRDefault="00D907E0">
      <w:pPr>
        <w:spacing w:before="225" w:after="225" w:line="240" w:lineRule="auto"/>
        <w:jc w:val="both"/>
      </w:pPr>
      <w:r>
        <w:rPr>
          <w:rFonts w:ascii="Arial" w:hAnsi="Arial" w:cs="Arial"/>
          <w:color w:val="000000"/>
          <w:sz w:val="18"/>
          <w:szCs w:val="18"/>
        </w:rPr>
        <w:t> </w:t>
      </w:r>
    </w:p>
    <w:p w14:paraId="2D03768F" w14:textId="2B58611C" w:rsidR="001F366D" w:rsidRDefault="00D907E0">
      <w:pPr>
        <w:spacing w:before="225" w:after="225"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89249C2" w14:textId="77777777" w:rsidR="001F366D" w:rsidRDefault="001F366D">
      <w:pPr>
        <w:rPr>
          <w:rFonts w:ascii="Arial" w:hAnsi="Arial" w:cs="Arial"/>
          <w:b/>
          <w:bCs/>
          <w:i/>
          <w:iCs/>
          <w:color w:val="000000"/>
          <w:sz w:val="18"/>
          <w:szCs w:val="18"/>
          <w:u w:val="single"/>
        </w:rPr>
      </w:pPr>
      <w:r>
        <w:rPr>
          <w:rFonts w:ascii="Arial" w:hAnsi="Arial" w:cs="Arial"/>
          <w:b/>
          <w:bCs/>
          <w:i/>
          <w:iCs/>
          <w:color w:val="000000"/>
          <w:sz w:val="18"/>
          <w:szCs w:val="18"/>
          <w:u w:val="single"/>
        </w:rPr>
        <w:br w:type="page"/>
      </w:r>
    </w:p>
    <w:p w14:paraId="1F248879" w14:textId="23CE0D60" w:rsidR="001F366D" w:rsidRDefault="001F366D" w:rsidP="001F366D">
      <w:pPr>
        <w:spacing w:after="0"/>
        <w:jc w:val="right"/>
        <w:rPr>
          <w:rFonts w:ascii="Arial" w:hAnsi="Arial" w:cs="Arial"/>
          <w:sz w:val="18"/>
          <w:szCs w:val="18"/>
        </w:rPr>
      </w:pPr>
      <w:bookmarkStart w:id="5" w:name="_Hlk32573169"/>
      <w:r w:rsidRPr="00590863">
        <w:rPr>
          <w:rFonts w:ascii="Arial" w:hAnsi="Arial" w:cs="Arial"/>
          <w:sz w:val="18"/>
          <w:szCs w:val="18"/>
        </w:rPr>
        <w:lastRenderedPageBreak/>
        <w:t>Obraz</w:t>
      </w:r>
      <w:r>
        <w:rPr>
          <w:rFonts w:ascii="Arial" w:hAnsi="Arial" w:cs="Arial"/>
          <w:sz w:val="18"/>
          <w:szCs w:val="18"/>
        </w:rPr>
        <w:t>ec št: 6</w:t>
      </w:r>
    </w:p>
    <w:p w14:paraId="57943A23" w14:textId="77777777" w:rsidR="001F366D" w:rsidRPr="00C22551" w:rsidRDefault="001F366D" w:rsidP="001F366D">
      <w:pPr>
        <w:spacing w:after="0"/>
        <w:jc w:val="right"/>
        <w:rPr>
          <w:rFonts w:ascii="Arial" w:hAnsi="Arial" w:cs="Arial"/>
          <w:sz w:val="18"/>
          <w:szCs w:val="18"/>
        </w:rPr>
      </w:pPr>
    </w:p>
    <w:p w14:paraId="174A88D7" w14:textId="4942924A" w:rsidR="001F366D" w:rsidRDefault="001F366D" w:rsidP="001F36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1705DEC" w14:textId="77777777" w:rsidR="001F366D" w:rsidRDefault="001F366D" w:rsidP="001F366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ECFFAF4" w14:textId="77777777" w:rsidR="001F366D" w:rsidRDefault="001F366D" w:rsidP="001F366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F366D" w14:paraId="774F9630" w14:textId="77777777" w:rsidTr="008B1ADA">
        <w:tc>
          <w:tcPr>
            <w:tcW w:w="0" w:type="auto"/>
            <w:tcMar>
              <w:top w:w="0" w:type="auto"/>
              <w:bottom w:w="0" w:type="auto"/>
            </w:tcMar>
          </w:tcPr>
          <w:p w14:paraId="3BDB42C6" w14:textId="77777777" w:rsidR="001F366D" w:rsidRDefault="001F366D" w:rsidP="006C3C19">
            <w:pPr>
              <w:numPr>
                <w:ilvl w:val="0"/>
                <w:numId w:val="3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59D8191" w14:textId="77777777" w:rsidR="001F366D" w:rsidRDefault="001F366D" w:rsidP="006C3C19">
            <w:pPr>
              <w:numPr>
                <w:ilvl w:val="0"/>
                <w:numId w:val="33"/>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6807722" w14:textId="77777777" w:rsidR="001F366D" w:rsidRDefault="001F366D" w:rsidP="006C3C19">
            <w:pPr>
              <w:numPr>
                <w:ilvl w:val="0"/>
                <w:numId w:val="3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9673CEC" w14:textId="77777777" w:rsidR="001F366D" w:rsidRDefault="001F366D" w:rsidP="006C3C19">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8992751" w14:textId="77777777" w:rsidR="001F366D" w:rsidRDefault="001F366D" w:rsidP="006C3C19">
            <w:pPr>
              <w:numPr>
                <w:ilvl w:val="0"/>
                <w:numId w:val="3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6861262" w14:textId="77777777" w:rsidR="001F366D" w:rsidRDefault="001F366D" w:rsidP="006C3C19">
            <w:pPr>
              <w:numPr>
                <w:ilvl w:val="0"/>
                <w:numId w:val="3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7C3023" w14:textId="77777777" w:rsidR="001F366D" w:rsidRDefault="001F366D" w:rsidP="006C3C19">
            <w:pPr>
              <w:numPr>
                <w:ilvl w:val="0"/>
                <w:numId w:val="3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341A9B8" w14:textId="77777777" w:rsidR="001F366D" w:rsidRDefault="001F366D" w:rsidP="001F366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918E277" w14:textId="77777777" w:rsidR="001F366D" w:rsidRDefault="001F366D" w:rsidP="001F366D">
      <w:pPr>
        <w:spacing w:after="0" w:line="240" w:lineRule="auto"/>
        <w:jc w:val="center"/>
      </w:pPr>
      <w:r>
        <w:rPr>
          <w:rFonts w:ascii="Arial" w:hAnsi="Arial" w:cs="Arial"/>
          <w:b/>
          <w:bCs/>
          <w:color w:val="000000"/>
          <w:sz w:val="21"/>
          <w:szCs w:val="21"/>
        </w:rPr>
        <w:t>in</w:t>
      </w:r>
    </w:p>
    <w:p w14:paraId="5AB4DB47" w14:textId="77777777" w:rsidR="001F366D" w:rsidRDefault="001F366D" w:rsidP="001F366D">
      <w:pPr>
        <w:spacing w:after="0" w:line="240" w:lineRule="auto"/>
        <w:jc w:val="center"/>
      </w:pPr>
      <w:r>
        <w:rPr>
          <w:rFonts w:ascii="Arial" w:hAnsi="Arial" w:cs="Arial"/>
          <w:b/>
          <w:bCs/>
          <w:color w:val="000000"/>
          <w:sz w:val="21"/>
          <w:szCs w:val="21"/>
        </w:rPr>
        <w:t>POOBLASTILO</w:t>
      </w:r>
    </w:p>
    <w:p w14:paraId="674D09C8" w14:textId="77777777" w:rsidR="001F366D" w:rsidRDefault="001F366D" w:rsidP="001F366D">
      <w:pPr>
        <w:spacing w:before="225" w:after="225" w:line="240" w:lineRule="auto"/>
        <w:jc w:val="both"/>
      </w:pPr>
      <w:r>
        <w:rPr>
          <w:rFonts w:ascii="Arial" w:hAnsi="Arial" w:cs="Arial"/>
          <w:color w:val="000000"/>
          <w:sz w:val="18"/>
          <w:szCs w:val="18"/>
        </w:rPr>
        <w:t>Pooblaščamo naročnika ZD TREBNJE,GOLIEV TRG 3, 8210 TREBNJE,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1F366D" w14:paraId="10BF2310" w14:textId="77777777" w:rsidTr="008B1ADA">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D3971" w14:textId="77777777" w:rsidR="001F366D" w:rsidRDefault="001F366D" w:rsidP="008B1AD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15A3A" w14:textId="77777777" w:rsidR="001F366D" w:rsidRDefault="001F366D" w:rsidP="008B1ADA">
            <w:r>
              <w:rPr>
                <w:rFonts w:ascii="Arial" w:hAnsi="Arial" w:cs="Arial"/>
                <w:color w:val="000000"/>
                <w:position w:val="-2"/>
                <w:sz w:val="18"/>
                <w:szCs w:val="18"/>
              </w:rPr>
              <w:t> </w:t>
            </w:r>
          </w:p>
        </w:tc>
      </w:tr>
      <w:tr w:rsidR="001F366D" w14:paraId="3FB25E32" w14:textId="77777777" w:rsidTr="008B1ADA">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0D4F0" w14:textId="77777777" w:rsidR="001F366D" w:rsidRDefault="001F366D" w:rsidP="008B1AD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5B08A" w14:textId="77777777" w:rsidR="001F366D" w:rsidRDefault="001F366D" w:rsidP="008B1ADA">
            <w:r>
              <w:rPr>
                <w:rFonts w:ascii="Arial" w:hAnsi="Arial" w:cs="Arial"/>
                <w:color w:val="000000"/>
                <w:position w:val="-2"/>
                <w:sz w:val="18"/>
                <w:szCs w:val="18"/>
              </w:rPr>
              <w:t> </w:t>
            </w:r>
          </w:p>
        </w:tc>
      </w:tr>
      <w:tr w:rsidR="001F366D" w14:paraId="221355B7" w14:textId="77777777" w:rsidTr="008B1ADA">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4899E" w14:textId="77777777" w:rsidR="001F366D" w:rsidRDefault="001F366D" w:rsidP="008B1AD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49FD" w14:textId="77777777" w:rsidR="001F366D" w:rsidRDefault="001F366D" w:rsidP="008B1ADA">
            <w:r>
              <w:rPr>
                <w:rFonts w:ascii="Arial" w:hAnsi="Arial" w:cs="Arial"/>
                <w:color w:val="000000"/>
                <w:position w:val="-2"/>
                <w:sz w:val="18"/>
                <w:szCs w:val="18"/>
              </w:rPr>
              <w:t> </w:t>
            </w:r>
          </w:p>
        </w:tc>
      </w:tr>
      <w:tr w:rsidR="001F366D" w14:paraId="4235DA6E" w14:textId="77777777" w:rsidTr="008B1ADA">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C090C" w14:textId="77777777" w:rsidR="001F366D" w:rsidRDefault="001F366D" w:rsidP="008B1AD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3FAB5" w14:textId="77777777" w:rsidR="001F366D" w:rsidRDefault="001F366D" w:rsidP="008B1ADA">
            <w:r>
              <w:rPr>
                <w:rFonts w:ascii="Arial" w:hAnsi="Arial" w:cs="Arial"/>
                <w:color w:val="000000"/>
                <w:position w:val="-2"/>
                <w:sz w:val="18"/>
                <w:szCs w:val="18"/>
              </w:rPr>
              <w:t> </w:t>
            </w:r>
          </w:p>
        </w:tc>
      </w:tr>
      <w:tr w:rsidR="001F366D" w14:paraId="2396FDB8" w14:textId="77777777" w:rsidTr="008B1ADA">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97E49" w14:textId="77777777" w:rsidR="001F366D" w:rsidRDefault="001F366D" w:rsidP="008B1AD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E8592" w14:textId="77777777" w:rsidR="001F366D" w:rsidRDefault="001F366D" w:rsidP="008B1ADA">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1F366D" w14:paraId="144D87A7" w14:textId="77777777" w:rsidTr="008B1ADA">
        <w:tc>
          <w:tcPr>
            <w:tcW w:w="4080" w:type="dxa"/>
            <w:tcMar>
              <w:top w:w="75" w:type="dxa"/>
              <w:bottom w:w="75" w:type="dxa"/>
            </w:tcMar>
            <w:vAlign w:val="center"/>
          </w:tcPr>
          <w:p w14:paraId="17C7BA26" w14:textId="77777777" w:rsidR="001F366D" w:rsidRPr="001F366D" w:rsidRDefault="001F366D" w:rsidP="008B1ADA">
            <w:pPr>
              <w:rPr>
                <w:rFonts w:ascii="Arial" w:hAnsi="Arial" w:cs="Arial"/>
                <w:color w:val="000000"/>
                <w:position w:val="-2"/>
                <w:sz w:val="12"/>
                <w:szCs w:val="12"/>
              </w:rPr>
            </w:pPr>
          </w:p>
          <w:p w14:paraId="2314D033" w14:textId="76BBA577" w:rsidR="001F366D" w:rsidRDefault="001F366D" w:rsidP="008B1ADA">
            <w:r>
              <w:rPr>
                <w:rFonts w:ascii="Arial" w:hAnsi="Arial" w:cs="Arial"/>
                <w:color w:val="000000"/>
                <w:position w:val="-2"/>
                <w:sz w:val="18"/>
                <w:szCs w:val="18"/>
              </w:rPr>
              <w:t>Kraj in datum:</w:t>
            </w:r>
          </w:p>
        </w:tc>
        <w:tc>
          <w:tcPr>
            <w:tcW w:w="0" w:type="auto"/>
            <w:tcMar>
              <w:top w:w="75" w:type="dxa"/>
              <w:bottom w:w="75" w:type="dxa"/>
            </w:tcMar>
            <w:vAlign w:val="center"/>
          </w:tcPr>
          <w:p w14:paraId="708408AB" w14:textId="77777777" w:rsidR="001F366D" w:rsidRDefault="001F366D" w:rsidP="008B1ADA">
            <w:r>
              <w:rPr>
                <w:rFonts w:ascii="Arial" w:hAnsi="Arial" w:cs="Arial"/>
                <w:color w:val="000000"/>
                <w:position w:val="-2"/>
                <w:sz w:val="18"/>
                <w:szCs w:val="18"/>
              </w:rPr>
              <w:t>Ime in priimek: _____________________</w:t>
            </w:r>
          </w:p>
        </w:tc>
      </w:tr>
      <w:tr w:rsidR="001F366D" w14:paraId="2C50CD5D" w14:textId="77777777" w:rsidTr="008B1ADA">
        <w:tc>
          <w:tcPr>
            <w:tcW w:w="4080" w:type="dxa"/>
            <w:tcMar>
              <w:top w:w="75" w:type="dxa"/>
              <w:bottom w:w="75" w:type="dxa"/>
            </w:tcMar>
            <w:vAlign w:val="center"/>
          </w:tcPr>
          <w:p w14:paraId="7D59CB22" w14:textId="77777777" w:rsidR="001F366D" w:rsidRDefault="001F366D" w:rsidP="008B1ADA">
            <w:r>
              <w:rPr>
                <w:rFonts w:ascii="Arial" w:hAnsi="Arial" w:cs="Arial"/>
                <w:color w:val="000000"/>
                <w:position w:val="-2"/>
                <w:sz w:val="18"/>
                <w:szCs w:val="18"/>
              </w:rPr>
              <w:t> </w:t>
            </w:r>
          </w:p>
        </w:tc>
        <w:tc>
          <w:tcPr>
            <w:tcW w:w="0" w:type="auto"/>
            <w:tcMar>
              <w:top w:w="75" w:type="dxa"/>
              <w:bottom w:w="75" w:type="dxa"/>
            </w:tcMar>
            <w:vAlign w:val="center"/>
          </w:tcPr>
          <w:p w14:paraId="78D2E3C4" w14:textId="77777777" w:rsidR="001F366D" w:rsidRDefault="001F366D" w:rsidP="008B1ADA"/>
          <w:p w14:paraId="4D78BF54" w14:textId="77777777" w:rsidR="001F366D" w:rsidRDefault="001F366D" w:rsidP="008B1ADA">
            <w:pPr>
              <w:jc w:val="center"/>
            </w:pPr>
            <w:r>
              <w:rPr>
                <w:rFonts w:ascii="Arial" w:hAnsi="Arial" w:cs="Arial"/>
                <w:color w:val="A9A9A9"/>
                <w:position w:val="-2"/>
                <w:sz w:val="18"/>
                <w:szCs w:val="18"/>
              </w:rPr>
              <w:t>(žig in podpis)</w:t>
            </w:r>
          </w:p>
        </w:tc>
      </w:tr>
    </w:tbl>
    <w:p w14:paraId="32E32614" w14:textId="77777777" w:rsidR="001F366D" w:rsidRDefault="001F366D" w:rsidP="001F366D">
      <w:pPr>
        <w:spacing w:before="225" w:after="225" w:line="240" w:lineRule="auto"/>
        <w:jc w:val="both"/>
      </w:pPr>
      <w:r>
        <w:rPr>
          <w:rFonts w:ascii="Arial" w:hAnsi="Arial" w:cs="Arial"/>
          <w:color w:val="000000"/>
          <w:sz w:val="18"/>
          <w:szCs w:val="18"/>
        </w:rPr>
        <w:lastRenderedPageBreak/>
        <w:t> </w:t>
      </w:r>
    </w:p>
    <w:p w14:paraId="61F72B78" w14:textId="2A5D0529" w:rsidR="001F366D" w:rsidRPr="00590863" w:rsidRDefault="001F366D" w:rsidP="001F366D">
      <w:pPr>
        <w:spacing w:after="0"/>
        <w:jc w:val="right"/>
        <w:rPr>
          <w:rFonts w:ascii="Arial" w:hAnsi="Arial" w:cs="Arial"/>
          <w:sz w:val="18"/>
          <w:szCs w:val="18"/>
        </w:rPr>
      </w:pPr>
      <w:r>
        <w:rPr>
          <w:rFonts w:ascii="Arial" w:hAnsi="Arial" w:cs="Arial"/>
          <w:sz w:val="18"/>
          <w:szCs w:val="18"/>
        </w:rPr>
        <w:t>Obrazec št: 7</w:t>
      </w:r>
    </w:p>
    <w:p w14:paraId="624B8BBC" w14:textId="77777777" w:rsidR="001F366D" w:rsidRPr="00252358" w:rsidRDefault="001F366D" w:rsidP="001F366D"/>
    <w:p w14:paraId="073C8FC8" w14:textId="77777777" w:rsidR="001F366D" w:rsidRDefault="001F366D" w:rsidP="001F36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648F06" w14:textId="77777777" w:rsidR="001F366D" w:rsidRDefault="001F366D" w:rsidP="001F366D">
      <w:pPr>
        <w:spacing w:after="120"/>
        <w:rPr>
          <w:rFonts w:ascii="Arial" w:hAnsi="Arial" w:cs="Arial"/>
        </w:rPr>
      </w:pPr>
    </w:p>
    <w:p w14:paraId="61CFA8D4" w14:textId="603FC2AB" w:rsidR="001F366D" w:rsidRDefault="001F366D" w:rsidP="001F366D">
      <w:pPr>
        <w:spacing w:before="225" w:after="225" w:line="240" w:lineRule="auto"/>
        <w:jc w:val="both"/>
      </w:pPr>
      <w:r>
        <w:rPr>
          <w:rFonts w:ascii="Arial" w:hAnsi="Arial" w:cs="Arial"/>
          <w:color w:val="000000"/>
          <w:sz w:val="18"/>
          <w:szCs w:val="18"/>
        </w:rPr>
        <w:t>V zvezi z javnim naročilom »</w:t>
      </w:r>
      <w:r w:rsidR="006F46A3">
        <w:rPr>
          <w:rFonts w:ascii="Arial" w:hAnsi="Arial" w:cs="Arial"/>
          <w:b/>
          <w:bCs/>
          <w:color w:val="000000"/>
          <w:sz w:val="18"/>
          <w:szCs w:val="18"/>
        </w:rPr>
        <w:t>Dobava laboratorijskega materiala</w:t>
      </w:r>
      <w:r>
        <w:rPr>
          <w:rFonts w:ascii="Arial" w:hAnsi="Arial" w:cs="Arial"/>
          <w:color w:val="000000"/>
          <w:sz w:val="18"/>
          <w:szCs w:val="18"/>
        </w:rPr>
        <w:t>«,</w:t>
      </w:r>
    </w:p>
    <w:p w14:paraId="768CAA13" w14:textId="77777777" w:rsidR="001F366D" w:rsidRDefault="001F366D" w:rsidP="001F366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D658BAC" w14:textId="77777777" w:rsidR="001F366D" w:rsidRDefault="001F366D" w:rsidP="001F366D">
      <w:pPr>
        <w:spacing w:before="225" w:after="225" w:line="240" w:lineRule="auto"/>
        <w:jc w:val="both"/>
      </w:pPr>
      <w:r>
        <w:rPr>
          <w:rFonts w:ascii="Arial" w:hAnsi="Arial" w:cs="Arial"/>
          <w:color w:val="000000"/>
          <w:sz w:val="18"/>
          <w:szCs w:val="18"/>
        </w:rPr>
        <w:t>Izjavljamo (ustrezno označi):</w:t>
      </w:r>
    </w:p>
    <w:p w14:paraId="0BAC0733" w14:textId="77777777" w:rsidR="001F366D" w:rsidRDefault="001F366D" w:rsidP="001F366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19CEE77" w14:textId="77777777" w:rsidR="001F366D" w:rsidRDefault="001F366D" w:rsidP="001F366D">
      <w:pPr>
        <w:spacing w:before="225" w:after="225" w:line="240" w:lineRule="auto"/>
        <w:jc w:val="both"/>
      </w:pPr>
      <w:r>
        <w:rPr>
          <w:rFonts w:ascii="Arial" w:hAnsi="Arial" w:cs="Arial"/>
          <w:color w:val="000000"/>
          <w:sz w:val="18"/>
          <w:szCs w:val="18"/>
        </w:rPr>
        <w:t>[   ] NE zahtevamo izvedbe neposrednih plačil.</w:t>
      </w:r>
    </w:p>
    <w:p w14:paraId="5C753B3F" w14:textId="77777777" w:rsidR="001F366D" w:rsidRDefault="001F366D" w:rsidP="001F366D">
      <w:pPr>
        <w:spacing w:before="225" w:after="225" w:line="240" w:lineRule="auto"/>
        <w:jc w:val="both"/>
      </w:pPr>
      <w:r>
        <w:rPr>
          <w:rFonts w:ascii="Arial" w:hAnsi="Arial" w:cs="Arial"/>
          <w:color w:val="000000"/>
          <w:sz w:val="18"/>
          <w:szCs w:val="18"/>
        </w:rPr>
        <w:t> </w:t>
      </w:r>
    </w:p>
    <w:p w14:paraId="186ECEEF" w14:textId="77777777" w:rsidR="001F366D" w:rsidRDefault="001F366D" w:rsidP="001F366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F366D" w14:paraId="431AD59E" w14:textId="77777777" w:rsidTr="008B1ADA">
        <w:tc>
          <w:tcPr>
            <w:tcW w:w="4080" w:type="dxa"/>
            <w:tcMar>
              <w:top w:w="75" w:type="dxa"/>
              <w:bottom w:w="75" w:type="dxa"/>
            </w:tcMar>
            <w:vAlign w:val="center"/>
          </w:tcPr>
          <w:p w14:paraId="6E0561A4" w14:textId="77777777" w:rsidR="001F366D" w:rsidRDefault="001F366D" w:rsidP="008B1ADA">
            <w:r>
              <w:rPr>
                <w:rFonts w:ascii="Arial" w:hAnsi="Arial" w:cs="Arial"/>
                <w:color w:val="000000"/>
                <w:position w:val="-2"/>
                <w:sz w:val="18"/>
                <w:szCs w:val="18"/>
              </w:rPr>
              <w:t>Kraj in datum:</w:t>
            </w:r>
          </w:p>
        </w:tc>
        <w:tc>
          <w:tcPr>
            <w:tcW w:w="0" w:type="auto"/>
            <w:tcMar>
              <w:top w:w="75" w:type="dxa"/>
              <w:bottom w:w="75" w:type="dxa"/>
            </w:tcMar>
            <w:vAlign w:val="center"/>
          </w:tcPr>
          <w:p w14:paraId="5F7FC0F8" w14:textId="77777777" w:rsidR="001F366D" w:rsidRDefault="001F366D" w:rsidP="008B1ADA">
            <w:r>
              <w:rPr>
                <w:rFonts w:ascii="Arial" w:hAnsi="Arial" w:cs="Arial"/>
                <w:color w:val="000000"/>
                <w:position w:val="-2"/>
                <w:sz w:val="18"/>
                <w:szCs w:val="18"/>
              </w:rPr>
              <w:t>Ime in priimek: _____________________</w:t>
            </w:r>
          </w:p>
        </w:tc>
      </w:tr>
      <w:tr w:rsidR="001F366D" w14:paraId="27ACD8C6" w14:textId="77777777" w:rsidTr="008B1ADA">
        <w:tc>
          <w:tcPr>
            <w:tcW w:w="4080" w:type="dxa"/>
            <w:tcMar>
              <w:top w:w="75" w:type="dxa"/>
              <w:bottom w:w="75" w:type="dxa"/>
            </w:tcMar>
            <w:vAlign w:val="center"/>
          </w:tcPr>
          <w:p w14:paraId="7781DAF9" w14:textId="77777777" w:rsidR="001F366D" w:rsidRDefault="001F366D" w:rsidP="008B1ADA">
            <w:r>
              <w:rPr>
                <w:rFonts w:ascii="Arial" w:hAnsi="Arial" w:cs="Arial"/>
                <w:color w:val="000000"/>
                <w:position w:val="-2"/>
                <w:sz w:val="18"/>
                <w:szCs w:val="18"/>
              </w:rPr>
              <w:t> </w:t>
            </w:r>
          </w:p>
        </w:tc>
        <w:tc>
          <w:tcPr>
            <w:tcW w:w="0" w:type="auto"/>
            <w:tcMar>
              <w:top w:w="75" w:type="dxa"/>
              <w:bottom w:w="75" w:type="dxa"/>
            </w:tcMar>
            <w:vAlign w:val="center"/>
          </w:tcPr>
          <w:p w14:paraId="4BBA74B9" w14:textId="77777777" w:rsidR="001F366D" w:rsidRDefault="001F366D" w:rsidP="008B1ADA"/>
          <w:p w14:paraId="4B1CB732" w14:textId="77777777" w:rsidR="001F366D" w:rsidRDefault="001F366D" w:rsidP="008B1ADA">
            <w:pPr>
              <w:jc w:val="center"/>
            </w:pPr>
            <w:r>
              <w:rPr>
                <w:rFonts w:ascii="Arial" w:hAnsi="Arial" w:cs="Arial"/>
                <w:color w:val="A9A9A9"/>
                <w:position w:val="-2"/>
                <w:sz w:val="18"/>
                <w:szCs w:val="18"/>
              </w:rPr>
              <w:t>(žig in podpis)</w:t>
            </w:r>
          </w:p>
        </w:tc>
      </w:tr>
    </w:tbl>
    <w:p w14:paraId="2D04F514" w14:textId="77777777" w:rsidR="001F366D" w:rsidRDefault="001F366D" w:rsidP="001F366D">
      <w:pPr>
        <w:spacing w:before="225" w:after="225" w:line="240" w:lineRule="auto"/>
        <w:jc w:val="both"/>
      </w:pPr>
      <w:r>
        <w:rPr>
          <w:rFonts w:ascii="Arial" w:hAnsi="Arial" w:cs="Arial"/>
          <w:color w:val="000000"/>
          <w:sz w:val="18"/>
          <w:szCs w:val="18"/>
        </w:rPr>
        <w:t> </w:t>
      </w:r>
    </w:p>
    <w:p w14:paraId="323ACF3E" w14:textId="77777777" w:rsidR="001F366D" w:rsidRDefault="001F366D" w:rsidP="001F366D">
      <w:pPr>
        <w:spacing w:before="225" w:after="225" w:line="240" w:lineRule="auto"/>
        <w:jc w:val="both"/>
      </w:pPr>
      <w:r>
        <w:rPr>
          <w:rFonts w:ascii="Arial" w:hAnsi="Arial" w:cs="Arial"/>
          <w:color w:val="000000"/>
          <w:sz w:val="18"/>
          <w:szCs w:val="18"/>
        </w:rPr>
        <w:t> </w:t>
      </w:r>
    </w:p>
    <w:p w14:paraId="152D423C" w14:textId="77777777" w:rsidR="001F366D" w:rsidRDefault="001F366D" w:rsidP="001F366D">
      <w:pPr>
        <w:spacing w:before="225" w:after="225" w:line="240" w:lineRule="auto"/>
        <w:jc w:val="both"/>
      </w:pPr>
      <w:r>
        <w:rPr>
          <w:rFonts w:ascii="Arial" w:hAnsi="Arial" w:cs="Arial"/>
          <w:color w:val="000000"/>
          <w:sz w:val="18"/>
          <w:szCs w:val="18"/>
        </w:rPr>
        <w:t> </w:t>
      </w:r>
    </w:p>
    <w:p w14:paraId="0452C0EE" w14:textId="77777777" w:rsidR="001F366D" w:rsidRDefault="001F366D" w:rsidP="001F366D">
      <w:pPr>
        <w:spacing w:before="225" w:after="225" w:line="240" w:lineRule="auto"/>
        <w:jc w:val="both"/>
      </w:pPr>
      <w:r>
        <w:rPr>
          <w:rFonts w:ascii="Arial" w:hAnsi="Arial" w:cs="Arial"/>
          <w:b/>
          <w:bCs/>
          <w:i/>
          <w:iCs/>
          <w:color w:val="000000"/>
          <w:sz w:val="18"/>
          <w:szCs w:val="18"/>
          <w:u w:val="single"/>
        </w:rPr>
        <w:t>Opomba:</w:t>
      </w:r>
    </w:p>
    <w:p w14:paraId="75C028B9" w14:textId="77777777" w:rsidR="001F366D" w:rsidRDefault="001F366D" w:rsidP="001F366D">
      <w:pPr>
        <w:spacing w:before="225" w:after="225" w:line="240" w:lineRule="auto"/>
        <w:jc w:val="both"/>
      </w:pPr>
      <w:r>
        <w:rPr>
          <w:rFonts w:ascii="Arial" w:hAnsi="Arial" w:cs="Arial"/>
          <w:i/>
          <w:iCs/>
          <w:color w:val="000000"/>
          <w:sz w:val="18"/>
          <w:szCs w:val="18"/>
        </w:rPr>
        <w:t>V primeru večjega števila podizvajalcev se obrazec fotokopira.</w:t>
      </w:r>
    </w:p>
    <w:p w14:paraId="67E73F3C" w14:textId="77777777" w:rsidR="001F366D" w:rsidRDefault="001F366D" w:rsidP="001F366D">
      <w:pPr>
        <w:sectPr w:rsidR="001F366D" w:rsidSect="008B1ADA">
          <w:footerReference w:type="default" r:id="rId16"/>
          <w:pgSz w:w="11906" w:h="16838"/>
          <w:pgMar w:top="1418" w:right="1418" w:bottom="1418" w:left="1418" w:header="567" w:footer="596" w:gutter="0"/>
          <w:cols w:space="708"/>
          <w:docGrid w:linePitch="360"/>
        </w:sectPr>
      </w:pPr>
    </w:p>
    <w:p w14:paraId="2D71CEB8" w14:textId="6C0A61A6" w:rsidR="001F366D" w:rsidRPr="00590863" w:rsidRDefault="001F366D" w:rsidP="001F366D">
      <w:pPr>
        <w:spacing w:after="0"/>
        <w:jc w:val="right"/>
        <w:rPr>
          <w:rFonts w:ascii="Arial" w:hAnsi="Arial" w:cs="Arial"/>
          <w:sz w:val="18"/>
          <w:szCs w:val="18"/>
        </w:rPr>
      </w:pPr>
      <w:r>
        <w:rPr>
          <w:rFonts w:ascii="Arial" w:hAnsi="Arial" w:cs="Arial"/>
          <w:sz w:val="18"/>
          <w:szCs w:val="18"/>
        </w:rPr>
        <w:lastRenderedPageBreak/>
        <w:t>Obrazec št: 8</w:t>
      </w:r>
    </w:p>
    <w:p w14:paraId="02142E3B" w14:textId="77777777" w:rsidR="001F366D" w:rsidRPr="00252358" w:rsidRDefault="001F366D" w:rsidP="001F366D"/>
    <w:p w14:paraId="5B3E488D" w14:textId="77777777" w:rsidR="001F366D" w:rsidRDefault="001F366D" w:rsidP="001F36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F722F20" w14:textId="77777777" w:rsidR="001F366D" w:rsidRDefault="001F366D" w:rsidP="001F366D">
      <w:pPr>
        <w:spacing w:after="120"/>
        <w:rPr>
          <w:rFonts w:ascii="Arial" w:hAnsi="Arial" w:cs="Arial"/>
        </w:rPr>
      </w:pPr>
    </w:p>
    <w:p w14:paraId="5A86D0AA" w14:textId="143F29F1" w:rsidR="001F366D" w:rsidRDefault="001F366D" w:rsidP="001F366D">
      <w:pPr>
        <w:spacing w:before="225" w:after="225" w:line="240" w:lineRule="auto"/>
        <w:jc w:val="both"/>
      </w:pPr>
      <w:r>
        <w:rPr>
          <w:rFonts w:ascii="Arial" w:hAnsi="Arial" w:cs="Arial"/>
          <w:color w:val="000000"/>
          <w:sz w:val="18"/>
          <w:szCs w:val="18"/>
        </w:rPr>
        <w:t>Pri izvedbi javnega naročila »</w:t>
      </w:r>
      <w:r w:rsidR="006F46A3">
        <w:rPr>
          <w:rFonts w:ascii="Arial" w:hAnsi="Arial" w:cs="Arial"/>
          <w:b/>
          <w:bCs/>
          <w:color w:val="000000"/>
          <w:sz w:val="18"/>
          <w:szCs w:val="18"/>
        </w:rPr>
        <w:t>Dobava laboratorijskega materiala</w:t>
      </w:r>
      <w:r>
        <w:rPr>
          <w:rFonts w:ascii="Arial" w:hAnsi="Arial" w:cs="Arial"/>
          <w:color w:val="000000"/>
          <w:sz w:val="18"/>
          <w:szCs w:val="18"/>
        </w:rPr>
        <w:t>«,</w:t>
      </w:r>
    </w:p>
    <w:p w14:paraId="00FFF549" w14:textId="77777777" w:rsidR="001F366D" w:rsidRDefault="001F366D" w:rsidP="001F366D">
      <w:pPr>
        <w:spacing w:before="225" w:after="225" w:line="240" w:lineRule="auto"/>
        <w:jc w:val="both"/>
      </w:pPr>
      <w:r>
        <w:rPr>
          <w:rFonts w:ascii="Arial" w:hAnsi="Arial" w:cs="Arial"/>
          <w:color w:val="000000"/>
          <w:sz w:val="18"/>
          <w:szCs w:val="18"/>
        </w:rPr>
        <w:t>izjavljamo, da (ustrezno označi in izpolni):</w:t>
      </w:r>
    </w:p>
    <w:p w14:paraId="767197BB" w14:textId="77777777" w:rsidR="001F366D" w:rsidRDefault="001F366D" w:rsidP="001F366D">
      <w:pPr>
        <w:spacing w:before="225" w:after="225" w:line="240" w:lineRule="auto"/>
        <w:jc w:val="both"/>
      </w:pPr>
      <w:r>
        <w:rPr>
          <w:rFonts w:ascii="Arial" w:hAnsi="Arial" w:cs="Arial"/>
          <w:b/>
          <w:bCs/>
          <w:color w:val="000000"/>
          <w:sz w:val="18"/>
          <w:szCs w:val="18"/>
        </w:rPr>
        <w:t>[   ] ne nastopamo s podizvajalci</w:t>
      </w:r>
    </w:p>
    <w:p w14:paraId="7ED6D332" w14:textId="77777777" w:rsidR="001F366D" w:rsidRDefault="001F366D" w:rsidP="001F366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F366D" w14:paraId="434EB07E" w14:textId="77777777" w:rsidTr="008B1AD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71310F" w14:textId="77777777" w:rsidR="001F366D" w:rsidRDefault="001F366D" w:rsidP="008B1ADA">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73C4B9" w14:textId="77777777" w:rsidR="001F366D" w:rsidRDefault="001F366D" w:rsidP="008B1ADA">
            <w:r>
              <w:rPr>
                <w:rFonts w:ascii="Arial" w:hAnsi="Arial" w:cs="Arial"/>
                <w:color w:val="000000"/>
                <w:position w:val="-2"/>
                <w:sz w:val="18"/>
                <w:szCs w:val="18"/>
              </w:rPr>
              <w:t> </w:t>
            </w:r>
          </w:p>
        </w:tc>
      </w:tr>
      <w:tr w:rsidR="001F366D" w14:paraId="3D654039" w14:textId="77777777" w:rsidTr="008B1AD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D5AFF5" w14:textId="77777777" w:rsidR="001F366D" w:rsidRDefault="001F366D" w:rsidP="008B1AD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CCC3034" w14:textId="77777777" w:rsidR="001F366D" w:rsidRDefault="001F366D" w:rsidP="008B1ADA">
            <w:pPr>
              <w:spacing w:before="135" w:after="135"/>
              <w:jc w:val="both"/>
              <w:textAlignment w:val="center"/>
            </w:pPr>
            <w:r>
              <w:rPr>
                <w:rFonts w:ascii="Arial" w:hAnsi="Arial" w:cs="Arial"/>
                <w:color w:val="000000"/>
                <w:position w:val="-2"/>
                <w:sz w:val="18"/>
                <w:szCs w:val="18"/>
              </w:rPr>
              <w:t>Opis del, ki jih bo izvedel podizvajalec:</w:t>
            </w:r>
          </w:p>
          <w:p w14:paraId="706231CD" w14:textId="77777777" w:rsidR="001F366D" w:rsidRDefault="001F366D" w:rsidP="008B1ADA">
            <w:pPr>
              <w:spacing w:before="135" w:after="135"/>
              <w:jc w:val="both"/>
              <w:textAlignment w:val="center"/>
            </w:pPr>
            <w:r>
              <w:rPr>
                <w:rFonts w:ascii="Arial" w:hAnsi="Arial" w:cs="Arial"/>
                <w:color w:val="000000"/>
                <w:position w:val="-2"/>
                <w:sz w:val="18"/>
                <w:szCs w:val="18"/>
              </w:rPr>
              <w:t> </w:t>
            </w:r>
          </w:p>
          <w:p w14:paraId="021D6982" w14:textId="77777777" w:rsidR="001F366D" w:rsidRDefault="001F366D" w:rsidP="008B1AD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F366D" w14:paraId="49D981B1" w14:textId="77777777" w:rsidTr="008B1AD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5D93B0" w14:textId="77777777" w:rsidR="001F366D" w:rsidRDefault="001F366D" w:rsidP="008B1ADA">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0F7B4A2" w14:textId="77777777" w:rsidR="001F366D" w:rsidRDefault="001F366D" w:rsidP="008B1ADA">
            <w:r>
              <w:rPr>
                <w:rFonts w:ascii="Arial" w:hAnsi="Arial" w:cs="Arial"/>
                <w:color w:val="000000"/>
                <w:position w:val="-2"/>
                <w:sz w:val="18"/>
                <w:szCs w:val="18"/>
              </w:rPr>
              <w:t> </w:t>
            </w:r>
          </w:p>
        </w:tc>
      </w:tr>
      <w:tr w:rsidR="001F366D" w14:paraId="5E97C780" w14:textId="77777777" w:rsidTr="008B1AD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8515125" w14:textId="77777777" w:rsidR="001F366D" w:rsidRDefault="001F366D" w:rsidP="008B1AD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2A2DD39" w14:textId="77777777" w:rsidR="001F366D" w:rsidRDefault="001F366D" w:rsidP="008B1ADA">
            <w:pPr>
              <w:spacing w:before="135" w:after="135"/>
              <w:jc w:val="both"/>
              <w:textAlignment w:val="center"/>
            </w:pPr>
            <w:r>
              <w:rPr>
                <w:rFonts w:ascii="Arial" w:hAnsi="Arial" w:cs="Arial"/>
                <w:color w:val="000000"/>
                <w:position w:val="-2"/>
                <w:sz w:val="18"/>
                <w:szCs w:val="18"/>
              </w:rPr>
              <w:t>Opis del, ki jih bo izvedel podizvajalec:</w:t>
            </w:r>
          </w:p>
          <w:p w14:paraId="5D0D92F2" w14:textId="77777777" w:rsidR="001F366D" w:rsidRDefault="001F366D" w:rsidP="008B1ADA">
            <w:pPr>
              <w:spacing w:before="135" w:after="135"/>
              <w:jc w:val="both"/>
              <w:textAlignment w:val="center"/>
            </w:pPr>
            <w:r>
              <w:rPr>
                <w:rFonts w:ascii="Arial" w:hAnsi="Arial" w:cs="Arial"/>
                <w:color w:val="000000"/>
                <w:position w:val="-2"/>
                <w:sz w:val="18"/>
                <w:szCs w:val="18"/>
              </w:rPr>
              <w:t> </w:t>
            </w:r>
          </w:p>
          <w:p w14:paraId="6CCB3371" w14:textId="77777777" w:rsidR="001F366D" w:rsidRDefault="001F366D" w:rsidP="008B1ADA">
            <w:pPr>
              <w:spacing w:before="135" w:after="135"/>
              <w:jc w:val="both"/>
              <w:textAlignment w:val="center"/>
            </w:pPr>
            <w:r>
              <w:rPr>
                <w:rFonts w:ascii="Arial" w:hAnsi="Arial" w:cs="Arial"/>
                <w:color w:val="000000"/>
                <w:position w:val="-2"/>
                <w:sz w:val="18"/>
                <w:szCs w:val="18"/>
              </w:rPr>
              <w:t>% končne ponudbe vrednosti, ki jo bo izvedel podizvajalec: ____</w:t>
            </w:r>
          </w:p>
          <w:p w14:paraId="4A81549C" w14:textId="77777777" w:rsidR="001F366D" w:rsidRDefault="001F366D" w:rsidP="008B1ADA">
            <w:pPr>
              <w:spacing w:before="135" w:after="135"/>
              <w:jc w:val="both"/>
              <w:textAlignment w:val="center"/>
            </w:pPr>
            <w:r>
              <w:rPr>
                <w:rFonts w:ascii="Arial" w:hAnsi="Arial" w:cs="Arial"/>
                <w:color w:val="000000"/>
                <w:position w:val="-2"/>
                <w:sz w:val="18"/>
                <w:szCs w:val="18"/>
              </w:rPr>
              <w:t> </w:t>
            </w:r>
          </w:p>
        </w:tc>
      </w:tr>
    </w:tbl>
    <w:p w14:paraId="7FCD69BD" w14:textId="77777777" w:rsidR="001F366D" w:rsidRDefault="001F366D" w:rsidP="001F366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65E7B9D" w14:textId="77777777" w:rsidR="001F366D" w:rsidRDefault="001F366D" w:rsidP="001F366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F366D" w14:paraId="7DFF4EF1" w14:textId="77777777" w:rsidTr="008B1ADA">
        <w:tc>
          <w:tcPr>
            <w:tcW w:w="4080" w:type="dxa"/>
            <w:tcMar>
              <w:top w:w="135" w:type="dxa"/>
              <w:bottom w:w="135" w:type="dxa"/>
            </w:tcMar>
            <w:vAlign w:val="center"/>
          </w:tcPr>
          <w:p w14:paraId="71B8E490" w14:textId="77777777" w:rsidR="001F366D" w:rsidRDefault="001F366D" w:rsidP="008B1ADA">
            <w:r>
              <w:rPr>
                <w:rFonts w:ascii="Arial" w:hAnsi="Arial" w:cs="Arial"/>
                <w:color w:val="000000"/>
                <w:position w:val="-2"/>
                <w:sz w:val="18"/>
                <w:szCs w:val="18"/>
              </w:rPr>
              <w:t>Kraj in datum:</w:t>
            </w:r>
          </w:p>
        </w:tc>
        <w:tc>
          <w:tcPr>
            <w:tcW w:w="0" w:type="auto"/>
            <w:tcMar>
              <w:top w:w="135" w:type="dxa"/>
              <w:bottom w:w="135" w:type="dxa"/>
            </w:tcMar>
            <w:vAlign w:val="center"/>
          </w:tcPr>
          <w:p w14:paraId="5D2560CC" w14:textId="77777777" w:rsidR="001F366D" w:rsidRDefault="001F366D" w:rsidP="008B1ADA">
            <w:r>
              <w:rPr>
                <w:rFonts w:ascii="Arial" w:hAnsi="Arial" w:cs="Arial"/>
                <w:color w:val="000000"/>
                <w:position w:val="-2"/>
                <w:sz w:val="18"/>
                <w:szCs w:val="18"/>
              </w:rPr>
              <w:t>Ime in priimek: _____________________</w:t>
            </w:r>
          </w:p>
        </w:tc>
      </w:tr>
      <w:tr w:rsidR="001F366D" w14:paraId="5ADE8FA0" w14:textId="77777777" w:rsidTr="008B1ADA">
        <w:tc>
          <w:tcPr>
            <w:tcW w:w="4080" w:type="dxa"/>
            <w:tcMar>
              <w:top w:w="135" w:type="dxa"/>
              <w:bottom w:w="135" w:type="dxa"/>
            </w:tcMar>
            <w:vAlign w:val="center"/>
          </w:tcPr>
          <w:p w14:paraId="468475C7" w14:textId="77777777" w:rsidR="001F366D" w:rsidRDefault="001F366D" w:rsidP="008B1ADA">
            <w:r>
              <w:rPr>
                <w:rFonts w:ascii="Arial" w:hAnsi="Arial" w:cs="Arial"/>
                <w:color w:val="000000"/>
                <w:position w:val="-2"/>
                <w:sz w:val="18"/>
                <w:szCs w:val="18"/>
              </w:rPr>
              <w:t> </w:t>
            </w:r>
          </w:p>
        </w:tc>
        <w:tc>
          <w:tcPr>
            <w:tcW w:w="0" w:type="auto"/>
            <w:tcMar>
              <w:top w:w="135" w:type="dxa"/>
              <w:bottom w:w="135" w:type="dxa"/>
            </w:tcMar>
            <w:vAlign w:val="center"/>
          </w:tcPr>
          <w:p w14:paraId="62A72171" w14:textId="77777777" w:rsidR="001F366D" w:rsidRDefault="001F366D" w:rsidP="008B1ADA"/>
          <w:p w14:paraId="40BAD733" w14:textId="77777777" w:rsidR="001F366D" w:rsidRDefault="001F366D" w:rsidP="008B1ADA">
            <w:pPr>
              <w:jc w:val="center"/>
            </w:pPr>
            <w:r>
              <w:rPr>
                <w:rFonts w:ascii="Arial" w:hAnsi="Arial" w:cs="Arial"/>
                <w:color w:val="A9A9A9"/>
                <w:position w:val="-2"/>
                <w:sz w:val="18"/>
                <w:szCs w:val="18"/>
              </w:rPr>
              <w:t>(žig in podpis)</w:t>
            </w:r>
          </w:p>
        </w:tc>
      </w:tr>
    </w:tbl>
    <w:bookmarkEnd w:id="5"/>
    <w:p w14:paraId="2738CDA2" w14:textId="77777777" w:rsidR="001F366D" w:rsidRDefault="001F366D" w:rsidP="001F366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733051F" w14:textId="77777777" w:rsidR="00A53018" w:rsidRDefault="00A53018">
      <w:pPr>
        <w:spacing w:before="225" w:after="225" w:line="240" w:lineRule="auto"/>
        <w:jc w:val="both"/>
      </w:pPr>
    </w:p>
    <w:p w14:paraId="78E81FB7" w14:textId="77777777" w:rsidR="00A53018" w:rsidRDefault="00D907E0">
      <w:pPr>
        <w:spacing w:before="225" w:after="225" w:line="240" w:lineRule="auto"/>
        <w:jc w:val="both"/>
      </w:pPr>
      <w:r>
        <w:rPr>
          <w:rFonts w:ascii="Arial" w:hAnsi="Arial" w:cs="Arial"/>
          <w:color w:val="000000"/>
          <w:sz w:val="18"/>
          <w:szCs w:val="18"/>
        </w:rPr>
        <w:t> </w:t>
      </w:r>
    </w:p>
    <w:p w14:paraId="7C15B287" w14:textId="77777777" w:rsidR="00A53018" w:rsidRDefault="00A53018">
      <w:pPr>
        <w:sectPr w:rsidR="00A53018" w:rsidSect="00D907E0">
          <w:footerReference w:type="default" r:id="rId17"/>
          <w:pgSz w:w="11906" w:h="16838"/>
          <w:pgMar w:top="1418" w:right="1418" w:bottom="1418" w:left="1418" w:header="567" w:footer="596" w:gutter="0"/>
          <w:cols w:space="708"/>
          <w:docGrid w:linePitch="360"/>
        </w:sectPr>
      </w:pPr>
    </w:p>
    <w:p w14:paraId="37D5C747" w14:textId="7302C01D"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F366D">
        <w:rPr>
          <w:rFonts w:ascii="Arial" w:hAnsi="Arial" w:cs="Arial"/>
          <w:sz w:val="18"/>
          <w:szCs w:val="18"/>
        </w:rPr>
        <w:t>9</w:t>
      </w:r>
    </w:p>
    <w:p w14:paraId="1F4AB2E8" w14:textId="77777777" w:rsidR="00D907E0" w:rsidRPr="00252358" w:rsidRDefault="00D907E0" w:rsidP="00D907E0"/>
    <w:p w14:paraId="0FBE2608"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zagotovitvi zahtevanih količin, ustreznosti in dobav</w:t>
      </w:r>
    </w:p>
    <w:p w14:paraId="0CC5B9C8" w14:textId="77777777" w:rsidR="00D907E0" w:rsidRDefault="00D907E0" w:rsidP="00D907E0">
      <w:pPr>
        <w:spacing w:after="120"/>
        <w:rPr>
          <w:rFonts w:ascii="Arial" w:hAnsi="Arial" w:cs="Arial"/>
        </w:rPr>
      </w:pPr>
    </w:p>
    <w:tbl>
      <w:tblPr>
        <w:tblStyle w:val="NormalTablePHPDOCX"/>
        <w:tblW w:w="0" w:type="auto"/>
        <w:tblInd w:w="1985" w:type="dxa"/>
        <w:tblLook w:val="04A0" w:firstRow="1" w:lastRow="0" w:firstColumn="1" w:lastColumn="0" w:noHBand="0" w:noVBand="1"/>
      </w:tblPr>
      <w:tblGrid>
        <w:gridCol w:w="4970"/>
      </w:tblGrid>
      <w:tr w:rsidR="00A53018" w14:paraId="56274FF2" w14:textId="77777777">
        <w:tc>
          <w:tcPr>
            <w:tcW w:w="0" w:type="auto"/>
            <w:tcMar>
              <w:top w:w="0" w:type="auto"/>
              <w:bottom w:w="0" w:type="auto"/>
            </w:tcMar>
          </w:tcPr>
          <w:p w14:paraId="625674D4" w14:textId="77777777" w:rsidR="002C6F4E" w:rsidRDefault="00D907E0">
            <w:pPr>
              <w:spacing w:before="174" w:after="174"/>
              <w:jc w:val="center"/>
              <w:outlineLvl w:val="0"/>
              <w:rPr>
                <w:rFonts w:ascii="Arial" w:hAnsi="Arial" w:cs="Arial"/>
                <w:b/>
                <w:bCs/>
                <w:color w:val="000000"/>
                <w:sz w:val="26"/>
                <w:szCs w:val="26"/>
              </w:rPr>
            </w:pPr>
            <w:r>
              <w:rPr>
                <w:rFonts w:ascii="Arial" w:hAnsi="Arial" w:cs="Arial"/>
                <w:b/>
                <w:bCs/>
                <w:color w:val="000000"/>
                <w:sz w:val="26"/>
                <w:szCs w:val="26"/>
              </w:rPr>
              <w:t xml:space="preserve">Izjava o zagotovitvi zahtevanih količin, </w:t>
            </w:r>
          </w:p>
          <w:p w14:paraId="1874DBF7" w14:textId="15AE7F4D" w:rsidR="00A53018" w:rsidRDefault="00D907E0">
            <w:pPr>
              <w:spacing w:before="174" w:after="174"/>
              <w:jc w:val="center"/>
              <w:outlineLvl w:val="0"/>
            </w:pPr>
            <w:r>
              <w:rPr>
                <w:rFonts w:ascii="Arial" w:hAnsi="Arial" w:cs="Arial"/>
                <w:b/>
                <w:bCs/>
                <w:color w:val="000000"/>
                <w:sz w:val="26"/>
                <w:szCs w:val="26"/>
              </w:rPr>
              <w:t>ustreznosti in  dobav</w:t>
            </w:r>
          </w:p>
        </w:tc>
      </w:tr>
    </w:tbl>
    <w:p w14:paraId="3D32E01D"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9070"/>
      </w:tblGrid>
      <w:tr w:rsidR="00A53018" w14:paraId="64685D9D" w14:textId="77777777">
        <w:tc>
          <w:tcPr>
            <w:tcW w:w="0" w:type="auto"/>
            <w:tcMar>
              <w:top w:w="0" w:type="auto"/>
              <w:bottom w:w="0" w:type="auto"/>
            </w:tcMar>
            <w:vAlign w:val="center"/>
          </w:tcPr>
          <w:p w14:paraId="63CC9345" w14:textId="77777777" w:rsidR="00A53018" w:rsidRDefault="00D907E0">
            <w:pPr>
              <w:spacing w:before="135" w:after="135"/>
              <w:jc w:val="both"/>
              <w:textAlignment w:val="center"/>
            </w:pPr>
            <w:r>
              <w:rPr>
                <w:rFonts w:ascii="Arial" w:hAnsi="Arial" w:cs="Arial"/>
                <w:color w:val="000000"/>
                <w:position w:val="-2"/>
                <w:sz w:val="18"/>
                <w:szCs w:val="18"/>
              </w:rPr>
              <w:t>Ponudnik:</w:t>
            </w:r>
          </w:p>
          <w:p w14:paraId="3A3ABCFF" w14:textId="77777777" w:rsidR="00A53018" w:rsidRDefault="00D907E0">
            <w:pPr>
              <w:spacing w:before="135" w:after="135"/>
              <w:ind w:left="364"/>
              <w:jc w:val="both"/>
              <w:textAlignment w:val="center"/>
            </w:pPr>
            <w:r>
              <w:rPr>
                <w:rFonts w:ascii="Arial" w:hAnsi="Arial" w:cs="Arial"/>
                <w:b/>
                <w:bCs/>
                <w:color w:val="000000"/>
                <w:position w:val="-2"/>
                <w:sz w:val="18"/>
                <w:szCs w:val="18"/>
              </w:rPr>
              <w:t>IZJAVA O ZAGOTOVITVI ZAHTEVANIH KOLIČIN, USTREZNOSTI IN DOBAVI</w:t>
            </w:r>
          </w:p>
          <w:p w14:paraId="7A7150EF" w14:textId="77777777" w:rsidR="00A53018" w:rsidRDefault="00D907E0">
            <w:pPr>
              <w:spacing w:before="135" w:after="135"/>
              <w:jc w:val="both"/>
              <w:textAlignment w:val="center"/>
            </w:pPr>
            <w:r>
              <w:rPr>
                <w:rFonts w:ascii="Arial" w:hAnsi="Arial" w:cs="Arial"/>
                <w:color w:val="000000"/>
                <w:position w:val="-2"/>
                <w:sz w:val="18"/>
                <w:szCs w:val="18"/>
              </w:rPr>
              <w:t xml:space="preserve">Naročniku, Zdravstvenemu domu Trebnje, </w:t>
            </w:r>
            <w:proofErr w:type="spellStart"/>
            <w:r>
              <w:rPr>
                <w:rFonts w:ascii="Arial" w:hAnsi="Arial" w:cs="Arial"/>
                <w:color w:val="000000"/>
                <w:position w:val="-2"/>
                <w:sz w:val="18"/>
                <w:szCs w:val="18"/>
              </w:rPr>
              <w:t>Goliev</w:t>
            </w:r>
            <w:proofErr w:type="spellEnd"/>
            <w:r>
              <w:rPr>
                <w:rFonts w:ascii="Arial" w:hAnsi="Arial" w:cs="Arial"/>
                <w:color w:val="000000"/>
                <w:position w:val="-2"/>
                <w:sz w:val="18"/>
                <w:szCs w:val="18"/>
              </w:rPr>
              <w:t xml:space="preserve"> trg 3, 8210 Trebnje, izjavljamo, da v primeru, da bomo izbrani v postopku javnega razpisa za oddajo naročila blaga po odprtem postopku za sklenitev okvirnega sporazuma »Dobava laboratorijskega materiala«, ki je bil objavljen na Portalu javnih naročil in Uradnem listu Evropske unije:</w:t>
            </w:r>
          </w:p>
          <w:tbl>
            <w:tblPr>
              <w:tblStyle w:val="NormalTablePHPDOCX"/>
              <w:tblW w:w="5000" w:type="pct"/>
              <w:tblLook w:val="04A0" w:firstRow="1" w:lastRow="0" w:firstColumn="1" w:lastColumn="0" w:noHBand="0" w:noVBand="1"/>
            </w:tblPr>
            <w:tblGrid>
              <w:gridCol w:w="8854"/>
            </w:tblGrid>
            <w:tr w:rsidR="00A53018" w14:paraId="0E83E6E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A53018" w14:paraId="1A3DBBB4" w14:textId="77777777">
                    <w:tc>
                      <w:tcPr>
                        <w:tcW w:w="0" w:type="auto"/>
                        <w:tcMar>
                          <w:top w:w="0" w:type="auto"/>
                          <w:bottom w:w="0" w:type="auto"/>
                        </w:tcMar>
                      </w:tcPr>
                      <w:p w14:paraId="683AD9E8" w14:textId="77777777" w:rsidR="00A53018" w:rsidRDefault="00D907E0" w:rsidP="006C3C19">
                        <w:pPr>
                          <w:numPr>
                            <w:ilvl w:val="0"/>
                            <w:numId w:val="20"/>
                          </w:numPr>
                          <w:rPr>
                            <w:rFonts w:ascii="Arial" w:hAnsi="Arial" w:cs="Arial"/>
                            <w:color w:val="000000"/>
                            <w:sz w:val="18"/>
                            <w:szCs w:val="18"/>
                          </w:rPr>
                        </w:pPr>
                        <w:r>
                          <w:rPr>
                            <w:rFonts w:ascii="Arial" w:hAnsi="Arial" w:cs="Arial"/>
                            <w:color w:val="000000"/>
                            <w:position w:val="-2"/>
                            <w:sz w:val="18"/>
                            <w:szCs w:val="18"/>
                          </w:rPr>
                          <w:t>bomo ves čas trajanja okvirnega sporazuma zagotavljali zahtevane in naročene količine laboratorijskega materiala, ki ga ponujamo v tej ponudbi,</w:t>
                        </w:r>
                      </w:p>
                      <w:p w14:paraId="34C68780" w14:textId="77777777" w:rsidR="00A53018" w:rsidRDefault="00D907E0" w:rsidP="006C3C19">
                        <w:pPr>
                          <w:numPr>
                            <w:ilvl w:val="0"/>
                            <w:numId w:val="20"/>
                          </w:numPr>
                          <w:rPr>
                            <w:rFonts w:ascii="Arial" w:hAnsi="Arial" w:cs="Arial"/>
                            <w:color w:val="000000"/>
                            <w:sz w:val="18"/>
                            <w:szCs w:val="18"/>
                          </w:rPr>
                        </w:pPr>
                        <w:r>
                          <w:rPr>
                            <w:rFonts w:ascii="Arial" w:hAnsi="Arial" w:cs="Arial"/>
                            <w:color w:val="000000"/>
                            <w:position w:val="-2"/>
                            <w:sz w:val="18"/>
                            <w:szCs w:val="18"/>
                          </w:rPr>
                          <w:t>bomo dobavljali laboratoriji material po cenah, ki jih ponujamo v tej ponudbi in v skladu z določili okvirnega sporazuma,</w:t>
                        </w:r>
                      </w:p>
                      <w:p w14:paraId="3F491AC2" w14:textId="77777777" w:rsidR="00A53018" w:rsidRDefault="00D907E0" w:rsidP="006C3C19">
                        <w:pPr>
                          <w:numPr>
                            <w:ilvl w:val="0"/>
                            <w:numId w:val="20"/>
                          </w:numPr>
                          <w:rPr>
                            <w:rFonts w:ascii="Arial" w:hAnsi="Arial" w:cs="Arial"/>
                            <w:color w:val="000000"/>
                            <w:sz w:val="18"/>
                            <w:szCs w:val="18"/>
                          </w:rPr>
                        </w:pPr>
                        <w:r>
                          <w:rPr>
                            <w:rFonts w:ascii="Arial" w:hAnsi="Arial" w:cs="Arial"/>
                            <w:color w:val="000000"/>
                            <w:position w:val="-2"/>
                            <w:sz w:val="18"/>
                            <w:szCs w:val="18"/>
                          </w:rPr>
                          <w:t>da bo ves dobavljen </w:t>
                        </w:r>
                        <w:proofErr w:type="spellStart"/>
                        <w:r>
                          <w:rPr>
                            <w:rFonts w:ascii="Arial" w:hAnsi="Arial" w:cs="Arial"/>
                            <w:color w:val="000000"/>
                            <w:position w:val="-2"/>
                            <w:sz w:val="18"/>
                            <w:szCs w:val="18"/>
                          </w:rPr>
                          <w:t>labratorijski</w:t>
                        </w:r>
                        <w:proofErr w:type="spellEnd"/>
                        <w:r>
                          <w:rPr>
                            <w:rFonts w:ascii="Arial" w:hAnsi="Arial" w:cs="Arial"/>
                            <w:color w:val="000000"/>
                            <w:position w:val="-2"/>
                            <w:sz w:val="18"/>
                            <w:szCs w:val="18"/>
                          </w:rPr>
                          <w:t xml:space="preserve"> material odgovarjal zahtevam naročnika, da bo ustrezne in ponujene kvalitete oziroma kakovosti ter ustrezal predpisom, ki urejajo področje laboratorijskega  materiala, ravnanja z njim in prometa </w:t>
                        </w:r>
                        <w:proofErr w:type="spellStart"/>
                        <w:r>
                          <w:rPr>
                            <w:rFonts w:ascii="Arial" w:hAnsi="Arial" w:cs="Arial"/>
                            <w:color w:val="000000"/>
                            <w:position w:val="-2"/>
                            <w:sz w:val="18"/>
                            <w:szCs w:val="18"/>
                          </w:rPr>
                          <w:t>le­tega</w:t>
                        </w:r>
                        <w:proofErr w:type="spellEnd"/>
                        <w:r>
                          <w:rPr>
                            <w:rFonts w:ascii="Arial" w:hAnsi="Arial" w:cs="Arial"/>
                            <w:color w:val="000000"/>
                            <w:position w:val="-2"/>
                            <w:sz w:val="18"/>
                            <w:szCs w:val="18"/>
                          </w:rPr>
                          <w:t xml:space="preserve"> v Republiki Sloveniji,</w:t>
                        </w:r>
                      </w:p>
                      <w:p w14:paraId="72945579" w14:textId="77777777" w:rsidR="00A53018" w:rsidRDefault="00D907E0" w:rsidP="006C3C19">
                        <w:pPr>
                          <w:numPr>
                            <w:ilvl w:val="0"/>
                            <w:numId w:val="20"/>
                          </w:numPr>
                          <w:rPr>
                            <w:rFonts w:ascii="Arial" w:hAnsi="Arial" w:cs="Arial"/>
                            <w:color w:val="000000"/>
                            <w:sz w:val="18"/>
                            <w:szCs w:val="18"/>
                          </w:rPr>
                        </w:pPr>
                        <w:r>
                          <w:rPr>
                            <w:rFonts w:ascii="Arial" w:hAnsi="Arial" w:cs="Arial"/>
                            <w:color w:val="000000"/>
                            <w:position w:val="-2"/>
                            <w:sz w:val="18"/>
                            <w:szCs w:val="18"/>
                          </w:rPr>
                          <w:t>bomo, v kolikor bi naročnik zahteval, da predložimo dokazilo ali kakršnekoli informacije o dobavljenem materialu, le-to predložili naročniku,</w:t>
                        </w:r>
                      </w:p>
                      <w:p w14:paraId="3F9FEA5C" w14:textId="77777777" w:rsidR="00A53018" w:rsidRDefault="00D907E0" w:rsidP="006C3C19">
                        <w:pPr>
                          <w:numPr>
                            <w:ilvl w:val="0"/>
                            <w:numId w:val="20"/>
                          </w:numPr>
                          <w:rPr>
                            <w:rFonts w:ascii="Arial" w:hAnsi="Arial" w:cs="Arial"/>
                            <w:color w:val="000000"/>
                            <w:sz w:val="18"/>
                            <w:szCs w:val="18"/>
                          </w:rPr>
                        </w:pPr>
                        <w:r>
                          <w:rPr>
                            <w:rFonts w:ascii="Arial" w:hAnsi="Arial" w:cs="Arial"/>
                            <w:color w:val="000000"/>
                            <w:position w:val="-2"/>
                            <w:sz w:val="18"/>
                            <w:szCs w:val="18"/>
                          </w:rPr>
                          <w:t>bomo zagotavljali, da minimalna količina za naročaje in dobavo ne bo presegala letne porabe naročnika (letna porabe je četrtina količine, naveden v obrazcu Predračun)</w:t>
                        </w:r>
                      </w:p>
                      <w:p w14:paraId="74EE985F" w14:textId="77777777" w:rsidR="00A53018" w:rsidRDefault="00D907E0" w:rsidP="006C3C19">
                        <w:pPr>
                          <w:numPr>
                            <w:ilvl w:val="0"/>
                            <w:numId w:val="20"/>
                          </w:numPr>
                          <w:rPr>
                            <w:rFonts w:ascii="Arial" w:hAnsi="Arial" w:cs="Arial"/>
                            <w:color w:val="000000"/>
                            <w:sz w:val="18"/>
                            <w:szCs w:val="18"/>
                          </w:rPr>
                        </w:pPr>
                        <w:r>
                          <w:rPr>
                            <w:rFonts w:ascii="Arial" w:hAnsi="Arial" w:cs="Arial"/>
                            <w:color w:val="000000"/>
                            <w:position w:val="-2"/>
                            <w:sz w:val="18"/>
                            <w:szCs w:val="18"/>
                          </w:rPr>
                          <w:t>da imamo zagotovljeno kontrolo kakovosti v smislu veljavnih predpisov in dobre distribucijske prakse,</w:t>
                        </w:r>
                      </w:p>
                      <w:p w14:paraId="00586343" w14:textId="77777777" w:rsidR="00A53018" w:rsidRDefault="00D907E0" w:rsidP="006C3C19">
                        <w:pPr>
                          <w:numPr>
                            <w:ilvl w:val="0"/>
                            <w:numId w:val="20"/>
                          </w:numPr>
                          <w:rPr>
                            <w:rFonts w:ascii="Arial" w:hAnsi="Arial" w:cs="Arial"/>
                            <w:color w:val="000000"/>
                            <w:sz w:val="18"/>
                            <w:szCs w:val="18"/>
                          </w:rPr>
                        </w:pPr>
                        <w:r>
                          <w:rPr>
                            <w:rFonts w:ascii="Arial" w:hAnsi="Arial" w:cs="Arial"/>
                            <w:color w:val="000000"/>
                            <w:position w:val="-2"/>
                            <w:sz w:val="18"/>
                            <w:szCs w:val="18"/>
                          </w:rPr>
                          <w:t>da imamo sklenjene veljavne pogodbe s proizvajalci in uvozniki materiala, ki so predmet naročila in naše ponudbe,</w:t>
                        </w:r>
                      </w:p>
                      <w:p w14:paraId="59E4A06F" w14:textId="77777777" w:rsidR="00A53018" w:rsidRDefault="00D907E0" w:rsidP="006C3C19">
                        <w:pPr>
                          <w:numPr>
                            <w:ilvl w:val="0"/>
                            <w:numId w:val="20"/>
                          </w:numPr>
                          <w:rPr>
                            <w:rFonts w:ascii="Arial" w:hAnsi="Arial" w:cs="Arial"/>
                            <w:color w:val="000000"/>
                            <w:sz w:val="18"/>
                            <w:szCs w:val="18"/>
                          </w:rPr>
                        </w:pPr>
                        <w:r>
                          <w:rPr>
                            <w:rFonts w:ascii="Arial" w:hAnsi="Arial" w:cs="Arial"/>
                            <w:color w:val="000000"/>
                            <w:position w:val="-2"/>
                            <w:sz w:val="18"/>
                            <w:szCs w:val="18"/>
                          </w:rPr>
                          <w:t>bomo opravljali dobavo v skladu z zahtevami naročnika in v roku, ki ga zahteva naročnik,</w:t>
                        </w:r>
                      </w:p>
                      <w:p w14:paraId="32EBAAC7" w14:textId="77777777" w:rsidR="00A53018" w:rsidRDefault="00D907E0" w:rsidP="006C3C19">
                        <w:pPr>
                          <w:numPr>
                            <w:ilvl w:val="0"/>
                            <w:numId w:val="20"/>
                          </w:numPr>
                          <w:rPr>
                            <w:rFonts w:ascii="Arial" w:hAnsi="Arial" w:cs="Arial"/>
                            <w:color w:val="000000"/>
                            <w:sz w:val="18"/>
                            <w:szCs w:val="18"/>
                          </w:rPr>
                        </w:pPr>
                        <w:r>
                          <w:rPr>
                            <w:rFonts w:ascii="Arial" w:hAnsi="Arial" w:cs="Arial"/>
                            <w:color w:val="000000"/>
                            <w:position w:val="-2"/>
                            <w:sz w:val="18"/>
                            <w:szCs w:val="18"/>
                          </w:rPr>
                          <w:t>bomo naročnika v primeru naročila laboratorijskega materiala, ki ga zaradi objektivnih in utemeljenih razlogov ne bi mogli dobaviti, o tem takoj po prejemu naročila naročnika pisno obvestili in navedli razloge in čas v katerem bomo lahko opravili dobavo,</w:t>
                        </w:r>
                      </w:p>
                      <w:p w14:paraId="16035E1A" w14:textId="77777777" w:rsidR="00A53018" w:rsidRDefault="00D907E0" w:rsidP="006C3C19">
                        <w:pPr>
                          <w:numPr>
                            <w:ilvl w:val="0"/>
                            <w:numId w:val="20"/>
                          </w:numPr>
                          <w:rPr>
                            <w:rFonts w:ascii="Arial" w:hAnsi="Arial" w:cs="Arial"/>
                            <w:color w:val="000000"/>
                            <w:sz w:val="18"/>
                            <w:szCs w:val="18"/>
                          </w:rPr>
                        </w:pPr>
                        <w:r>
                          <w:rPr>
                            <w:rFonts w:ascii="Arial" w:hAnsi="Arial" w:cs="Arial"/>
                            <w:color w:val="000000"/>
                            <w:position w:val="-2"/>
                            <w:sz w:val="18"/>
                            <w:szCs w:val="18"/>
                          </w:rPr>
                          <w:t>bomo ves čas trajanja naročila spoštovali vse zahteve naročnika iz razpisne dokumentacije, svojo ponudbo dano na predmetni javni razpis in določila okvirnega sporazuma.</w:t>
                        </w:r>
                      </w:p>
                    </w:tc>
                  </w:tr>
                </w:tbl>
                <w:p w14:paraId="4D569AF7" w14:textId="77777777" w:rsidR="00A53018" w:rsidRDefault="00A53018"/>
              </w:tc>
            </w:tr>
          </w:tbl>
          <w:p w14:paraId="753CDD7D" w14:textId="77777777" w:rsidR="00A53018" w:rsidRDefault="00A53018"/>
          <w:p w14:paraId="3B09F481" w14:textId="77777777" w:rsidR="00A53018" w:rsidRDefault="00D907E0">
            <w:pPr>
              <w:spacing w:before="135" w:after="135"/>
              <w:jc w:val="both"/>
              <w:textAlignment w:val="center"/>
            </w:pPr>
            <w:r>
              <w:rPr>
                <w:rFonts w:ascii="Arial" w:hAnsi="Arial" w:cs="Arial"/>
                <w:color w:val="000000"/>
                <w:position w:val="-2"/>
                <w:sz w:val="18"/>
                <w:szCs w:val="18"/>
              </w:rPr>
              <w:t> </w:t>
            </w:r>
          </w:p>
          <w:p w14:paraId="07F5C884" w14:textId="77777777" w:rsidR="00A53018" w:rsidRDefault="00D907E0">
            <w:pPr>
              <w:spacing w:before="135" w:after="135"/>
              <w:jc w:val="both"/>
              <w:textAlignment w:val="center"/>
            </w:pPr>
            <w:r>
              <w:rPr>
                <w:rFonts w:ascii="Arial" w:hAnsi="Arial" w:cs="Arial"/>
                <w:color w:val="000000"/>
                <w:position w:val="-2"/>
                <w:sz w:val="18"/>
                <w:szCs w:val="18"/>
              </w:rPr>
              <w:t> </w:t>
            </w:r>
          </w:p>
          <w:p w14:paraId="7B1A26A6" w14:textId="77777777" w:rsidR="00A53018" w:rsidRDefault="00D907E0">
            <w:pPr>
              <w:spacing w:before="135" w:after="135"/>
              <w:jc w:val="both"/>
              <w:textAlignment w:val="center"/>
            </w:pPr>
            <w:r>
              <w:rPr>
                <w:rFonts w:ascii="Arial" w:hAnsi="Arial" w:cs="Arial"/>
                <w:color w:val="000000"/>
                <w:position w:val="-2"/>
                <w:sz w:val="18"/>
                <w:szCs w:val="18"/>
              </w:rPr>
              <w:t> </w:t>
            </w:r>
          </w:p>
          <w:p w14:paraId="35499F13" w14:textId="77777777" w:rsidR="00A53018" w:rsidRDefault="00D907E0">
            <w:pPr>
              <w:spacing w:before="135" w:after="135"/>
              <w:jc w:val="both"/>
              <w:textAlignment w:val="center"/>
            </w:pPr>
            <w:r>
              <w:rPr>
                <w:rFonts w:ascii="Arial" w:hAnsi="Arial" w:cs="Arial"/>
                <w:color w:val="000000"/>
                <w:position w:val="-2"/>
                <w:sz w:val="18"/>
                <w:szCs w:val="18"/>
              </w:rPr>
              <w:t>Datum                                                Žig                              Podpis odgovorne osebe</w:t>
            </w:r>
          </w:p>
        </w:tc>
      </w:tr>
    </w:tbl>
    <w:p w14:paraId="12DC3557" w14:textId="77777777" w:rsidR="00A53018" w:rsidRDefault="00A53018">
      <w:pPr>
        <w:sectPr w:rsidR="00A53018" w:rsidSect="00D907E0">
          <w:footerReference w:type="default" r:id="rId18"/>
          <w:pgSz w:w="11906" w:h="16838"/>
          <w:pgMar w:top="1418" w:right="1418" w:bottom="1418" w:left="1418" w:header="567" w:footer="596" w:gutter="0"/>
          <w:cols w:space="708"/>
          <w:docGrid w:linePitch="360"/>
        </w:sectPr>
      </w:pPr>
    </w:p>
    <w:p w14:paraId="24F71443" w14:textId="100FFD6D"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F366D">
        <w:rPr>
          <w:rFonts w:ascii="Arial" w:hAnsi="Arial" w:cs="Arial"/>
          <w:sz w:val="18"/>
          <w:szCs w:val="18"/>
        </w:rPr>
        <w:t>10</w:t>
      </w:r>
    </w:p>
    <w:p w14:paraId="35D11705" w14:textId="77777777" w:rsidR="00D907E0" w:rsidRPr="00252358" w:rsidRDefault="00D907E0" w:rsidP="00D907E0"/>
    <w:p w14:paraId="316CFC00"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D0C5608" w14:textId="77777777" w:rsidR="00D907E0" w:rsidRDefault="00D907E0" w:rsidP="00D907E0">
      <w:pPr>
        <w:spacing w:after="120"/>
        <w:rPr>
          <w:rFonts w:ascii="Arial" w:hAnsi="Arial" w:cs="Arial"/>
        </w:rPr>
      </w:pPr>
    </w:p>
    <w:p w14:paraId="1D4D3611" w14:textId="77777777" w:rsidR="00A53018" w:rsidRDefault="00D907E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61FF6C1" w14:textId="77777777" w:rsidR="00A53018" w:rsidRDefault="00D907E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3018" w14:paraId="3156A1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A1605" w14:textId="77777777" w:rsidR="00A53018" w:rsidRDefault="00D907E0">
            <w:pPr>
              <w:spacing w:before="135" w:after="135"/>
              <w:jc w:val="both"/>
              <w:textAlignment w:val="center"/>
            </w:pPr>
            <w:r>
              <w:rPr>
                <w:rFonts w:ascii="Arial" w:hAnsi="Arial" w:cs="Arial"/>
                <w:b/>
                <w:bCs/>
                <w:color w:val="000000"/>
                <w:position w:val="-2"/>
                <w:sz w:val="18"/>
                <w:szCs w:val="18"/>
              </w:rPr>
              <w:t>Ime in priimek</w:t>
            </w:r>
          </w:p>
          <w:p w14:paraId="4C3B715E"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1F78FBCB" w14:textId="77777777" w:rsidR="00A53018" w:rsidRDefault="00D907E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060A7" w14:textId="77777777" w:rsidR="00A53018" w:rsidRDefault="00D907E0">
            <w:pPr>
              <w:spacing w:before="135" w:after="135"/>
              <w:jc w:val="both"/>
              <w:textAlignment w:val="center"/>
            </w:pPr>
            <w:r>
              <w:rPr>
                <w:rFonts w:ascii="Arial" w:hAnsi="Arial" w:cs="Arial"/>
                <w:b/>
                <w:bCs/>
                <w:color w:val="000000"/>
                <w:position w:val="-2"/>
                <w:sz w:val="18"/>
                <w:szCs w:val="18"/>
              </w:rPr>
              <w:t>Naslov prebivališča</w:t>
            </w:r>
          </w:p>
          <w:p w14:paraId="2F68D291"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6362CDBB" w14:textId="77777777" w:rsidR="00A53018" w:rsidRDefault="00D907E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B5C98" w14:textId="77777777" w:rsidR="00A53018" w:rsidRDefault="00D907E0">
            <w:pPr>
              <w:spacing w:before="135" w:after="135"/>
              <w:jc w:val="both"/>
              <w:textAlignment w:val="center"/>
            </w:pPr>
            <w:r>
              <w:rPr>
                <w:rFonts w:ascii="Arial" w:hAnsi="Arial" w:cs="Arial"/>
                <w:b/>
                <w:bCs/>
                <w:color w:val="000000"/>
                <w:position w:val="-2"/>
                <w:sz w:val="18"/>
                <w:szCs w:val="18"/>
              </w:rPr>
              <w:t>Delež lastništva</w:t>
            </w:r>
          </w:p>
          <w:p w14:paraId="779C0F01"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38F886C2" w14:textId="77777777" w:rsidR="00A53018" w:rsidRDefault="00D907E0">
            <w:pPr>
              <w:spacing w:before="135" w:after="135"/>
              <w:jc w:val="both"/>
              <w:textAlignment w:val="center"/>
            </w:pPr>
            <w:r>
              <w:rPr>
                <w:rFonts w:ascii="Arial" w:hAnsi="Arial" w:cs="Arial"/>
                <w:b/>
                <w:bCs/>
                <w:color w:val="000000"/>
                <w:position w:val="-2"/>
                <w:sz w:val="18"/>
                <w:szCs w:val="18"/>
              </w:rPr>
              <w:t>Delež lastništva gospodarskega subjekta</w:t>
            </w:r>
          </w:p>
        </w:tc>
      </w:tr>
      <w:tr w:rsidR="00A53018" w14:paraId="619302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A5A2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1E08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FDB76"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0128ED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C70A3"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9F99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9615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6C984A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EA5C5"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A3DAD"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CE348"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3537BC1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3945"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DE05C"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51085" w14:textId="77777777" w:rsidR="00A53018" w:rsidRDefault="00D907E0">
            <w:pPr>
              <w:spacing w:before="135" w:after="135"/>
              <w:jc w:val="both"/>
              <w:textAlignment w:val="center"/>
            </w:pPr>
            <w:r>
              <w:rPr>
                <w:rFonts w:ascii="Arial" w:hAnsi="Arial" w:cs="Arial"/>
                <w:color w:val="000000"/>
                <w:position w:val="-2"/>
                <w:sz w:val="18"/>
                <w:szCs w:val="18"/>
              </w:rPr>
              <w:t> </w:t>
            </w:r>
          </w:p>
        </w:tc>
      </w:tr>
    </w:tbl>
    <w:p w14:paraId="3638CA34" w14:textId="77777777" w:rsidR="00A53018" w:rsidRDefault="00D907E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3018" w14:paraId="4F1F7C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1F7AB" w14:textId="77777777" w:rsidR="00A53018" w:rsidRDefault="00D907E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73F9A" w14:textId="77777777" w:rsidR="00A53018" w:rsidRDefault="00D907E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FC0AD" w14:textId="77777777" w:rsidR="00A53018" w:rsidRDefault="00D907E0">
            <w:pPr>
              <w:spacing w:before="135" w:after="135"/>
              <w:jc w:val="both"/>
              <w:textAlignment w:val="center"/>
            </w:pPr>
            <w:r>
              <w:rPr>
                <w:rFonts w:ascii="Arial" w:hAnsi="Arial" w:cs="Arial"/>
                <w:b/>
                <w:bCs/>
                <w:color w:val="000000"/>
                <w:position w:val="-2"/>
                <w:sz w:val="18"/>
                <w:szCs w:val="18"/>
              </w:rPr>
              <w:t>Delež lastništva gospodarskega subjekta</w:t>
            </w:r>
          </w:p>
        </w:tc>
      </w:tr>
      <w:tr w:rsidR="00A53018" w14:paraId="10CFAA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7F134"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CFBEF"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9C177"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7C58E4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15AAB"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01A6D"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2AC4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4DB542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6F7F4"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A35057"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DE775"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73E03C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FACE0"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7EC62"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451BB" w14:textId="77777777" w:rsidR="00A53018" w:rsidRDefault="00D907E0">
            <w:pPr>
              <w:spacing w:before="135" w:after="135"/>
              <w:jc w:val="both"/>
              <w:textAlignment w:val="center"/>
            </w:pPr>
            <w:r>
              <w:rPr>
                <w:rFonts w:ascii="Arial" w:hAnsi="Arial" w:cs="Arial"/>
                <w:color w:val="000000"/>
                <w:position w:val="-2"/>
                <w:sz w:val="18"/>
                <w:szCs w:val="18"/>
              </w:rPr>
              <w:t> </w:t>
            </w:r>
          </w:p>
        </w:tc>
      </w:tr>
    </w:tbl>
    <w:p w14:paraId="7C7E55A9" w14:textId="77777777" w:rsidR="00A53018" w:rsidRDefault="00D907E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3018" w14:paraId="55096109" w14:textId="77777777">
        <w:tc>
          <w:tcPr>
            <w:tcW w:w="4080" w:type="dxa"/>
            <w:tcMar>
              <w:top w:w="75" w:type="dxa"/>
              <w:bottom w:w="75" w:type="dxa"/>
            </w:tcMar>
            <w:vAlign w:val="center"/>
          </w:tcPr>
          <w:p w14:paraId="15A94024"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190E4F6A" w14:textId="77777777" w:rsidR="00A53018" w:rsidRDefault="00D907E0">
            <w:r>
              <w:rPr>
                <w:rFonts w:ascii="Arial" w:hAnsi="Arial" w:cs="Arial"/>
                <w:color w:val="000000"/>
                <w:position w:val="-2"/>
                <w:sz w:val="18"/>
                <w:szCs w:val="18"/>
              </w:rPr>
              <w:t>Ime in priimek: _____________________</w:t>
            </w:r>
          </w:p>
        </w:tc>
      </w:tr>
      <w:tr w:rsidR="00A53018" w14:paraId="5AC5199C" w14:textId="77777777">
        <w:tc>
          <w:tcPr>
            <w:tcW w:w="4080" w:type="dxa"/>
            <w:tcMar>
              <w:top w:w="75" w:type="dxa"/>
              <w:bottom w:w="75" w:type="dxa"/>
            </w:tcMar>
            <w:vAlign w:val="center"/>
          </w:tcPr>
          <w:p w14:paraId="63DC73B4"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1B4FADA3" w14:textId="77777777" w:rsidR="00A53018" w:rsidRDefault="00D907E0">
            <w:pPr>
              <w:jc w:val="center"/>
            </w:pPr>
            <w:r>
              <w:rPr>
                <w:rFonts w:ascii="Arial" w:hAnsi="Arial" w:cs="Arial"/>
                <w:color w:val="000000"/>
                <w:position w:val="-2"/>
                <w:sz w:val="18"/>
                <w:szCs w:val="18"/>
              </w:rPr>
              <w:t>(žig in podpis)</w:t>
            </w:r>
          </w:p>
        </w:tc>
      </w:tr>
    </w:tbl>
    <w:p w14:paraId="567455E1" w14:textId="77777777" w:rsidR="00A53018" w:rsidRDefault="00D907E0">
      <w:pPr>
        <w:spacing w:before="225" w:after="225" w:line="240" w:lineRule="auto"/>
        <w:jc w:val="both"/>
      </w:pPr>
      <w:r>
        <w:rPr>
          <w:rFonts w:ascii="Arial" w:hAnsi="Arial" w:cs="Arial"/>
          <w:color w:val="000000"/>
          <w:sz w:val="18"/>
          <w:szCs w:val="18"/>
        </w:rPr>
        <w:t> </w:t>
      </w:r>
    </w:p>
    <w:p w14:paraId="480F7B45" w14:textId="77777777" w:rsidR="00A53018" w:rsidRDefault="00D907E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4F8DA70" w14:textId="77777777" w:rsidR="00A53018" w:rsidRDefault="00A53018">
      <w:pPr>
        <w:sectPr w:rsidR="00A53018" w:rsidSect="00D907E0">
          <w:footerReference w:type="default" r:id="rId19"/>
          <w:pgSz w:w="11906" w:h="16838"/>
          <w:pgMar w:top="1418" w:right="1418" w:bottom="1418" w:left="1418" w:header="567" w:footer="596" w:gutter="0"/>
          <w:cols w:space="708"/>
          <w:docGrid w:linePitch="360"/>
        </w:sectPr>
      </w:pPr>
    </w:p>
    <w:p w14:paraId="29E0C265" w14:textId="77777777" w:rsidR="00D907E0" w:rsidRPr="00116091" w:rsidRDefault="00D907E0" w:rsidP="0003036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E8E7003" w14:textId="77777777" w:rsidR="00D907E0" w:rsidRDefault="00D907E0" w:rsidP="00D907E0">
      <w:pPr>
        <w:rPr>
          <w:rFonts w:ascii="Arial" w:hAnsi="Arial" w:cs="Arial"/>
        </w:rPr>
      </w:pPr>
    </w:p>
    <w:p w14:paraId="296BFC55" w14:textId="3D1AD33C" w:rsidR="00A53018" w:rsidRDefault="00D907E0">
      <w:pPr>
        <w:spacing w:before="224" w:after="224" w:line="240" w:lineRule="auto"/>
        <w:jc w:val="center"/>
        <w:outlineLvl w:val="1"/>
      </w:pPr>
      <w:r>
        <w:rPr>
          <w:rFonts w:ascii="Arial" w:hAnsi="Arial" w:cs="Arial"/>
          <w:b/>
          <w:bCs/>
          <w:color w:val="000000"/>
          <w:sz w:val="27"/>
          <w:szCs w:val="27"/>
        </w:rPr>
        <w:t xml:space="preserve">OKVIRNI SPORAZUM ZA BLAGO - Z ODPIRANJEM KONKURENCE </w:t>
      </w:r>
    </w:p>
    <w:p w14:paraId="2EBC092B" w14:textId="77777777" w:rsidR="00A53018" w:rsidRDefault="00D907E0">
      <w:pPr>
        <w:spacing w:before="225" w:after="225" w:line="240" w:lineRule="auto"/>
        <w:jc w:val="center"/>
      </w:pPr>
      <w:r>
        <w:rPr>
          <w:rFonts w:ascii="Arial" w:hAnsi="Arial" w:cs="Arial"/>
          <w:color w:val="000000"/>
          <w:sz w:val="18"/>
          <w:szCs w:val="18"/>
        </w:rPr>
        <w:t>sklenjen med</w:t>
      </w:r>
    </w:p>
    <w:p w14:paraId="7EB88A9D" w14:textId="77777777" w:rsidR="00A53018" w:rsidRDefault="00D907E0">
      <w:pPr>
        <w:spacing w:after="0" w:line="240" w:lineRule="auto"/>
      </w:pPr>
      <w:r>
        <w:rPr>
          <w:rFonts w:ascii="Arial" w:hAnsi="Arial" w:cs="Arial"/>
          <w:b/>
          <w:bCs/>
          <w:color w:val="000000"/>
          <w:sz w:val="18"/>
          <w:szCs w:val="18"/>
        </w:rPr>
        <w:t>NAROČNIKOM: ZD TREBNJE, GOLIEV TRG 3, 8210 TREBNJE,</w:t>
      </w:r>
      <w:r>
        <w:rPr>
          <w:rFonts w:ascii="Arial" w:hAnsi="Arial" w:cs="Arial"/>
          <w:color w:val="000000"/>
          <w:sz w:val="18"/>
          <w:szCs w:val="18"/>
        </w:rPr>
        <w:br/>
        <w:t>ki ga zastopa Vera Rozman, direktorica</w:t>
      </w:r>
      <w:r>
        <w:br/>
      </w:r>
    </w:p>
    <w:tbl>
      <w:tblPr>
        <w:tblStyle w:val="NormalTablePHPDOCX"/>
        <w:tblW w:w="3500" w:type="pct"/>
        <w:tblInd w:w="108" w:type="dxa"/>
        <w:tblLook w:val="04A0" w:firstRow="1" w:lastRow="0" w:firstColumn="1" w:lastColumn="0" w:noHBand="0" w:noVBand="1"/>
      </w:tblPr>
      <w:tblGrid>
        <w:gridCol w:w="3300"/>
        <w:gridCol w:w="3049"/>
      </w:tblGrid>
      <w:tr w:rsidR="00A53018" w14:paraId="18A5CE17" w14:textId="77777777">
        <w:tc>
          <w:tcPr>
            <w:tcW w:w="3300" w:type="dxa"/>
            <w:tcMar>
              <w:top w:w="0" w:type="auto"/>
              <w:bottom w:w="0" w:type="auto"/>
            </w:tcMar>
            <w:vAlign w:val="center"/>
          </w:tcPr>
          <w:p w14:paraId="08AA9AA1" w14:textId="77777777" w:rsidR="00A53018" w:rsidRDefault="00D907E0">
            <w:r>
              <w:rPr>
                <w:rFonts w:ascii="Arial" w:hAnsi="Arial" w:cs="Arial"/>
                <w:color w:val="000000"/>
                <w:position w:val="-2"/>
                <w:sz w:val="18"/>
                <w:szCs w:val="18"/>
              </w:rPr>
              <w:t>Matična številka:</w:t>
            </w:r>
          </w:p>
        </w:tc>
        <w:tc>
          <w:tcPr>
            <w:tcW w:w="0" w:type="auto"/>
            <w:tcMar>
              <w:top w:w="0" w:type="auto"/>
              <w:bottom w:w="0" w:type="auto"/>
            </w:tcMar>
            <w:vAlign w:val="center"/>
          </w:tcPr>
          <w:p w14:paraId="13FAD40E" w14:textId="77777777" w:rsidR="00A53018" w:rsidRDefault="00D907E0">
            <w:r>
              <w:rPr>
                <w:rFonts w:ascii="Arial" w:hAnsi="Arial" w:cs="Arial"/>
                <w:color w:val="000000"/>
                <w:position w:val="-2"/>
                <w:sz w:val="18"/>
                <w:szCs w:val="18"/>
              </w:rPr>
              <w:t>5054583000</w:t>
            </w:r>
          </w:p>
        </w:tc>
      </w:tr>
      <w:tr w:rsidR="00A53018" w14:paraId="163477B9" w14:textId="77777777">
        <w:tc>
          <w:tcPr>
            <w:tcW w:w="3300" w:type="dxa"/>
            <w:tcMar>
              <w:top w:w="0" w:type="auto"/>
              <w:bottom w:w="0" w:type="auto"/>
            </w:tcMar>
            <w:vAlign w:val="center"/>
          </w:tcPr>
          <w:p w14:paraId="2BE01A41" w14:textId="77777777" w:rsidR="00A53018" w:rsidRDefault="00D907E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F5BF78B" w14:textId="77777777" w:rsidR="00A53018" w:rsidRDefault="00D907E0">
            <w:r>
              <w:rPr>
                <w:rFonts w:ascii="Arial" w:hAnsi="Arial" w:cs="Arial"/>
                <w:color w:val="000000"/>
                <w:position w:val="-2"/>
                <w:sz w:val="18"/>
                <w:szCs w:val="18"/>
              </w:rPr>
              <w:t>99797275</w:t>
            </w:r>
          </w:p>
        </w:tc>
      </w:tr>
      <w:tr w:rsidR="00A53018" w14:paraId="0A9CA14A" w14:textId="77777777">
        <w:tc>
          <w:tcPr>
            <w:tcW w:w="3300" w:type="dxa"/>
            <w:tcMar>
              <w:top w:w="0" w:type="auto"/>
              <w:bottom w:w="0" w:type="auto"/>
            </w:tcMar>
            <w:vAlign w:val="center"/>
          </w:tcPr>
          <w:p w14:paraId="75E1C115" w14:textId="77777777" w:rsidR="00A53018" w:rsidRDefault="00D907E0">
            <w:r>
              <w:rPr>
                <w:rFonts w:ascii="Arial" w:hAnsi="Arial" w:cs="Arial"/>
                <w:color w:val="000000"/>
                <w:position w:val="-2"/>
                <w:sz w:val="18"/>
                <w:szCs w:val="18"/>
              </w:rPr>
              <w:t>Transakcijski račun (TRR):</w:t>
            </w:r>
          </w:p>
        </w:tc>
        <w:tc>
          <w:tcPr>
            <w:tcW w:w="0" w:type="auto"/>
            <w:tcMar>
              <w:top w:w="0" w:type="auto"/>
              <w:bottom w:w="0" w:type="auto"/>
            </w:tcMar>
            <w:vAlign w:val="center"/>
          </w:tcPr>
          <w:p w14:paraId="70B92A67" w14:textId="77777777" w:rsidR="00A53018" w:rsidRDefault="00D907E0">
            <w:r>
              <w:rPr>
                <w:rFonts w:ascii="Arial" w:hAnsi="Arial" w:cs="Arial"/>
                <w:color w:val="000000"/>
                <w:position w:val="-2"/>
                <w:sz w:val="18"/>
                <w:szCs w:val="18"/>
              </w:rPr>
              <w:t>SI56 0133 0603 0924 866</w:t>
            </w:r>
          </w:p>
        </w:tc>
      </w:tr>
    </w:tbl>
    <w:p w14:paraId="35E44EB4" w14:textId="77777777" w:rsidR="00A53018" w:rsidRDefault="00A53018"/>
    <w:p w14:paraId="12AC196C" w14:textId="77777777" w:rsidR="00A53018" w:rsidRDefault="00D907E0">
      <w:pPr>
        <w:spacing w:before="225" w:after="225" w:line="240" w:lineRule="auto"/>
        <w:jc w:val="center"/>
      </w:pPr>
      <w:r>
        <w:rPr>
          <w:rFonts w:ascii="Arial" w:hAnsi="Arial" w:cs="Arial"/>
          <w:color w:val="000000"/>
          <w:sz w:val="18"/>
          <w:szCs w:val="18"/>
        </w:rPr>
        <w:t>in</w:t>
      </w:r>
    </w:p>
    <w:p w14:paraId="6F580964" w14:textId="77777777" w:rsidR="00A53018" w:rsidRDefault="00D907E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3018" w14:paraId="79CCF1BF" w14:textId="77777777">
        <w:tc>
          <w:tcPr>
            <w:tcW w:w="3300" w:type="dxa"/>
            <w:tcMar>
              <w:top w:w="0" w:type="auto"/>
              <w:bottom w:w="0" w:type="auto"/>
            </w:tcMar>
            <w:vAlign w:val="center"/>
          </w:tcPr>
          <w:p w14:paraId="1F6D3445" w14:textId="77777777" w:rsidR="00A53018" w:rsidRDefault="00D907E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B7B071F" w14:textId="77777777" w:rsidR="00A53018" w:rsidRDefault="00D907E0">
            <w:r>
              <w:rPr>
                <w:rFonts w:ascii="Arial" w:hAnsi="Arial" w:cs="Arial"/>
                <w:color w:val="000000"/>
                <w:position w:val="-2"/>
                <w:sz w:val="18"/>
                <w:szCs w:val="18"/>
              </w:rPr>
              <w:t> </w:t>
            </w:r>
          </w:p>
        </w:tc>
      </w:tr>
      <w:tr w:rsidR="00A53018" w14:paraId="42A1CC14" w14:textId="77777777">
        <w:tc>
          <w:tcPr>
            <w:tcW w:w="3300" w:type="dxa"/>
            <w:tcMar>
              <w:top w:w="0" w:type="auto"/>
              <w:bottom w:w="0" w:type="auto"/>
            </w:tcMar>
            <w:vAlign w:val="center"/>
          </w:tcPr>
          <w:p w14:paraId="46632326" w14:textId="77777777" w:rsidR="00A53018" w:rsidRDefault="00D907E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4483EE5" w14:textId="77777777" w:rsidR="00A53018" w:rsidRDefault="00D907E0">
            <w:r>
              <w:rPr>
                <w:rFonts w:ascii="Arial" w:hAnsi="Arial" w:cs="Arial"/>
                <w:color w:val="000000"/>
                <w:position w:val="-2"/>
                <w:sz w:val="18"/>
                <w:szCs w:val="18"/>
              </w:rPr>
              <w:t> </w:t>
            </w:r>
          </w:p>
        </w:tc>
      </w:tr>
      <w:tr w:rsidR="00A53018" w14:paraId="65D909F4" w14:textId="77777777">
        <w:tc>
          <w:tcPr>
            <w:tcW w:w="3300" w:type="dxa"/>
            <w:tcMar>
              <w:top w:w="0" w:type="auto"/>
              <w:bottom w:w="0" w:type="auto"/>
            </w:tcMar>
            <w:vAlign w:val="center"/>
          </w:tcPr>
          <w:p w14:paraId="541F02E4" w14:textId="77777777" w:rsidR="00A53018" w:rsidRDefault="00D907E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4BEC6AF" w14:textId="77777777" w:rsidR="00A53018" w:rsidRDefault="00D907E0">
            <w:r>
              <w:rPr>
                <w:rFonts w:ascii="Arial" w:hAnsi="Arial" w:cs="Arial"/>
                <w:color w:val="000000"/>
                <w:position w:val="-2"/>
                <w:sz w:val="18"/>
                <w:szCs w:val="18"/>
              </w:rPr>
              <w:t> </w:t>
            </w:r>
          </w:p>
        </w:tc>
      </w:tr>
    </w:tbl>
    <w:p w14:paraId="525FC270" w14:textId="77777777" w:rsidR="00A53018" w:rsidRDefault="00D907E0">
      <w:pPr>
        <w:spacing w:before="225" w:after="225" w:line="240" w:lineRule="auto"/>
        <w:jc w:val="both"/>
      </w:pPr>
      <w:r>
        <w:rPr>
          <w:rFonts w:ascii="Arial" w:hAnsi="Arial" w:cs="Arial"/>
          <w:color w:val="000000"/>
          <w:sz w:val="18"/>
          <w:szCs w:val="18"/>
        </w:rPr>
        <w:t> </w:t>
      </w:r>
    </w:p>
    <w:p w14:paraId="3EB312A3" w14:textId="77777777" w:rsidR="00A53018" w:rsidRDefault="00D907E0">
      <w:pPr>
        <w:spacing w:before="225" w:after="225" w:line="240" w:lineRule="auto"/>
        <w:jc w:val="both"/>
      </w:pPr>
      <w:r>
        <w:rPr>
          <w:rFonts w:ascii="Arial" w:hAnsi="Arial" w:cs="Arial"/>
          <w:b/>
          <w:bCs/>
          <w:color w:val="000000"/>
          <w:sz w:val="18"/>
          <w:szCs w:val="18"/>
        </w:rPr>
        <w:t>I. SPLOŠNE DOLOČBE</w:t>
      </w:r>
    </w:p>
    <w:p w14:paraId="76DEC9C8" w14:textId="77777777" w:rsidR="00A53018" w:rsidRDefault="00D907E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53018" w14:paraId="366E6C3A" w14:textId="77777777">
        <w:tc>
          <w:tcPr>
            <w:tcW w:w="0" w:type="auto"/>
            <w:tcMar>
              <w:top w:w="0" w:type="auto"/>
              <w:bottom w:w="0" w:type="auto"/>
            </w:tcMar>
          </w:tcPr>
          <w:p w14:paraId="5BF0044D" w14:textId="0B86CEDD" w:rsidR="00A53018" w:rsidRDefault="00D907E0">
            <w:pPr>
              <w:spacing w:before="225" w:after="225"/>
              <w:jc w:val="both"/>
            </w:pPr>
            <w:r>
              <w:rPr>
                <w:rFonts w:ascii="Arial" w:hAnsi="Arial" w:cs="Arial"/>
                <w:color w:val="000000"/>
                <w:sz w:val="18"/>
                <w:szCs w:val="18"/>
              </w:rPr>
              <w:t>Ta okvirni sporazum (v nadaljevanju: sporazum) sklepajo naročnik in strank</w:t>
            </w:r>
            <w:r w:rsidR="00DD629E">
              <w:rPr>
                <w:rFonts w:ascii="Arial" w:hAnsi="Arial" w:cs="Arial"/>
                <w:color w:val="000000"/>
                <w:sz w:val="18"/>
                <w:szCs w:val="18"/>
              </w:rPr>
              <w:t>a</w:t>
            </w:r>
            <w:r>
              <w:rPr>
                <w:rFonts w:ascii="Arial" w:hAnsi="Arial" w:cs="Arial"/>
                <w:color w:val="000000"/>
                <w:sz w:val="18"/>
                <w:szCs w:val="18"/>
              </w:rPr>
              <w:t xml:space="preserve"> okvirnega sporazuma, za sklope/podsklope/vrste blaga:  </w:t>
            </w:r>
          </w:p>
          <w:p w14:paraId="21E1E78C" w14:textId="77777777" w:rsidR="00A53018" w:rsidRDefault="00D907E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727CBD13" w14:textId="0F327974"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okvirnega sporazuma (v nadaljevanju: sporazum) ugotavljajo, da je naročnik izvedel postopek oddaje javnega naročila, ki je bilo objavljeno na Portalu javnih naročil, datum objave……………, pod številko objave ……………….  z namenom sklenitve okvirnega sporazuma. </w:t>
            </w:r>
          </w:p>
        </w:tc>
      </w:tr>
    </w:tbl>
    <w:p w14:paraId="453ABD52" w14:textId="77777777" w:rsidR="00A53018" w:rsidRDefault="00D907E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53018" w14:paraId="6776CCCF" w14:textId="77777777">
        <w:tc>
          <w:tcPr>
            <w:tcW w:w="0" w:type="auto"/>
            <w:tcMar>
              <w:top w:w="0" w:type="auto"/>
              <w:bottom w:w="0" w:type="auto"/>
            </w:tcMar>
          </w:tcPr>
          <w:p w14:paraId="797DBADE" w14:textId="77777777" w:rsidR="00A53018" w:rsidRDefault="00D907E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539C0C45" w14:textId="77777777" w:rsidR="00A53018" w:rsidRDefault="00D907E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53018" w14:paraId="355C2C94" w14:textId="77777777">
        <w:tc>
          <w:tcPr>
            <w:tcW w:w="0" w:type="auto"/>
            <w:tcMar>
              <w:top w:w="0" w:type="auto"/>
              <w:bottom w:w="0" w:type="auto"/>
            </w:tcMar>
          </w:tcPr>
          <w:p w14:paraId="248FA290" w14:textId="634BD668" w:rsidR="00A53018" w:rsidRDefault="00D907E0">
            <w:pPr>
              <w:spacing w:before="225" w:after="225"/>
              <w:jc w:val="both"/>
            </w:pPr>
            <w:r>
              <w:rPr>
                <w:rFonts w:ascii="Arial" w:hAnsi="Arial" w:cs="Arial"/>
                <w:color w:val="000000"/>
                <w:sz w:val="18"/>
                <w:szCs w:val="18"/>
              </w:rPr>
              <w:t>S tem sporazumom se naročnik in strank</w:t>
            </w:r>
            <w:r w:rsidR="00DD629E">
              <w:rPr>
                <w:rFonts w:ascii="Arial" w:hAnsi="Arial" w:cs="Arial"/>
                <w:color w:val="000000"/>
                <w:sz w:val="18"/>
                <w:szCs w:val="18"/>
              </w:rPr>
              <w:t>a</w:t>
            </w:r>
            <w:r>
              <w:rPr>
                <w:rFonts w:ascii="Arial" w:hAnsi="Arial" w:cs="Arial"/>
                <w:color w:val="000000"/>
                <w:sz w:val="18"/>
                <w:szCs w:val="18"/>
              </w:rPr>
              <w:t xml:space="preserve"> okvirnega sporazuma dogovorijo o splošnih in posebnih pogojih izvajanja okvirnega sporazuma. </w:t>
            </w:r>
          </w:p>
        </w:tc>
      </w:tr>
    </w:tbl>
    <w:p w14:paraId="2C27016F" w14:textId="77777777" w:rsidR="00A53018" w:rsidRDefault="00D907E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A53018" w14:paraId="07CAD1BF" w14:textId="77777777">
        <w:tc>
          <w:tcPr>
            <w:tcW w:w="0" w:type="auto"/>
            <w:tcMar>
              <w:top w:w="0" w:type="auto"/>
              <w:bottom w:w="0" w:type="auto"/>
            </w:tcMar>
          </w:tcPr>
          <w:p w14:paraId="6F6EC6BA" w14:textId="77777777" w:rsidR="00A53018" w:rsidRDefault="00D907E0">
            <w:pPr>
              <w:spacing w:before="225" w:after="225"/>
              <w:jc w:val="both"/>
            </w:pPr>
            <w:r>
              <w:rPr>
                <w:rFonts w:ascii="Arial" w:hAnsi="Arial" w:cs="Arial"/>
                <w:color w:val="000000"/>
                <w:sz w:val="18"/>
                <w:szCs w:val="18"/>
              </w:rPr>
              <w:t>Ta sporazum se sklepa za obdobje _______ mesecev (_______ let) od oddaje naročila oziroma predvidoma od _________ do _____________. </w:t>
            </w:r>
          </w:p>
        </w:tc>
      </w:tr>
    </w:tbl>
    <w:p w14:paraId="0ADD4FC0" w14:textId="77777777" w:rsidR="00A53018" w:rsidRDefault="00D907E0">
      <w:pPr>
        <w:spacing w:before="225" w:after="225" w:line="240" w:lineRule="auto"/>
        <w:jc w:val="both"/>
      </w:pPr>
      <w:r>
        <w:rPr>
          <w:rFonts w:ascii="Arial" w:hAnsi="Arial" w:cs="Arial"/>
          <w:b/>
          <w:bCs/>
          <w:color w:val="000000"/>
          <w:sz w:val="18"/>
          <w:szCs w:val="18"/>
        </w:rPr>
        <w:lastRenderedPageBreak/>
        <w:t>II. PREDMET SPORAZUMA</w:t>
      </w:r>
    </w:p>
    <w:p w14:paraId="6749378A" w14:textId="77777777" w:rsidR="00A53018" w:rsidRDefault="00D907E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53018" w14:paraId="14D5B38E" w14:textId="77777777">
        <w:tc>
          <w:tcPr>
            <w:tcW w:w="0" w:type="auto"/>
            <w:tcMar>
              <w:top w:w="0" w:type="auto"/>
              <w:bottom w:w="0" w:type="auto"/>
            </w:tcMar>
          </w:tcPr>
          <w:p w14:paraId="7EE48B36" w14:textId="77777777" w:rsidR="00A53018" w:rsidRDefault="00D907E0">
            <w:pPr>
              <w:spacing w:before="225" w:after="225"/>
              <w:jc w:val="both"/>
            </w:pPr>
            <w:r>
              <w:rPr>
                <w:rFonts w:ascii="Arial" w:hAnsi="Arial" w:cs="Arial"/>
                <w:color w:val="000000"/>
                <w:sz w:val="18"/>
                <w:szCs w:val="18"/>
              </w:rPr>
              <w:t>Predmet okvirnega sporazuma so stalne nabave blaga:</w:t>
            </w:r>
          </w:p>
          <w:p w14:paraId="20BD8DE8" w14:textId="77777777" w:rsidR="00A53018" w:rsidRDefault="00D907E0">
            <w:pPr>
              <w:spacing w:before="225" w:after="225"/>
              <w:jc w:val="both"/>
            </w:pPr>
            <w:r>
              <w:rPr>
                <w:rFonts w:ascii="Arial" w:hAnsi="Arial" w:cs="Arial"/>
                <w:color w:val="000000"/>
                <w:sz w:val="18"/>
                <w:szCs w:val="18"/>
              </w:rPr>
              <w:t>____________________</w:t>
            </w:r>
          </w:p>
          <w:p w14:paraId="4C41BBE1" w14:textId="77777777" w:rsidR="00DD629E" w:rsidRDefault="00D907E0">
            <w:pPr>
              <w:spacing w:before="225" w:after="225"/>
              <w:jc w:val="both"/>
              <w:rPr>
                <w:rFonts w:ascii="Arial" w:hAnsi="Arial" w:cs="Arial"/>
                <w:color w:val="000000"/>
                <w:sz w:val="18"/>
                <w:szCs w:val="18"/>
              </w:rPr>
            </w:pPr>
            <w:r>
              <w:rPr>
                <w:rFonts w:ascii="Arial" w:hAnsi="Arial" w:cs="Arial"/>
                <w:color w:val="000000"/>
                <w:sz w:val="18"/>
                <w:szCs w:val="18"/>
              </w:rPr>
              <w:t xml:space="preserve">____________________, </w:t>
            </w:r>
          </w:p>
          <w:p w14:paraId="60FBC8C4" w14:textId="4E952F3B" w:rsidR="00A53018" w:rsidRDefault="00D907E0">
            <w:pPr>
              <w:spacing w:before="225" w:after="225"/>
              <w:jc w:val="both"/>
            </w:pPr>
            <w:r>
              <w:rPr>
                <w:rFonts w:ascii="Arial" w:hAnsi="Arial" w:cs="Arial"/>
                <w:color w:val="000000"/>
                <w:sz w:val="18"/>
                <w:szCs w:val="18"/>
              </w:rPr>
              <w:t>ki jih naročnik po obsegu in času ne more vnaprej določiti. </w:t>
            </w:r>
          </w:p>
          <w:p w14:paraId="3651F593" w14:textId="77777777" w:rsidR="00A53018" w:rsidRDefault="00D907E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0146D13D" w14:textId="77777777" w:rsidR="00A53018" w:rsidRDefault="00D907E0">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14:paraId="6556105F" w14:textId="77777777" w:rsidR="00A53018" w:rsidRDefault="00D907E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53018" w14:paraId="081438BE" w14:textId="77777777">
        <w:tc>
          <w:tcPr>
            <w:tcW w:w="0" w:type="auto"/>
            <w:tcMar>
              <w:top w:w="0" w:type="auto"/>
              <w:bottom w:w="0" w:type="auto"/>
            </w:tcMar>
          </w:tcPr>
          <w:p w14:paraId="31BF0449" w14:textId="52CB0214"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0AD18ACC" w14:textId="77777777" w:rsidR="00A53018" w:rsidRDefault="00D907E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53018" w14:paraId="3E77A632" w14:textId="77777777">
        <w:tc>
          <w:tcPr>
            <w:tcW w:w="0" w:type="auto"/>
            <w:tcMar>
              <w:top w:w="0" w:type="auto"/>
              <w:bottom w:w="0" w:type="auto"/>
            </w:tcMar>
          </w:tcPr>
          <w:p w14:paraId="23C6694F" w14:textId="77777777" w:rsidR="00A53018" w:rsidRDefault="00D907E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DC2D431" w14:textId="6EB3BB17"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dogovori</w:t>
            </w:r>
            <w:r w:rsidR="00DD629E">
              <w:rPr>
                <w:rFonts w:ascii="Arial" w:hAnsi="Arial" w:cs="Arial"/>
                <w:color w:val="000000"/>
                <w:sz w:val="18"/>
                <w:szCs w:val="18"/>
              </w:rPr>
              <w:t>ta</w:t>
            </w:r>
            <w:r>
              <w:rPr>
                <w:rFonts w:ascii="Arial" w:hAnsi="Arial" w:cs="Arial"/>
                <w:color w:val="000000"/>
                <w:sz w:val="18"/>
                <w:szCs w:val="18"/>
              </w:rPr>
              <w:t>,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06532323" w14:textId="6F77E808"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dogovori</w:t>
            </w:r>
            <w:r w:rsidR="00DD629E">
              <w:rPr>
                <w:rFonts w:ascii="Arial" w:hAnsi="Arial" w:cs="Arial"/>
                <w:color w:val="000000"/>
                <w:sz w:val="18"/>
                <w:szCs w:val="18"/>
              </w:rPr>
              <w:t>ta</w:t>
            </w:r>
            <w:r>
              <w:rPr>
                <w:rFonts w:ascii="Arial" w:hAnsi="Arial" w:cs="Arial"/>
                <w:color w:val="000000"/>
                <w:sz w:val="18"/>
                <w:szCs w:val="18"/>
              </w:rPr>
              <w:t>,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0F2F93A6" w14:textId="77777777" w:rsidR="00A53018" w:rsidRDefault="00D907E0">
      <w:pPr>
        <w:spacing w:before="225" w:after="225" w:line="240" w:lineRule="auto"/>
        <w:jc w:val="both"/>
      </w:pPr>
      <w:r>
        <w:rPr>
          <w:rFonts w:ascii="Arial" w:hAnsi="Arial" w:cs="Arial"/>
          <w:b/>
          <w:bCs/>
          <w:color w:val="000000"/>
          <w:sz w:val="18"/>
          <w:szCs w:val="18"/>
        </w:rPr>
        <w:t>III. IZVAJANJE SPORAZUMA</w:t>
      </w:r>
    </w:p>
    <w:p w14:paraId="2F4005B9" w14:textId="77777777" w:rsidR="00A53018" w:rsidRDefault="00D907E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53018" w14:paraId="363157DA" w14:textId="77777777">
        <w:tc>
          <w:tcPr>
            <w:tcW w:w="0" w:type="auto"/>
            <w:tcMar>
              <w:top w:w="0" w:type="auto"/>
              <w:bottom w:w="0" w:type="auto"/>
            </w:tcMar>
          </w:tcPr>
          <w:p w14:paraId="46284972" w14:textId="77777777" w:rsidR="00A53018" w:rsidRDefault="00D907E0">
            <w:pPr>
              <w:spacing w:before="225" w:after="225"/>
              <w:jc w:val="both"/>
            </w:pPr>
            <w:r>
              <w:rPr>
                <w:rFonts w:ascii="Arial" w:hAnsi="Arial" w:cs="Arial"/>
                <w:color w:val="000000"/>
                <w:sz w:val="18"/>
                <w:szCs w:val="18"/>
              </w:rPr>
              <w:t>Naročnik je čas trajanja sporazuma iz razdelil na naslednja ____ enoletna obdobja:</w:t>
            </w:r>
          </w:p>
          <w:p w14:paraId="12967FF2" w14:textId="77777777" w:rsidR="00A53018" w:rsidRDefault="00D907E0" w:rsidP="00DD629E">
            <w:pPr>
              <w:spacing w:before="225" w:after="225"/>
            </w:pPr>
            <w:r>
              <w:rPr>
                <w:rFonts w:ascii="Arial" w:hAnsi="Arial" w:cs="Arial"/>
                <w:color w:val="000000"/>
                <w:sz w:val="18"/>
                <w:szCs w:val="18"/>
              </w:rPr>
              <w:t>-    _____ obdobje,</w:t>
            </w:r>
            <w:r>
              <w:rPr>
                <w:rFonts w:ascii="Arial" w:hAnsi="Arial" w:cs="Arial"/>
                <w:color w:val="000000"/>
                <w:sz w:val="18"/>
                <w:szCs w:val="18"/>
              </w:rPr>
              <w:br/>
              <w:t>-    _____ obdobje,</w:t>
            </w:r>
            <w:r>
              <w:rPr>
                <w:rFonts w:ascii="Arial" w:hAnsi="Arial" w:cs="Arial"/>
                <w:color w:val="000000"/>
                <w:sz w:val="18"/>
                <w:szCs w:val="18"/>
              </w:rPr>
              <w:br/>
              <w:t>-    _____ obdobje,</w:t>
            </w:r>
            <w:r>
              <w:rPr>
                <w:rFonts w:ascii="Arial" w:hAnsi="Arial" w:cs="Arial"/>
                <w:color w:val="000000"/>
                <w:sz w:val="18"/>
                <w:szCs w:val="18"/>
              </w:rPr>
              <w:br/>
              <w:t>-    _____ obdobje.</w:t>
            </w:r>
          </w:p>
          <w:p w14:paraId="32B71F1D" w14:textId="77777777" w:rsidR="00A53018" w:rsidRDefault="00D907E0">
            <w:pPr>
              <w:spacing w:before="225" w:after="225"/>
              <w:jc w:val="both"/>
            </w:pPr>
            <w:r>
              <w:rPr>
                <w:rFonts w:ascii="Arial" w:hAnsi="Arial" w:cs="Arial"/>
                <w:color w:val="000000"/>
                <w:sz w:val="18"/>
                <w:szCs w:val="18"/>
              </w:rPr>
              <w:t xml:space="preserve">Naročnik si, v primeru bistveno spremenjenih okoliščin na trgu ali zaradi prenehanja pogodbe za nabavo </w:t>
            </w:r>
            <w:proofErr w:type="spellStart"/>
            <w:r>
              <w:rPr>
                <w:rFonts w:ascii="Arial" w:hAnsi="Arial" w:cs="Arial"/>
                <w:color w:val="000000"/>
                <w:sz w:val="18"/>
                <w:szCs w:val="18"/>
              </w:rPr>
              <w:t>laboratorisjkega</w:t>
            </w:r>
            <w:proofErr w:type="spellEnd"/>
            <w:r>
              <w:rPr>
                <w:rFonts w:ascii="Arial" w:hAnsi="Arial" w:cs="Arial"/>
                <w:color w:val="000000"/>
                <w:sz w:val="18"/>
                <w:szCs w:val="18"/>
              </w:rPr>
              <w:t xml:space="preserve"> materiala, dopušča pravico do izrednega odpiranja konkurence (poleg predvidenih, zgoraj navedenih obdobij) med vsemi strankami okvirnega sporazuma, pri čemer bo izvedel novo ocenjevanje ponudb </w:t>
            </w:r>
            <w:r>
              <w:rPr>
                <w:rFonts w:ascii="Arial" w:hAnsi="Arial" w:cs="Arial"/>
                <w:color w:val="000000"/>
                <w:sz w:val="18"/>
                <w:szCs w:val="18"/>
              </w:rPr>
              <w:lastRenderedPageBreak/>
              <w:t>in nov izbor najugodnejših ponudnikov na podlagi meril iz razpisne dokumentacije in iz tega okvirnega sporazuma.</w:t>
            </w:r>
          </w:p>
        </w:tc>
      </w:tr>
    </w:tbl>
    <w:p w14:paraId="1E042881" w14:textId="77777777" w:rsidR="00A53018" w:rsidRDefault="00D907E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A53018" w14:paraId="6D634AB0" w14:textId="77777777">
        <w:tc>
          <w:tcPr>
            <w:tcW w:w="0" w:type="auto"/>
            <w:tcMar>
              <w:top w:w="0" w:type="auto"/>
              <w:bottom w:w="0" w:type="auto"/>
            </w:tcMar>
          </w:tcPr>
          <w:p w14:paraId="20929C54" w14:textId="7F5EAF33" w:rsidR="00A53018" w:rsidRDefault="00D907E0">
            <w:pPr>
              <w:spacing w:before="225" w:after="225"/>
              <w:jc w:val="both"/>
            </w:pPr>
            <w:r>
              <w:rPr>
                <w:rFonts w:ascii="Arial" w:hAnsi="Arial" w:cs="Arial"/>
                <w:color w:val="000000"/>
                <w:sz w:val="18"/>
                <w:szCs w:val="18"/>
              </w:rPr>
              <w:t>Naročnik bo za posamezna pogodbena obdobja posredoval strank</w:t>
            </w:r>
            <w:r w:rsidR="00DD629E">
              <w:rPr>
                <w:rFonts w:ascii="Arial" w:hAnsi="Arial" w:cs="Arial"/>
                <w:color w:val="000000"/>
                <w:sz w:val="18"/>
                <w:szCs w:val="18"/>
              </w:rPr>
              <w:t>am</w:t>
            </w:r>
            <w:r>
              <w:rPr>
                <w:rFonts w:ascii="Arial" w:hAnsi="Arial" w:cs="Arial"/>
                <w:color w:val="000000"/>
                <w:sz w:val="18"/>
                <w:szCs w:val="18"/>
              </w:rPr>
              <w:t xml:space="preserve"> okvirnega sporazuma povabilo k oddaji ponudb za tiste sklope/podsklope/vrste blaga, za katere je s posamezno stranko sklenjen sporazum, vključno s Predračunom - Seznamom razpisanega blaga razen za prvo obdobje, ko je Predračun - Seznam razpisanega blaga vsebovan v ponudbeni dokumentaciji.</w:t>
            </w:r>
          </w:p>
          <w:p w14:paraId="33841696" w14:textId="77777777" w:rsidR="00A53018" w:rsidRDefault="00D907E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153525BF" w14:textId="77777777" w:rsidR="00A53018" w:rsidRDefault="00D907E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53018" w14:paraId="19174A95" w14:textId="77777777">
        <w:tc>
          <w:tcPr>
            <w:tcW w:w="0" w:type="auto"/>
            <w:tcMar>
              <w:top w:w="0" w:type="auto"/>
              <w:bottom w:w="0" w:type="auto"/>
            </w:tcMar>
          </w:tcPr>
          <w:p w14:paraId="32F5C1C4" w14:textId="77777777" w:rsidR="00A53018" w:rsidRDefault="00D907E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4876B962" w14:textId="77777777" w:rsidR="00A53018" w:rsidRDefault="00D907E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53018" w14:paraId="1B9D199B" w14:textId="77777777">
        <w:tc>
          <w:tcPr>
            <w:tcW w:w="0" w:type="auto"/>
            <w:tcMar>
              <w:top w:w="0" w:type="auto"/>
              <w:bottom w:w="0" w:type="auto"/>
            </w:tcMar>
          </w:tcPr>
          <w:p w14:paraId="0DB2B381" w14:textId="77777777" w:rsidR="00A53018" w:rsidRDefault="00D907E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74EC1C8F" w14:textId="77777777" w:rsidR="00A53018" w:rsidRDefault="00D907E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A53018" w14:paraId="10C66C3B" w14:textId="77777777">
        <w:tc>
          <w:tcPr>
            <w:tcW w:w="0" w:type="auto"/>
            <w:tcMar>
              <w:top w:w="0" w:type="auto"/>
              <w:bottom w:w="0" w:type="auto"/>
            </w:tcMar>
          </w:tcPr>
          <w:p w14:paraId="21107E35" w14:textId="77777777" w:rsidR="00A53018" w:rsidRDefault="00D907E0">
            <w:pPr>
              <w:spacing w:before="225" w:after="225"/>
              <w:jc w:val="both"/>
            </w:pPr>
            <w:r>
              <w:rPr>
                <w:rFonts w:ascii="Arial" w:hAnsi="Arial" w:cs="Arial"/>
                <w:color w:val="000000"/>
                <w:sz w:val="18"/>
                <w:szCs w:val="18"/>
              </w:rPr>
              <w:t>Naročnik bo z izbranimi ponudniki v posameznem obdobju sklenil kupoprodajne pogodbe.</w:t>
            </w:r>
          </w:p>
        </w:tc>
      </w:tr>
    </w:tbl>
    <w:p w14:paraId="2732D705" w14:textId="77777777" w:rsidR="00A53018" w:rsidRDefault="00D907E0">
      <w:pPr>
        <w:spacing w:before="225" w:after="225" w:line="240" w:lineRule="auto"/>
        <w:jc w:val="both"/>
      </w:pPr>
      <w:r>
        <w:rPr>
          <w:rFonts w:ascii="Arial" w:hAnsi="Arial" w:cs="Arial"/>
          <w:b/>
          <w:bCs/>
          <w:color w:val="000000"/>
          <w:sz w:val="18"/>
          <w:szCs w:val="18"/>
        </w:rPr>
        <w:t>IV. CENE</w:t>
      </w:r>
    </w:p>
    <w:p w14:paraId="646FAE82" w14:textId="77777777" w:rsidR="00A53018" w:rsidRDefault="00D907E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53018" w14:paraId="1AB16799" w14:textId="77777777">
        <w:tc>
          <w:tcPr>
            <w:tcW w:w="0" w:type="auto"/>
            <w:tcMar>
              <w:top w:w="0" w:type="auto"/>
              <w:bottom w:w="0" w:type="auto"/>
            </w:tcMar>
          </w:tcPr>
          <w:p w14:paraId="2B86AD4F" w14:textId="77777777" w:rsidR="00A53018" w:rsidRDefault="00D907E0">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68B381BE" w14:textId="77777777" w:rsidR="00A53018" w:rsidRDefault="00D907E0">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49855241" w14:textId="77777777" w:rsidR="00A53018" w:rsidRDefault="00D907E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22E02636" w14:textId="77777777" w:rsidR="00A53018" w:rsidRDefault="00D907E0">
      <w:pPr>
        <w:spacing w:before="225" w:after="225" w:line="240" w:lineRule="auto"/>
        <w:jc w:val="both"/>
      </w:pPr>
      <w:r>
        <w:rPr>
          <w:rFonts w:ascii="Arial" w:hAnsi="Arial" w:cs="Arial"/>
          <w:b/>
          <w:bCs/>
          <w:color w:val="000000"/>
          <w:sz w:val="18"/>
          <w:szCs w:val="18"/>
        </w:rPr>
        <w:t>V. NAROČANJE BLAGA IN DOBAVNI ROK</w:t>
      </w:r>
    </w:p>
    <w:p w14:paraId="0C269FFD" w14:textId="77777777" w:rsidR="00A53018" w:rsidRDefault="00D907E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53018" w14:paraId="315F86A9" w14:textId="77777777">
        <w:tc>
          <w:tcPr>
            <w:tcW w:w="0" w:type="auto"/>
            <w:tcMar>
              <w:top w:w="0" w:type="auto"/>
              <w:bottom w:w="0" w:type="auto"/>
            </w:tcMar>
          </w:tcPr>
          <w:p w14:paraId="40D4737E" w14:textId="1E3A97BB" w:rsidR="00A53018" w:rsidRDefault="00D907E0">
            <w:pPr>
              <w:spacing w:before="225" w:after="225"/>
              <w:jc w:val="both"/>
            </w:pPr>
            <w:r>
              <w:rPr>
                <w:rFonts w:ascii="Arial" w:hAnsi="Arial" w:cs="Arial"/>
                <w:color w:val="000000"/>
                <w:sz w:val="18"/>
                <w:szCs w:val="18"/>
              </w:rPr>
              <w:t xml:space="preserve">Naročnik in </w:t>
            </w:r>
            <w:r w:rsidR="00DD629E">
              <w:rPr>
                <w:rFonts w:ascii="Arial" w:hAnsi="Arial" w:cs="Arial"/>
                <w:color w:val="000000"/>
                <w:sz w:val="18"/>
                <w:szCs w:val="18"/>
              </w:rPr>
              <w:t>stranka okvirnega sporazuma</w:t>
            </w:r>
            <w:r>
              <w:rPr>
                <w:rFonts w:ascii="Arial" w:hAnsi="Arial" w:cs="Arial"/>
                <w:color w:val="000000"/>
                <w:sz w:val="18"/>
                <w:szCs w:val="18"/>
              </w:rPr>
              <w:t xml:space="preserve"> se bosta o naročanju blaga in dobavnem roku podrobneje dogovorila s pogodbo o dobavi laboratorijskega materiala.</w:t>
            </w:r>
          </w:p>
        </w:tc>
      </w:tr>
    </w:tbl>
    <w:p w14:paraId="38BDCBB9" w14:textId="77777777" w:rsidR="00A53018" w:rsidRDefault="00D907E0">
      <w:pPr>
        <w:spacing w:before="225" w:after="225" w:line="240" w:lineRule="auto"/>
        <w:jc w:val="both"/>
      </w:pPr>
      <w:r>
        <w:rPr>
          <w:rFonts w:ascii="Arial" w:hAnsi="Arial" w:cs="Arial"/>
          <w:b/>
          <w:bCs/>
          <w:color w:val="000000"/>
          <w:sz w:val="18"/>
          <w:szCs w:val="18"/>
        </w:rPr>
        <w:t>VI. PREVZEM BLAGA</w:t>
      </w:r>
    </w:p>
    <w:p w14:paraId="643D593D" w14:textId="77777777" w:rsidR="00A53018" w:rsidRDefault="00D907E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A53018" w14:paraId="1CE889CD" w14:textId="77777777">
        <w:tc>
          <w:tcPr>
            <w:tcW w:w="0" w:type="auto"/>
            <w:tcMar>
              <w:top w:w="0" w:type="auto"/>
              <w:bottom w:w="0" w:type="auto"/>
            </w:tcMar>
          </w:tcPr>
          <w:p w14:paraId="20955B9E" w14:textId="17DF2EC3" w:rsidR="00A53018" w:rsidRDefault="00D907E0">
            <w:pPr>
              <w:spacing w:before="225" w:after="225"/>
              <w:jc w:val="both"/>
            </w:pPr>
            <w:r>
              <w:rPr>
                <w:rFonts w:ascii="Arial" w:hAnsi="Arial" w:cs="Arial"/>
                <w:color w:val="000000"/>
                <w:sz w:val="18"/>
                <w:szCs w:val="18"/>
              </w:rPr>
              <w:t xml:space="preserve">Naročnik in </w:t>
            </w:r>
            <w:r w:rsidR="00807975">
              <w:rPr>
                <w:rFonts w:ascii="Arial" w:hAnsi="Arial" w:cs="Arial"/>
                <w:color w:val="000000"/>
                <w:sz w:val="18"/>
                <w:szCs w:val="18"/>
              </w:rPr>
              <w:t>stranka okvirnega sporazuma</w:t>
            </w:r>
            <w:r>
              <w:rPr>
                <w:rFonts w:ascii="Arial" w:hAnsi="Arial" w:cs="Arial"/>
                <w:color w:val="000000"/>
                <w:sz w:val="18"/>
                <w:szCs w:val="18"/>
              </w:rPr>
              <w:t xml:space="preserve"> se bosta o prevzemu blaga podrobneje dogovorila s pogodbo o dobavi laboratorijskega materiala.</w:t>
            </w:r>
          </w:p>
        </w:tc>
      </w:tr>
    </w:tbl>
    <w:p w14:paraId="1FFB494D" w14:textId="77777777" w:rsidR="00A53018" w:rsidRDefault="00D907E0">
      <w:pPr>
        <w:spacing w:before="225" w:after="225" w:line="240" w:lineRule="auto"/>
        <w:jc w:val="both"/>
      </w:pPr>
      <w:r>
        <w:rPr>
          <w:rFonts w:ascii="Arial" w:hAnsi="Arial" w:cs="Arial"/>
          <w:b/>
          <w:bCs/>
          <w:color w:val="000000"/>
          <w:sz w:val="18"/>
          <w:szCs w:val="18"/>
        </w:rPr>
        <w:t>VII. KAKOVOST BLAGA</w:t>
      </w:r>
    </w:p>
    <w:p w14:paraId="0637E1EC" w14:textId="77777777" w:rsidR="00A53018" w:rsidRDefault="00D907E0">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A53018" w14:paraId="509B3B95" w14:textId="77777777">
        <w:tc>
          <w:tcPr>
            <w:tcW w:w="0" w:type="auto"/>
            <w:tcMar>
              <w:top w:w="0" w:type="auto"/>
              <w:bottom w:w="0" w:type="auto"/>
            </w:tcMar>
          </w:tcPr>
          <w:p w14:paraId="24F7031C" w14:textId="77777777" w:rsidR="00807975" w:rsidRDefault="00D907E0">
            <w:pPr>
              <w:spacing w:before="225" w:after="225"/>
              <w:jc w:val="both"/>
              <w:rPr>
                <w:rFonts w:cs="Arial"/>
                <w:color w:val="000000"/>
                <w:sz w:val="18"/>
                <w:szCs w:val="18"/>
              </w:rPr>
            </w:pPr>
            <w:r>
              <w:rPr>
                <w:rFonts w:ascii="Arial" w:hAnsi="Arial" w:cs="Arial"/>
                <w:color w:val="000000"/>
                <w:sz w:val="18"/>
                <w:szCs w:val="18"/>
              </w:rPr>
              <w:t>Kakovost blaga mora ustrezati obstoječim standardom in deklarirani kakovosti na embalaži blaga.</w:t>
            </w:r>
          </w:p>
          <w:p w14:paraId="207DDA3F" w14:textId="6473E347" w:rsidR="00A53018" w:rsidRDefault="00807975">
            <w:pPr>
              <w:spacing w:before="225" w:after="225"/>
              <w:jc w:val="both"/>
            </w:pPr>
            <w:r>
              <w:rPr>
                <w:rFonts w:ascii="Arial" w:hAnsi="Arial" w:cs="Arial"/>
                <w:color w:val="000000"/>
                <w:sz w:val="18"/>
                <w:szCs w:val="18"/>
              </w:rPr>
              <w:t>S</w:t>
            </w:r>
            <w:r w:rsidR="00D907E0">
              <w:rPr>
                <w:rFonts w:ascii="Arial" w:hAnsi="Arial" w:cs="Arial"/>
                <w:color w:val="000000"/>
                <w:sz w:val="18"/>
                <w:szCs w:val="18"/>
              </w:rPr>
              <w:t xml:space="preserve">tranka </w:t>
            </w:r>
            <w:r>
              <w:rPr>
                <w:rFonts w:ascii="Arial" w:hAnsi="Arial" w:cs="Arial"/>
                <w:color w:val="000000"/>
                <w:sz w:val="18"/>
                <w:szCs w:val="18"/>
              </w:rPr>
              <w:t xml:space="preserve">okvirnega sporazuma </w:t>
            </w:r>
            <w:r w:rsidR="00D907E0">
              <w:rPr>
                <w:rFonts w:ascii="Arial" w:hAnsi="Arial" w:cs="Arial"/>
                <w:color w:val="000000"/>
                <w:sz w:val="18"/>
                <w:szCs w:val="18"/>
              </w:rPr>
              <w:t>naročniku jamči:</w:t>
            </w:r>
          </w:p>
          <w:tbl>
            <w:tblPr>
              <w:tblStyle w:val="NormalTablePHPDOCX"/>
              <w:tblW w:w="0" w:type="auto"/>
              <w:tblLook w:val="04A0" w:firstRow="1" w:lastRow="0" w:firstColumn="1" w:lastColumn="0" w:noHBand="0" w:noVBand="1"/>
            </w:tblPr>
            <w:tblGrid>
              <w:gridCol w:w="8746"/>
            </w:tblGrid>
            <w:tr w:rsidR="00A53018" w14:paraId="629119D6" w14:textId="77777777">
              <w:tc>
                <w:tcPr>
                  <w:tcW w:w="0" w:type="auto"/>
                  <w:tcMar>
                    <w:top w:w="0" w:type="auto"/>
                    <w:bottom w:w="0" w:type="auto"/>
                  </w:tcMar>
                </w:tcPr>
                <w:p w14:paraId="172A7503" w14:textId="77777777" w:rsidR="00A53018" w:rsidRDefault="00D907E0" w:rsidP="006C3C19">
                  <w:pPr>
                    <w:numPr>
                      <w:ilvl w:val="0"/>
                      <w:numId w:val="2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52D7AA90" w14:textId="77777777" w:rsidR="00A53018" w:rsidRDefault="00D907E0" w:rsidP="006C3C19">
                  <w:pPr>
                    <w:numPr>
                      <w:ilvl w:val="0"/>
                      <w:numId w:val="2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36B7322D" w14:textId="77777777" w:rsidR="00A53018" w:rsidRDefault="00D907E0" w:rsidP="006C3C19">
                  <w:pPr>
                    <w:numPr>
                      <w:ilvl w:val="0"/>
                      <w:numId w:val="2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2D0CB659" w14:textId="77777777" w:rsidR="00A53018" w:rsidRDefault="00D907E0" w:rsidP="006C3C19">
                  <w:pPr>
                    <w:numPr>
                      <w:ilvl w:val="0"/>
                      <w:numId w:val="2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5BBC518B" w14:textId="77777777" w:rsidR="00A53018" w:rsidRDefault="00D907E0" w:rsidP="006C3C19">
                  <w:pPr>
                    <w:numPr>
                      <w:ilvl w:val="0"/>
                      <w:numId w:val="2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7399067F" w14:textId="77777777" w:rsidR="00A53018" w:rsidRDefault="00A53018"/>
        </w:tc>
      </w:tr>
    </w:tbl>
    <w:p w14:paraId="6E49B04C" w14:textId="77777777" w:rsidR="00A53018" w:rsidRDefault="00D907E0">
      <w:pPr>
        <w:spacing w:before="225" w:after="225" w:line="240" w:lineRule="auto"/>
        <w:jc w:val="both"/>
      </w:pPr>
      <w:r>
        <w:rPr>
          <w:rFonts w:ascii="Arial" w:hAnsi="Arial" w:cs="Arial"/>
          <w:b/>
          <w:bCs/>
          <w:color w:val="000000"/>
          <w:sz w:val="18"/>
          <w:szCs w:val="18"/>
        </w:rPr>
        <w:t>VIII. PLAČILNI POGOJI</w:t>
      </w:r>
    </w:p>
    <w:p w14:paraId="1BFD4667" w14:textId="77777777" w:rsidR="00A53018" w:rsidRDefault="00D907E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53018" w14:paraId="51AE4A5E" w14:textId="77777777">
        <w:tc>
          <w:tcPr>
            <w:tcW w:w="0" w:type="auto"/>
            <w:tcMar>
              <w:top w:w="0" w:type="auto"/>
              <w:bottom w:w="0" w:type="auto"/>
            </w:tcMar>
          </w:tcPr>
          <w:p w14:paraId="5E829B62" w14:textId="3DB80F85" w:rsidR="00A53018" w:rsidRDefault="00D907E0">
            <w:pPr>
              <w:spacing w:before="225" w:after="225"/>
              <w:jc w:val="both"/>
            </w:pPr>
            <w:r>
              <w:rPr>
                <w:rFonts w:ascii="Arial" w:hAnsi="Arial" w:cs="Arial"/>
                <w:color w:val="000000"/>
                <w:sz w:val="18"/>
                <w:szCs w:val="18"/>
              </w:rPr>
              <w:t xml:space="preserve">Naročnik bo skupno vrednost prejetega blaga, plačal na osnovi pravilno izstavljenega </w:t>
            </w:r>
            <w:r w:rsidR="00807975">
              <w:rPr>
                <w:rFonts w:ascii="Arial" w:hAnsi="Arial" w:cs="Arial"/>
                <w:color w:val="000000"/>
                <w:sz w:val="18"/>
                <w:szCs w:val="18"/>
              </w:rPr>
              <w:t>e-</w:t>
            </w:r>
            <w:r>
              <w:rPr>
                <w:rFonts w:ascii="Arial" w:hAnsi="Arial" w:cs="Arial"/>
                <w:color w:val="000000"/>
                <w:sz w:val="18"/>
                <w:szCs w:val="18"/>
              </w:rPr>
              <w:t>računa na transakcijske račune, v roku 30 dni od datuma uradnega prejema računa, ki bo izstavljen po opravljenih dobavah blaga.</w:t>
            </w:r>
          </w:p>
          <w:p w14:paraId="538FE0C2" w14:textId="77777777" w:rsidR="00A53018" w:rsidRDefault="00D907E0">
            <w:pPr>
              <w:spacing w:before="225" w:after="225"/>
              <w:jc w:val="both"/>
            </w:pPr>
            <w:r>
              <w:rPr>
                <w:rFonts w:ascii="Arial" w:hAnsi="Arial" w:cs="Arial"/>
                <w:color w:val="000000"/>
                <w:sz w:val="18"/>
                <w:szCs w:val="18"/>
              </w:rPr>
              <w:t>V primeru zamude s plačilom lahko stranka naročniku zaračuna zakonske zamudne obresti.</w:t>
            </w:r>
          </w:p>
        </w:tc>
      </w:tr>
    </w:tbl>
    <w:p w14:paraId="2667D476" w14:textId="77777777" w:rsidR="00A53018" w:rsidRDefault="00D907E0">
      <w:pPr>
        <w:spacing w:before="225" w:after="225" w:line="240" w:lineRule="auto"/>
        <w:jc w:val="both"/>
      </w:pPr>
      <w:r>
        <w:rPr>
          <w:rFonts w:ascii="Arial" w:hAnsi="Arial" w:cs="Arial"/>
          <w:b/>
          <w:bCs/>
          <w:color w:val="000000"/>
          <w:sz w:val="18"/>
          <w:szCs w:val="18"/>
        </w:rPr>
        <w:t>IX. SKRBNIKI IN POOBLAŠČENE OSEBE SPORAZUMA</w:t>
      </w:r>
    </w:p>
    <w:p w14:paraId="784E8450" w14:textId="77777777" w:rsidR="00A53018" w:rsidRDefault="00D907E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6251"/>
      </w:tblGrid>
      <w:tr w:rsidR="00A53018" w14:paraId="11750C3F" w14:textId="77777777">
        <w:tc>
          <w:tcPr>
            <w:tcW w:w="0" w:type="auto"/>
            <w:tcMar>
              <w:top w:w="0" w:type="auto"/>
              <w:bottom w:w="0" w:type="auto"/>
            </w:tcMar>
          </w:tcPr>
          <w:p w14:paraId="7736DBE8" w14:textId="77777777" w:rsidR="00A53018" w:rsidRDefault="00D907E0">
            <w:pPr>
              <w:spacing w:before="225" w:after="225"/>
              <w:jc w:val="both"/>
            </w:pPr>
            <w:r>
              <w:rPr>
                <w:rFonts w:ascii="Arial" w:hAnsi="Arial" w:cs="Arial"/>
                <w:color w:val="000000"/>
                <w:sz w:val="18"/>
                <w:szCs w:val="18"/>
              </w:rPr>
              <w:t>Skrbnik okvirnega sporazuma za naročnika je _______________________.</w:t>
            </w:r>
          </w:p>
          <w:p w14:paraId="0E9F5463" w14:textId="77777777" w:rsidR="00A53018" w:rsidRDefault="00D907E0">
            <w:pPr>
              <w:spacing w:before="225" w:after="225"/>
              <w:jc w:val="both"/>
            </w:pPr>
            <w:r>
              <w:rPr>
                <w:rFonts w:ascii="Arial" w:hAnsi="Arial" w:cs="Arial"/>
                <w:color w:val="000000"/>
                <w:sz w:val="18"/>
                <w:szCs w:val="18"/>
              </w:rPr>
              <w:t>Kontaktna oseba s strani stranke je_______________________.</w:t>
            </w:r>
          </w:p>
        </w:tc>
      </w:tr>
    </w:tbl>
    <w:p w14:paraId="52637BCB" w14:textId="77777777" w:rsidR="00A53018" w:rsidRDefault="00D907E0">
      <w:pPr>
        <w:spacing w:before="225" w:after="225" w:line="240" w:lineRule="auto"/>
        <w:jc w:val="both"/>
      </w:pPr>
      <w:r>
        <w:rPr>
          <w:rFonts w:ascii="Arial" w:hAnsi="Arial" w:cs="Arial"/>
          <w:b/>
          <w:bCs/>
          <w:color w:val="000000"/>
          <w:sz w:val="18"/>
          <w:szCs w:val="18"/>
        </w:rPr>
        <w:t>XI. IZKLJUČITEV IZ SPORAZUMA</w:t>
      </w:r>
    </w:p>
    <w:p w14:paraId="4D90E958" w14:textId="77777777" w:rsidR="00A53018" w:rsidRDefault="00D907E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53018" w14:paraId="3ADCF2A8" w14:textId="77777777">
        <w:tc>
          <w:tcPr>
            <w:tcW w:w="0" w:type="auto"/>
            <w:tcMar>
              <w:top w:w="0" w:type="auto"/>
              <w:bottom w:w="0" w:type="auto"/>
            </w:tcMar>
          </w:tcPr>
          <w:p w14:paraId="4B54C390" w14:textId="77777777" w:rsidR="00A53018" w:rsidRDefault="00D907E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DDF490D" w14:textId="77777777" w:rsidR="00A53018" w:rsidRDefault="00D907E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A53018" w14:paraId="704A8116" w14:textId="77777777">
              <w:tc>
                <w:tcPr>
                  <w:tcW w:w="0" w:type="auto"/>
                  <w:tcMar>
                    <w:top w:w="0" w:type="auto"/>
                    <w:bottom w:w="0" w:type="auto"/>
                  </w:tcMar>
                </w:tcPr>
                <w:p w14:paraId="4A02341D" w14:textId="77777777" w:rsidR="00A53018" w:rsidRDefault="00D907E0" w:rsidP="006C3C19">
                  <w:pPr>
                    <w:numPr>
                      <w:ilvl w:val="0"/>
                      <w:numId w:val="22"/>
                    </w:numPr>
                    <w:jc w:val="both"/>
                    <w:rPr>
                      <w:rFonts w:ascii="Arial" w:hAnsi="Arial" w:cs="Arial"/>
                      <w:color w:val="000000"/>
                      <w:sz w:val="18"/>
                      <w:szCs w:val="18"/>
                    </w:rPr>
                  </w:pPr>
                  <w:r>
                    <w:rPr>
                      <w:rFonts w:ascii="Arial" w:hAnsi="Arial" w:cs="Arial"/>
                      <w:color w:val="000000"/>
                      <w:sz w:val="18"/>
                      <w:szCs w:val="18"/>
                    </w:rPr>
                    <w:t>neutemeljeno zavrne naročilo,</w:t>
                  </w:r>
                </w:p>
                <w:p w14:paraId="519625CF" w14:textId="77777777" w:rsidR="00A53018" w:rsidRDefault="00D907E0" w:rsidP="006C3C19">
                  <w:pPr>
                    <w:numPr>
                      <w:ilvl w:val="0"/>
                      <w:numId w:val="22"/>
                    </w:numPr>
                    <w:jc w:val="both"/>
                    <w:rPr>
                      <w:rFonts w:ascii="Arial" w:hAnsi="Arial" w:cs="Arial"/>
                      <w:color w:val="000000"/>
                      <w:sz w:val="18"/>
                      <w:szCs w:val="18"/>
                    </w:rPr>
                  </w:pPr>
                  <w:r>
                    <w:rPr>
                      <w:rFonts w:ascii="Arial" w:hAnsi="Arial" w:cs="Arial"/>
                      <w:color w:val="000000"/>
                      <w:sz w:val="18"/>
                      <w:szCs w:val="18"/>
                    </w:rPr>
                    <w:t>zamuja z izvedbo naročila,</w:t>
                  </w:r>
                </w:p>
                <w:p w14:paraId="083557E9" w14:textId="77777777" w:rsidR="00A53018" w:rsidRDefault="00D907E0" w:rsidP="006C3C19">
                  <w:pPr>
                    <w:numPr>
                      <w:ilvl w:val="0"/>
                      <w:numId w:val="22"/>
                    </w:numPr>
                    <w:jc w:val="both"/>
                    <w:rPr>
                      <w:rFonts w:ascii="Arial" w:hAnsi="Arial" w:cs="Arial"/>
                      <w:color w:val="000000"/>
                      <w:sz w:val="18"/>
                      <w:szCs w:val="18"/>
                    </w:rPr>
                  </w:pPr>
                  <w:r>
                    <w:rPr>
                      <w:rFonts w:ascii="Arial" w:hAnsi="Arial" w:cs="Arial"/>
                      <w:color w:val="000000"/>
                      <w:sz w:val="18"/>
                      <w:szCs w:val="18"/>
                    </w:rPr>
                    <w:t>nekvalitetno izvaja naročila, </w:t>
                  </w:r>
                </w:p>
                <w:p w14:paraId="017A33BB" w14:textId="77777777" w:rsidR="00A53018" w:rsidRDefault="00D907E0" w:rsidP="006C3C19">
                  <w:pPr>
                    <w:numPr>
                      <w:ilvl w:val="0"/>
                      <w:numId w:val="22"/>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471CBC48" w14:textId="346FF2FF" w:rsidR="001A609E" w:rsidRDefault="00D907E0" w:rsidP="006C3C19">
                  <w:pPr>
                    <w:numPr>
                      <w:ilvl w:val="0"/>
                      <w:numId w:val="22"/>
                    </w:numPr>
                    <w:jc w:val="both"/>
                    <w:rPr>
                      <w:rFonts w:ascii="Arial" w:hAnsi="Arial" w:cs="Arial"/>
                      <w:color w:val="000000"/>
                      <w:sz w:val="18"/>
                      <w:szCs w:val="18"/>
                    </w:rPr>
                  </w:pPr>
                  <w:r>
                    <w:rPr>
                      <w:rFonts w:ascii="Arial" w:hAnsi="Arial" w:cs="Arial"/>
                      <w:color w:val="000000"/>
                      <w:sz w:val="18"/>
                      <w:szCs w:val="18"/>
                    </w:rPr>
                    <w:t>dobavlja blago, ki ne izpolnjuje strokovnih zahtev naročnik</w:t>
                  </w:r>
                  <w:r w:rsidR="00E011B9">
                    <w:rPr>
                      <w:rFonts w:ascii="Arial" w:hAnsi="Arial" w:cs="Arial"/>
                      <w:color w:val="000000"/>
                      <w:sz w:val="18"/>
                      <w:szCs w:val="18"/>
                    </w:rPr>
                    <w:t>.</w:t>
                  </w:r>
                </w:p>
                <w:p w14:paraId="481F353F" w14:textId="01697E3E" w:rsidR="00E011B9" w:rsidRPr="001A609E" w:rsidRDefault="00E011B9" w:rsidP="00E011B9">
                  <w:pPr>
                    <w:ind w:left="720"/>
                    <w:jc w:val="both"/>
                    <w:rPr>
                      <w:rFonts w:ascii="Arial" w:hAnsi="Arial" w:cs="Arial"/>
                      <w:color w:val="000000"/>
                      <w:sz w:val="18"/>
                      <w:szCs w:val="18"/>
                    </w:rPr>
                  </w:pPr>
                </w:p>
              </w:tc>
            </w:tr>
          </w:tbl>
          <w:p w14:paraId="41F3A3BA" w14:textId="53370938" w:rsidR="00F95D6D" w:rsidRDefault="00F95D6D">
            <w:pPr>
              <w:spacing w:before="225" w:after="225"/>
              <w:jc w:val="both"/>
            </w:pPr>
          </w:p>
        </w:tc>
      </w:tr>
    </w:tbl>
    <w:p w14:paraId="4955F9F0" w14:textId="77777777" w:rsidR="00A53018" w:rsidRDefault="00D907E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53018" w14:paraId="35E13857" w14:textId="77777777">
        <w:tc>
          <w:tcPr>
            <w:tcW w:w="0" w:type="auto"/>
            <w:tcMar>
              <w:top w:w="0" w:type="auto"/>
              <w:bottom w:w="0" w:type="auto"/>
            </w:tcMar>
          </w:tcPr>
          <w:p w14:paraId="02623D0A" w14:textId="77777777" w:rsidR="00A53018" w:rsidRDefault="00D907E0">
            <w:pPr>
              <w:spacing w:before="225" w:after="225"/>
              <w:jc w:val="both"/>
            </w:pPr>
            <w:r>
              <w:rPr>
                <w:rFonts w:ascii="Arial" w:hAnsi="Arial" w:cs="Arial"/>
                <w:color w:val="000000"/>
                <w:sz w:val="18"/>
                <w:szCs w:val="18"/>
              </w:rPr>
              <w:t>Če pride do prekinitve oz. razdrtja pogodbe po krivdi ene od pogodbenih strank, nosi nastale stroške tista pogodbena stranka, ki je povzročila prekinitev ali razdrtje pogodbe.</w:t>
            </w:r>
          </w:p>
          <w:p w14:paraId="0DCC5BBD" w14:textId="77777777" w:rsidR="00A53018" w:rsidRDefault="00D907E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53018" w14:paraId="6C0A6D04" w14:textId="77777777">
              <w:tc>
                <w:tcPr>
                  <w:tcW w:w="0" w:type="auto"/>
                  <w:tcMar>
                    <w:top w:w="0" w:type="auto"/>
                    <w:bottom w:w="0" w:type="auto"/>
                  </w:tcMar>
                </w:tcPr>
                <w:p w14:paraId="73E8107D" w14:textId="77777777" w:rsidR="00A53018" w:rsidRDefault="00D907E0" w:rsidP="006C3C19">
                  <w:pPr>
                    <w:numPr>
                      <w:ilvl w:val="0"/>
                      <w:numId w:val="2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8CD9069" w14:textId="77777777" w:rsidR="00A53018" w:rsidRDefault="00D907E0" w:rsidP="006C3C19">
                  <w:pPr>
                    <w:numPr>
                      <w:ilvl w:val="0"/>
                      <w:numId w:val="2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129CF81" w14:textId="77777777" w:rsidR="00A53018" w:rsidRDefault="00D907E0" w:rsidP="006C3C19">
                  <w:pPr>
                    <w:numPr>
                      <w:ilvl w:val="0"/>
                      <w:numId w:val="23"/>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8F75C82" w14:textId="77777777" w:rsidR="00A53018" w:rsidRDefault="00D907E0">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53018" w14:paraId="0B678755" w14:textId="77777777">
              <w:tc>
                <w:tcPr>
                  <w:tcW w:w="0" w:type="auto"/>
                  <w:tcMar>
                    <w:top w:w="0" w:type="auto"/>
                    <w:bottom w:w="0" w:type="auto"/>
                  </w:tcMar>
                </w:tcPr>
                <w:p w14:paraId="54A4C662" w14:textId="77777777" w:rsidR="00A53018" w:rsidRDefault="00D907E0" w:rsidP="006C3C19">
                  <w:pPr>
                    <w:numPr>
                      <w:ilvl w:val="0"/>
                      <w:numId w:val="2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05B91AA" w14:textId="77777777" w:rsidR="00A53018" w:rsidRDefault="00D907E0" w:rsidP="006C3C19">
                  <w:pPr>
                    <w:numPr>
                      <w:ilvl w:val="0"/>
                      <w:numId w:val="2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3F00E75" w14:textId="77777777" w:rsidR="00A53018" w:rsidRDefault="00D907E0" w:rsidP="006C3C19">
                  <w:pPr>
                    <w:numPr>
                      <w:ilvl w:val="0"/>
                      <w:numId w:val="2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DBF7FC7" w14:textId="77777777" w:rsidR="00A53018" w:rsidRDefault="00A53018"/>
          <w:p w14:paraId="495DFDDF" w14:textId="54C10AB4" w:rsidR="00A53018" w:rsidRDefault="00D907E0">
            <w:pPr>
              <w:spacing w:before="225" w:after="225"/>
              <w:jc w:val="both"/>
            </w:pPr>
            <w:r>
              <w:rPr>
                <w:rFonts w:ascii="Arial" w:hAnsi="Arial" w:cs="Arial"/>
                <w:color w:val="000000"/>
                <w:sz w:val="18"/>
                <w:szCs w:val="18"/>
              </w:rPr>
              <w:t>Odstop od pogodbe učinkuje z dnem, ko izvajalec prejme pisno izjavo naročnika o odstopu.</w:t>
            </w:r>
          </w:p>
        </w:tc>
      </w:tr>
    </w:tbl>
    <w:p w14:paraId="1C3B43C4" w14:textId="77777777" w:rsidR="00A53018" w:rsidRDefault="00D907E0">
      <w:pPr>
        <w:spacing w:before="225" w:after="225" w:line="240" w:lineRule="auto"/>
        <w:jc w:val="both"/>
      </w:pPr>
      <w:r>
        <w:rPr>
          <w:rFonts w:ascii="Arial" w:hAnsi="Arial" w:cs="Arial"/>
          <w:b/>
          <w:bCs/>
          <w:color w:val="000000"/>
          <w:sz w:val="18"/>
          <w:szCs w:val="18"/>
        </w:rPr>
        <w:lastRenderedPageBreak/>
        <w:t>XII. SOCIALNA KLAVZULA IN RAZVEZNI POGOJ</w:t>
      </w:r>
    </w:p>
    <w:p w14:paraId="28A367BC" w14:textId="77777777" w:rsidR="00A53018" w:rsidRDefault="00D907E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53018" w14:paraId="3DACB84F" w14:textId="77777777">
        <w:tc>
          <w:tcPr>
            <w:tcW w:w="0" w:type="auto"/>
            <w:tcMar>
              <w:top w:w="0" w:type="auto"/>
              <w:bottom w:w="0" w:type="auto"/>
            </w:tcMar>
          </w:tcPr>
          <w:p w14:paraId="1FCF4D3F" w14:textId="77777777" w:rsidR="00A53018" w:rsidRDefault="00D907E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D33B55" w14:textId="77777777" w:rsidR="00A53018" w:rsidRDefault="00D907E0">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389816BA" w14:textId="77777777" w:rsidR="00A53018" w:rsidRDefault="00D907E0">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14:paraId="26278744" w14:textId="77777777" w:rsidR="00A53018" w:rsidRDefault="00D907E0">
      <w:pPr>
        <w:spacing w:before="225" w:after="225" w:line="240" w:lineRule="auto"/>
        <w:jc w:val="both"/>
      </w:pPr>
      <w:r>
        <w:rPr>
          <w:rFonts w:ascii="Arial" w:hAnsi="Arial" w:cs="Arial"/>
          <w:b/>
          <w:bCs/>
          <w:color w:val="000000"/>
          <w:sz w:val="18"/>
          <w:szCs w:val="18"/>
        </w:rPr>
        <w:t>XIII. KONČNE DOLOČBE</w:t>
      </w:r>
    </w:p>
    <w:p w14:paraId="557D0A01" w14:textId="77777777" w:rsidR="00A53018" w:rsidRDefault="00D907E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53018" w14:paraId="041C0018" w14:textId="77777777">
        <w:tc>
          <w:tcPr>
            <w:tcW w:w="0" w:type="auto"/>
            <w:tcMar>
              <w:top w:w="0" w:type="auto"/>
              <w:bottom w:w="0" w:type="auto"/>
            </w:tcMar>
          </w:tcPr>
          <w:p w14:paraId="38F59B16" w14:textId="77777777" w:rsidR="00A53018" w:rsidRDefault="00D907E0">
            <w:pPr>
              <w:spacing w:before="225" w:after="225"/>
              <w:jc w:val="both"/>
            </w:pPr>
            <w:r>
              <w:rPr>
                <w:rFonts w:ascii="Arial" w:hAnsi="Arial" w:cs="Arial"/>
                <w:color w:val="000000"/>
                <w:sz w:val="18"/>
                <w:szCs w:val="18"/>
              </w:rPr>
              <w:t>Pogoji tega sporazuma so veljavni za čas trajanja sporazuma.</w:t>
            </w:r>
          </w:p>
          <w:p w14:paraId="414B62D9" w14:textId="77777777" w:rsidR="00A53018" w:rsidRDefault="00D907E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413C435A" w14:textId="77777777" w:rsidR="00A53018" w:rsidRDefault="00D907E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53018" w14:paraId="11467B09" w14:textId="77777777">
        <w:tc>
          <w:tcPr>
            <w:tcW w:w="0" w:type="auto"/>
            <w:tcMar>
              <w:top w:w="0" w:type="auto"/>
              <w:bottom w:w="0" w:type="auto"/>
            </w:tcMar>
          </w:tcPr>
          <w:p w14:paraId="3FF0BB19" w14:textId="77777777" w:rsidR="00A53018" w:rsidRDefault="00D907E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57EAD0A6" w14:textId="77777777" w:rsidR="00A53018" w:rsidRDefault="00D907E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53018" w14:paraId="77364193" w14:textId="77777777">
        <w:tc>
          <w:tcPr>
            <w:tcW w:w="0" w:type="auto"/>
            <w:tcMar>
              <w:top w:w="0" w:type="auto"/>
              <w:bottom w:w="0" w:type="auto"/>
            </w:tcMar>
          </w:tcPr>
          <w:p w14:paraId="66535BFA" w14:textId="77777777" w:rsidR="00A53018" w:rsidRDefault="00D907E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53018" w14:paraId="5C22F8FD" w14:textId="77777777">
              <w:tc>
                <w:tcPr>
                  <w:tcW w:w="0" w:type="auto"/>
                  <w:tcMar>
                    <w:top w:w="0" w:type="auto"/>
                    <w:bottom w:w="0" w:type="auto"/>
                  </w:tcMar>
                </w:tcPr>
                <w:p w14:paraId="26FC6056" w14:textId="77777777" w:rsidR="00A53018" w:rsidRDefault="00D907E0" w:rsidP="006C3C19">
                  <w:pPr>
                    <w:numPr>
                      <w:ilvl w:val="0"/>
                      <w:numId w:val="25"/>
                    </w:numPr>
                    <w:jc w:val="both"/>
                    <w:rPr>
                      <w:rFonts w:ascii="Arial" w:hAnsi="Arial" w:cs="Arial"/>
                      <w:color w:val="000000"/>
                      <w:sz w:val="18"/>
                      <w:szCs w:val="18"/>
                    </w:rPr>
                  </w:pPr>
                  <w:r>
                    <w:rPr>
                      <w:rFonts w:ascii="Arial" w:hAnsi="Arial" w:cs="Arial"/>
                      <w:color w:val="000000"/>
                      <w:sz w:val="18"/>
                      <w:szCs w:val="18"/>
                    </w:rPr>
                    <w:t>pridobitev posla ali</w:t>
                  </w:r>
                </w:p>
                <w:p w14:paraId="3B0886E7" w14:textId="77777777" w:rsidR="00A53018" w:rsidRDefault="00D907E0" w:rsidP="006C3C19">
                  <w:pPr>
                    <w:numPr>
                      <w:ilvl w:val="0"/>
                      <w:numId w:val="25"/>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12C2695" w14:textId="77777777" w:rsidR="00A53018" w:rsidRDefault="00D907E0" w:rsidP="006C3C19">
                  <w:pPr>
                    <w:numPr>
                      <w:ilvl w:val="0"/>
                      <w:numId w:val="25"/>
                    </w:numPr>
                    <w:jc w:val="both"/>
                    <w:rPr>
                      <w:rFonts w:ascii="Arial" w:hAnsi="Arial" w:cs="Arial"/>
                      <w:color w:val="000000"/>
                      <w:sz w:val="18"/>
                      <w:szCs w:val="18"/>
                    </w:rPr>
                  </w:pPr>
                  <w:r>
                    <w:rPr>
                      <w:rFonts w:ascii="Arial" w:hAnsi="Arial" w:cs="Arial"/>
                      <w:color w:val="000000"/>
                      <w:sz w:val="18"/>
                      <w:szCs w:val="18"/>
                    </w:rPr>
                    <w:lastRenderedPageBreak/>
                    <w:t>za opustitev dolžnega nadzora nad izvajanjem pogodbenih obveznosti ali </w:t>
                  </w:r>
                </w:p>
                <w:p w14:paraId="25D0F3BA" w14:textId="77777777" w:rsidR="00A53018" w:rsidRDefault="00D907E0" w:rsidP="006C3C19">
                  <w:pPr>
                    <w:numPr>
                      <w:ilvl w:val="0"/>
                      <w:numId w:val="2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4B6FA9F" w14:textId="77777777" w:rsidR="00A53018" w:rsidRDefault="00A53018"/>
          <w:p w14:paraId="3AB97124" w14:textId="77777777" w:rsidR="00A53018" w:rsidRDefault="00D907E0">
            <w:pPr>
              <w:spacing w:before="225" w:after="225"/>
              <w:jc w:val="both"/>
            </w:pPr>
            <w:r>
              <w:rPr>
                <w:rFonts w:ascii="Arial" w:hAnsi="Arial" w:cs="Arial"/>
                <w:color w:val="000000"/>
                <w:sz w:val="18"/>
                <w:szCs w:val="18"/>
              </w:rPr>
              <w:t>je ničen.</w:t>
            </w:r>
          </w:p>
        </w:tc>
      </w:tr>
    </w:tbl>
    <w:p w14:paraId="777E99E3" w14:textId="77777777" w:rsidR="00A53018" w:rsidRDefault="00D907E0">
      <w:pPr>
        <w:spacing w:after="0" w:line="240" w:lineRule="auto"/>
        <w:jc w:val="center"/>
      </w:pPr>
      <w:r>
        <w:rPr>
          <w:rFonts w:ascii="Arial" w:hAnsi="Arial" w:cs="Arial"/>
          <w:b/>
          <w:bCs/>
          <w:color w:val="000000"/>
          <w:sz w:val="18"/>
          <w:szCs w:val="18"/>
        </w:rPr>
        <w:lastRenderedPageBreak/>
        <w:t>27. člen</w:t>
      </w:r>
    </w:p>
    <w:tbl>
      <w:tblPr>
        <w:tblStyle w:val="NormalTablePHPDOCX"/>
        <w:tblW w:w="0" w:type="auto"/>
        <w:tblInd w:w="108" w:type="dxa"/>
        <w:tblLook w:val="04A0" w:firstRow="1" w:lastRow="0" w:firstColumn="1" w:lastColumn="0" w:noHBand="0" w:noVBand="1"/>
      </w:tblPr>
      <w:tblGrid>
        <w:gridCol w:w="8962"/>
      </w:tblGrid>
      <w:tr w:rsidR="00A53018" w14:paraId="651A1348" w14:textId="77777777">
        <w:tc>
          <w:tcPr>
            <w:tcW w:w="0" w:type="auto"/>
            <w:tcMar>
              <w:top w:w="0" w:type="auto"/>
              <w:bottom w:w="0" w:type="auto"/>
            </w:tcMar>
          </w:tcPr>
          <w:p w14:paraId="4EE29279" w14:textId="77777777" w:rsidR="00A53018" w:rsidRDefault="00D907E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34629D81" w14:textId="77777777" w:rsidR="00A53018" w:rsidRDefault="00D907E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6269"/>
      </w:tblGrid>
      <w:tr w:rsidR="00A53018" w14:paraId="4D031D15" w14:textId="77777777">
        <w:tc>
          <w:tcPr>
            <w:tcW w:w="0" w:type="auto"/>
            <w:tcMar>
              <w:top w:w="0" w:type="auto"/>
              <w:bottom w:w="0" w:type="auto"/>
            </w:tcMar>
          </w:tcPr>
          <w:p w14:paraId="46412A5D" w14:textId="77777777" w:rsidR="00A53018" w:rsidRDefault="00D907E0">
            <w:pPr>
              <w:spacing w:before="225" w:after="225"/>
              <w:jc w:val="both"/>
            </w:pPr>
            <w:r>
              <w:rPr>
                <w:rFonts w:ascii="Arial" w:hAnsi="Arial" w:cs="Arial"/>
                <w:color w:val="000000"/>
                <w:sz w:val="18"/>
                <w:szCs w:val="18"/>
              </w:rPr>
              <w:t>Ta okvirni sporazum stopi v veljavo z dnem podpisa strank tega sporazuma.</w:t>
            </w:r>
          </w:p>
        </w:tc>
      </w:tr>
    </w:tbl>
    <w:p w14:paraId="0B7F8CAB" w14:textId="77777777" w:rsidR="00A53018" w:rsidRDefault="00D907E0">
      <w:pPr>
        <w:spacing w:before="975" w:after="225" w:line="240" w:lineRule="auto"/>
        <w:jc w:val="both"/>
      </w:pPr>
      <w:r>
        <w:rPr>
          <w:rFonts w:ascii="Arial" w:hAnsi="Arial" w:cs="Arial"/>
          <w:color w:val="000000"/>
          <w:sz w:val="18"/>
          <w:szCs w:val="18"/>
        </w:rPr>
        <w:t>V/na ________________, dne ________________</w:t>
      </w:r>
    </w:p>
    <w:p w14:paraId="37442E06" w14:textId="77777777" w:rsidR="00A53018" w:rsidRDefault="00A53018">
      <w:pPr>
        <w:sectPr w:rsidR="00A53018" w:rsidSect="00D931BF">
          <w:pgSz w:w="11906" w:h="16838"/>
          <w:pgMar w:top="1418" w:right="1418" w:bottom="1418" w:left="1418" w:header="567" w:footer="680" w:gutter="0"/>
          <w:cols w:space="708"/>
          <w:docGrid w:linePitch="360"/>
        </w:sectPr>
      </w:pPr>
    </w:p>
    <w:p w14:paraId="5AA5445E" w14:textId="7081F637" w:rsidR="00C735A7" w:rsidRDefault="00C735A7">
      <w:pPr>
        <w:rPr>
          <w:rFonts w:ascii="Arial" w:hAnsi="Arial" w:cs="Arial"/>
          <w:color w:val="000000"/>
          <w:sz w:val="18"/>
          <w:szCs w:val="18"/>
        </w:rPr>
      </w:pPr>
    </w:p>
    <w:p w14:paraId="113CB1C7" w14:textId="44CF8DDF" w:rsidR="00C735A7" w:rsidRDefault="00C735A7" w:rsidP="00C735A7">
      <w:pPr>
        <w:spacing w:after="0" w:line="240" w:lineRule="auto"/>
        <w:jc w:val="center"/>
        <w:outlineLvl w:val="1"/>
        <w:rPr>
          <w:rFonts w:ascii="Arial" w:hAnsi="Arial" w:cs="Arial"/>
          <w:b/>
          <w:bCs/>
          <w:color w:val="000000"/>
          <w:sz w:val="27"/>
          <w:szCs w:val="27"/>
        </w:rPr>
      </w:pPr>
      <w:r>
        <w:rPr>
          <w:rFonts w:ascii="Arial" w:hAnsi="Arial" w:cs="Arial"/>
          <w:b/>
          <w:bCs/>
          <w:color w:val="000000"/>
          <w:sz w:val="27"/>
          <w:szCs w:val="27"/>
        </w:rPr>
        <w:t>POGODBA ZA DOBAVO LABORATORIJSKEGA MATERIALA</w:t>
      </w:r>
      <w:r w:rsidR="00024BF8">
        <w:rPr>
          <w:rFonts w:ascii="Arial" w:hAnsi="Arial" w:cs="Arial"/>
          <w:b/>
          <w:bCs/>
          <w:color w:val="000000"/>
          <w:sz w:val="27"/>
          <w:szCs w:val="27"/>
        </w:rPr>
        <w:t xml:space="preserve"> NA PODLAGI OKVIRNEGA SPORAZUMA</w:t>
      </w:r>
    </w:p>
    <w:p w14:paraId="69828172" w14:textId="77777777" w:rsidR="00030365" w:rsidRDefault="00030365" w:rsidP="00C735A7">
      <w:pPr>
        <w:spacing w:after="0" w:line="240" w:lineRule="auto"/>
        <w:jc w:val="center"/>
        <w:outlineLvl w:val="1"/>
        <w:rPr>
          <w:rFonts w:ascii="Arial" w:hAnsi="Arial" w:cs="Arial"/>
          <w:b/>
          <w:bCs/>
          <w:color w:val="000000"/>
          <w:sz w:val="27"/>
          <w:szCs w:val="27"/>
        </w:rPr>
      </w:pPr>
    </w:p>
    <w:p w14:paraId="607CDAC9" w14:textId="77777777" w:rsidR="00C735A7" w:rsidRDefault="00C735A7" w:rsidP="00C735A7">
      <w:pPr>
        <w:spacing w:after="0" w:line="240" w:lineRule="auto"/>
        <w:outlineLvl w:val="1"/>
        <w:rPr>
          <w:rFonts w:ascii="Arial" w:hAnsi="Arial" w:cs="Arial"/>
          <w:color w:val="000000"/>
          <w:sz w:val="18"/>
          <w:szCs w:val="18"/>
        </w:rPr>
      </w:pPr>
    </w:p>
    <w:p w14:paraId="30E23367" w14:textId="77777777" w:rsidR="00C735A7" w:rsidRDefault="00C735A7" w:rsidP="00C735A7">
      <w:pPr>
        <w:spacing w:after="0" w:line="240" w:lineRule="auto"/>
        <w:outlineLvl w:val="1"/>
      </w:pPr>
      <w:r>
        <w:rPr>
          <w:rFonts w:ascii="Arial" w:hAnsi="Arial" w:cs="Arial"/>
          <w:color w:val="000000"/>
          <w:sz w:val="18"/>
          <w:szCs w:val="18"/>
        </w:rPr>
        <w:t>sklenjena med</w:t>
      </w:r>
    </w:p>
    <w:p w14:paraId="70DABCD9" w14:textId="77777777" w:rsidR="00C735A7" w:rsidRDefault="00C735A7" w:rsidP="00C735A7">
      <w:pPr>
        <w:spacing w:after="0" w:line="240" w:lineRule="auto"/>
        <w:rPr>
          <w:rFonts w:ascii="Arial" w:hAnsi="Arial" w:cs="Arial"/>
          <w:b/>
          <w:bCs/>
          <w:color w:val="000000"/>
          <w:sz w:val="18"/>
          <w:szCs w:val="18"/>
        </w:rPr>
      </w:pPr>
    </w:p>
    <w:p w14:paraId="128BC726" w14:textId="77777777" w:rsidR="00C735A7" w:rsidRDefault="00C735A7" w:rsidP="00C735A7">
      <w:pPr>
        <w:spacing w:after="0" w:line="240" w:lineRule="auto"/>
      </w:pPr>
      <w:r>
        <w:rPr>
          <w:rFonts w:ascii="Arial" w:hAnsi="Arial" w:cs="Arial"/>
          <w:b/>
          <w:bCs/>
          <w:color w:val="000000"/>
          <w:sz w:val="18"/>
          <w:szCs w:val="18"/>
        </w:rPr>
        <w:t>NAROČNIKOM: ZD TREBNJE, GOLIEV TRG 3, 8210 TREBNJE,</w:t>
      </w:r>
      <w:r>
        <w:rPr>
          <w:rFonts w:ascii="Arial" w:hAnsi="Arial" w:cs="Arial"/>
          <w:color w:val="000000"/>
          <w:sz w:val="18"/>
          <w:szCs w:val="18"/>
        </w:rPr>
        <w:br/>
        <w:t>ki ga zastopa Mag. Vera Rozman, univ. dipl. ekon., direktorica</w:t>
      </w:r>
      <w:r>
        <w:br/>
      </w:r>
    </w:p>
    <w:tbl>
      <w:tblPr>
        <w:tblStyle w:val="NormalTablePHPDOCX"/>
        <w:tblW w:w="3500" w:type="pct"/>
        <w:tblInd w:w="108" w:type="dxa"/>
        <w:tblLook w:val="04A0" w:firstRow="1" w:lastRow="0" w:firstColumn="1" w:lastColumn="0" w:noHBand="0" w:noVBand="1"/>
      </w:tblPr>
      <w:tblGrid>
        <w:gridCol w:w="3300"/>
        <w:gridCol w:w="3049"/>
      </w:tblGrid>
      <w:tr w:rsidR="00C735A7" w14:paraId="5F8F67E6" w14:textId="77777777" w:rsidTr="00CF7F0D">
        <w:tc>
          <w:tcPr>
            <w:tcW w:w="3300" w:type="dxa"/>
            <w:tcMar>
              <w:top w:w="0" w:type="auto"/>
              <w:bottom w:w="0" w:type="auto"/>
            </w:tcMar>
            <w:vAlign w:val="center"/>
          </w:tcPr>
          <w:p w14:paraId="1763A917" w14:textId="77777777" w:rsidR="00C735A7" w:rsidRDefault="00C735A7" w:rsidP="00CF7F0D">
            <w:r>
              <w:rPr>
                <w:rFonts w:ascii="Arial" w:hAnsi="Arial" w:cs="Arial"/>
                <w:color w:val="000000"/>
                <w:position w:val="-2"/>
                <w:sz w:val="18"/>
                <w:szCs w:val="18"/>
              </w:rPr>
              <w:t>Matična številka:</w:t>
            </w:r>
          </w:p>
        </w:tc>
        <w:tc>
          <w:tcPr>
            <w:tcW w:w="0" w:type="auto"/>
            <w:tcMar>
              <w:top w:w="0" w:type="auto"/>
              <w:bottom w:w="0" w:type="auto"/>
            </w:tcMar>
            <w:vAlign w:val="center"/>
          </w:tcPr>
          <w:p w14:paraId="655A983E" w14:textId="77777777" w:rsidR="00C735A7" w:rsidRDefault="00C735A7" w:rsidP="00CF7F0D">
            <w:r>
              <w:rPr>
                <w:rFonts w:ascii="Arial" w:hAnsi="Arial" w:cs="Arial"/>
                <w:color w:val="000000"/>
                <w:position w:val="-2"/>
                <w:sz w:val="18"/>
                <w:szCs w:val="18"/>
              </w:rPr>
              <w:t>5054583000</w:t>
            </w:r>
          </w:p>
        </w:tc>
      </w:tr>
      <w:tr w:rsidR="00C735A7" w14:paraId="2CB1F0A5" w14:textId="77777777" w:rsidTr="00CF7F0D">
        <w:tc>
          <w:tcPr>
            <w:tcW w:w="3300" w:type="dxa"/>
            <w:tcMar>
              <w:top w:w="0" w:type="auto"/>
              <w:bottom w:w="0" w:type="auto"/>
            </w:tcMar>
            <w:vAlign w:val="center"/>
          </w:tcPr>
          <w:p w14:paraId="1B91D98B" w14:textId="77777777" w:rsidR="00C735A7" w:rsidRDefault="00C735A7" w:rsidP="00CF7F0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536E0E" w14:textId="77777777" w:rsidR="00C735A7" w:rsidRDefault="00C735A7" w:rsidP="00CF7F0D">
            <w:r>
              <w:rPr>
                <w:rFonts w:ascii="Arial" w:hAnsi="Arial" w:cs="Arial"/>
                <w:color w:val="000000"/>
                <w:position w:val="-2"/>
                <w:sz w:val="18"/>
                <w:szCs w:val="18"/>
              </w:rPr>
              <w:t>99797275</w:t>
            </w:r>
          </w:p>
        </w:tc>
      </w:tr>
      <w:tr w:rsidR="00C735A7" w14:paraId="1EAB351E" w14:textId="77777777" w:rsidTr="00CF7F0D">
        <w:tc>
          <w:tcPr>
            <w:tcW w:w="3300" w:type="dxa"/>
            <w:tcMar>
              <w:top w:w="0" w:type="auto"/>
              <w:bottom w:w="0" w:type="auto"/>
            </w:tcMar>
            <w:vAlign w:val="center"/>
          </w:tcPr>
          <w:p w14:paraId="4169B073" w14:textId="77777777" w:rsidR="00C735A7" w:rsidRDefault="00C735A7" w:rsidP="00CF7F0D">
            <w:r>
              <w:rPr>
                <w:rFonts w:ascii="Arial" w:hAnsi="Arial" w:cs="Arial"/>
                <w:color w:val="000000"/>
                <w:position w:val="-2"/>
                <w:sz w:val="18"/>
                <w:szCs w:val="18"/>
              </w:rPr>
              <w:t>Transakcijski račun (TRR):</w:t>
            </w:r>
          </w:p>
        </w:tc>
        <w:tc>
          <w:tcPr>
            <w:tcW w:w="0" w:type="auto"/>
            <w:tcMar>
              <w:top w:w="0" w:type="auto"/>
              <w:bottom w:w="0" w:type="auto"/>
            </w:tcMar>
            <w:vAlign w:val="center"/>
          </w:tcPr>
          <w:p w14:paraId="0EA302B3" w14:textId="77777777" w:rsidR="00C735A7" w:rsidRDefault="00C735A7" w:rsidP="00CF7F0D">
            <w:r>
              <w:rPr>
                <w:rFonts w:ascii="Arial" w:hAnsi="Arial" w:cs="Arial"/>
                <w:color w:val="000000"/>
                <w:position w:val="-2"/>
                <w:sz w:val="18"/>
                <w:szCs w:val="18"/>
              </w:rPr>
              <w:t>SI56 0133 0603 0924 866</w:t>
            </w:r>
          </w:p>
        </w:tc>
      </w:tr>
    </w:tbl>
    <w:p w14:paraId="29217A32" w14:textId="77777777" w:rsidR="00C735A7" w:rsidRDefault="00C735A7" w:rsidP="00C735A7">
      <w:pPr>
        <w:spacing w:after="0" w:line="240" w:lineRule="auto"/>
      </w:pPr>
      <w:r>
        <w:rPr>
          <w:rFonts w:ascii="Arial" w:hAnsi="Arial" w:cs="Arial"/>
          <w:color w:val="000000"/>
          <w:sz w:val="18"/>
          <w:szCs w:val="18"/>
        </w:rPr>
        <w:t>in</w:t>
      </w:r>
    </w:p>
    <w:p w14:paraId="04598FC8" w14:textId="77777777" w:rsidR="00C735A7" w:rsidRDefault="00C735A7" w:rsidP="00C735A7">
      <w:pPr>
        <w:spacing w:after="0" w:line="240" w:lineRule="auto"/>
        <w:rPr>
          <w:rFonts w:ascii="Arial" w:hAnsi="Arial" w:cs="Arial"/>
          <w:b/>
          <w:bCs/>
          <w:color w:val="000000"/>
          <w:sz w:val="18"/>
          <w:szCs w:val="18"/>
        </w:rPr>
      </w:pPr>
    </w:p>
    <w:tbl>
      <w:tblPr>
        <w:tblStyle w:val="NormalTablePHPDOCX"/>
        <w:tblW w:w="46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6"/>
        <w:gridCol w:w="2481"/>
      </w:tblGrid>
      <w:tr w:rsidR="00C735A7" w14:paraId="7D5C0490" w14:textId="77777777" w:rsidTr="00CF7F0D">
        <w:trPr>
          <w:trHeight w:val="636"/>
        </w:trPr>
        <w:tc>
          <w:tcPr>
            <w:tcW w:w="6096" w:type="dxa"/>
            <w:vAlign w:val="center"/>
          </w:tcPr>
          <w:p w14:paraId="7AEDA74C" w14:textId="69090A97" w:rsidR="00C735A7" w:rsidRDefault="00C735A7" w:rsidP="00CF7F0D">
            <w:pPr>
              <w:rPr>
                <w:rFonts w:ascii="Arial" w:hAnsi="Arial" w:cs="Arial"/>
                <w:b/>
                <w:bCs/>
                <w:color w:val="000000"/>
                <w:sz w:val="18"/>
                <w:szCs w:val="18"/>
              </w:rPr>
            </w:pPr>
            <w:r>
              <w:rPr>
                <w:rFonts w:ascii="Arial" w:hAnsi="Arial" w:cs="Arial"/>
                <w:b/>
                <w:bCs/>
                <w:color w:val="000000"/>
                <w:sz w:val="18"/>
                <w:szCs w:val="18"/>
              </w:rPr>
              <w:t>IZVAJALC</w:t>
            </w:r>
            <w:r w:rsidR="00030365">
              <w:rPr>
                <w:rFonts w:ascii="Arial" w:hAnsi="Arial" w:cs="Arial"/>
                <w:b/>
                <w:bCs/>
                <w:color w:val="000000"/>
                <w:sz w:val="18"/>
                <w:szCs w:val="18"/>
              </w:rPr>
              <w:t>EM</w:t>
            </w:r>
            <w:r w:rsidRPr="00257D70">
              <w:rPr>
                <w:rFonts w:ascii="Arial" w:hAnsi="Arial" w:cs="Arial"/>
                <w:b/>
                <w:bCs/>
                <w:color w:val="000000"/>
                <w:sz w:val="18"/>
                <w:szCs w:val="18"/>
              </w:rPr>
              <w:t>: </w:t>
            </w:r>
            <w:r>
              <w:rPr>
                <w:rFonts w:ascii="Arial" w:hAnsi="Arial" w:cs="Arial"/>
                <w:b/>
                <w:bCs/>
                <w:color w:val="000000"/>
                <w:sz w:val="18"/>
                <w:szCs w:val="18"/>
              </w:rPr>
              <w:t xml:space="preserve"> </w:t>
            </w:r>
          </w:p>
          <w:p w14:paraId="0A37FEEE" w14:textId="77777777" w:rsidR="00C735A7" w:rsidRDefault="00C735A7" w:rsidP="00CF7F0D">
            <w:r>
              <w:rPr>
                <w:rFonts w:ascii="Arial" w:hAnsi="Arial" w:cs="Arial"/>
                <w:color w:val="000000"/>
                <w:position w:val="-2"/>
                <w:sz w:val="18"/>
                <w:szCs w:val="18"/>
              </w:rPr>
              <w:t>Zastopnik:</w:t>
            </w:r>
          </w:p>
        </w:tc>
        <w:tc>
          <w:tcPr>
            <w:tcW w:w="2551" w:type="dxa"/>
            <w:vAlign w:val="center"/>
          </w:tcPr>
          <w:p w14:paraId="213BAEBB" w14:textId="77777777" w:rsidR="00C735A7" w:rsidRDefault="00C735A7" w:rsidP="00CF7F0D">
            <w:pPr>
              <w:rPr>
                <w:rFonts w:ascii="Arial" w:hAnsi="Arial" w:cs="Arial"/>
                <w:b/>
                <w:bCs/>
                <w:color w:val="000000"/>
                <w:sz w:val="18"/>
                <w:szCs w:val="18"/>
              </w:rPr>
            </w:pPr>
            <w:r>
              <w:rPr>
                <w:rFonts w:ascii="Arial" w:hAnsi="Arial" w:cs="Arial"/>
                <w:b/>
                <w:bCs/>
                <w:color w:val="000000"/>
                <w:sz w:val="18"/>
                <w:szCs w:val="18"/>
              </w:rPr>
              <w:t xml:space="preserve"> </w:t>
            </w:r>
          </w:p>
          <w:p w14:paraId="09AAED3D" w14:textId="77777777" w:rsidR="00C735A7" w:rsidRPr="00B7681E" w:rsidRDefault="00C735A7" w:rsidP="00CF7F0D">
            <w:pPr>
              <w:rPr>
                <w:rFonts w:ascii="Arial" w:hAnsi="Arial" w:cs="Arial"/>
                <w:sz w:val="18"/>
                <w:szCs w:val="18"/>
              </w:rPr>
            </w:pPr>
          </w:p>
        </w:tc>
      </w:tr>
      <w:tr w:rsidR="00C735A7" w14:paraId="049C9CB9" w14:textId="77777777" w:rsidTr="00CF7F0D">
        <w:tc>
          <w:tcPr>
            <w:tcW w:w="6096" w:type="dxa"/>
            <w:vAlign w:val="center"/>
          </w:tcPr>
          <w:p w14:paraId="4E280C7C" w14:textId="77777777" w:rsidR="00C735A7" w:rsidRDefault="00C735A7" w:rsidP="00CF7F0D">
            <w:r>
              <w:rPr>
                <w:rFonts w:ascii="Arial" w:hAnsi="Arial" w:cs="Arial"/>
                <w:color w:val="000000"/>
                <w:position w:val="-2"/>
                <w:sz w:val="18"/>
                <w:szCs w:val="18"/>
              </w:rPr>
              <w:t>Identifikacijska številka za DDV:</w:t>
            </w:r>
          </w:p>
        </w:tc>
        <w:tc>
          <w:tcPr>
            <w:tcW w:w="2551" w:type="dxa"/>
            <w:vAlign w:val="center"/>
          </w:tcPr>
          <w:p w14:paraId="7173DAC5" w14:textId="77777777" w:rsidR="00C735A7" w:rsidRDefault="00C735A7" w:rsidP="00CF7F0D"/>
        </w:tc>
      </w:tr>
      <w:tr w:rsidR="00C735A7" w14:paraId="461D7508" w14:textId="77777777" w:rsidTr="00CF7F0D">
        <w:trPr>
          <w:trHeight w:val="279"/>
        </w:trPr>
        <w:tc>
          <w:tcPr>
            <w:tcW w:w="6096" w:type="dxa"/>
            <w:vAlign w:val="center"/>
          </w:tcPr>
          <w:p w14:paraId="07352114" w14:textId="77777777" w:rsidR="00C735A7" w:rsidRDefault="00C735A7" w:rsidP="00CF7F0D">
            <w:r>
              <w:rPr>
                <w:rFonts w:ascii="Arial" w:hAnsi="Arial" w:cs="Arial"/>
                <w:color w:val="000000"/>
                <w:position w:val="-2"/>
                <w:sz w:val="18"/>
                <w:szCs w:val="18"/>
              </w:rPr>
              <w:t>Matična številka:</w:t>
            </w:r>
          </w:p>
        </w:tc>
        <w:tc>
          <w:tcPr>
            <w:tcW w:w="2551" w:type="dxa"/>
            <w:vAlign w:val="center"/>
          </w:tcPr>
          <w:p w14:paraId="1C42B4C4" w14:textId="77777777" w:rsidR="00C735A7" w:rsidRDefault="00C735A7" w:rsidP="00CF7F0D"/>
        </w:tc>
      </w:tr>
      <w:tr w:rsidR="00C735A7" w14:paraId="6A53989C" w14:textId="77777777" w:rsidTr="00CF7F0D">
        <w:tc>
          <w:tcPr>
            <w:tcW w:w="6096" w:type="dxa"/>
            <w:vAlign w:val="center"/>
          </w:tcPr>
          <w:p w14:paraId="731F85BA" w14:textId="77777777" w:rsidR="00C735A7" w:rsidRDefault="00C735A7" w:rsidP="00CF7F0D">
            <w:r>
              <w:rPr>
                <w:rFonts w:ascii="Arial" w:hAnsi="Arial" w:cs="Arial"/>
                <w:color w:val="000000"/>
                <w:position w:val="-2"/>
                <w:sz w:val="18"/>
                <w:szCs w:val="18"/>
              </w:rPr>
              <w:t>Številka transakcijskega računa:</w:t>
            </w:r>
          </w:p>
        </w:tc>
        <w:tc>
          <w:tcPr>
            <w:tcW w:w="2551" w:type="dxa"/>
            <w:vAlign w:val="center"/>
          </w:tcPr>
          <w:p w14:paraId="1B5A17E6" w14:textId="77777777" w:rsidR="00C735A7" w:rsidRDefault="00C735A7" w:rsidP="00CF7F0D"/>
        </w:tc>
      </w:tr>
    </w:tbl>
    <w:p w14:paraId="24129282" w14:textId="77777777" w:rsidR="00C735A7" w:rsidRDefault="00C735A7" w:rsidP="00C735A7">
      <w:pPr>
        <w:spacing w:after="0" w:line="240" w:lineRule="auto"/>
        <w:jc w:val="both"/>
        <w:rPr>
          <w:rFonts w:ascii="Arial" w:hAnsi="Arial" w:cs="Arial"/>
          <w:b/>
          <w:bCs/>
          <w:color w:val="000000"/>
          <w:sz w:val="18"/>
          <w:szCs w:val="18"/>
        </w:rPr>
      </w:pPr>
    </w:p>
    <w:p w14:paraId="778B4609" w14:textId="77777777" w:rsidR="00C735A7" w:rsidRPr="00857B87" w:rsidRDefault="00C735A7" w:rsidP="00C735A7">
      <w:pPr>
        <w:spacing w:after="0" w:line="240" w:lineRule="auto"/>
        <w:jc w:val="both"/>
        <w:rPr>
          <w:rFonts w:ascii="Arial" w:hAnsi="Arial" w:cs="Arial"/>
          <w:b/>
          <w:bCs/>
          <w:color w:val="000000"/>
          <w:sz w:val="18"/>
          <w:szCs w:val="18"/>
        </w:rPr>
      </w:pPr>
    </w:p>
    <w:p w14:paraId="350ACC0B" w14:textId="77777777" w:rsidR="00C735A7" w:rsidRDefault="00C735A7" w:rsidP="006C3C19">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SPLOŠNE DOLOČBE</w:t>
      </w:r>
    </w:p>
    <w:p w14:paraId="7A4296BD" w14:textId="77777777" w:rsidR="00C735A7" w:rsidRDefault="00C735A7" w:rsidP="00C735A7">
      <w:pPr>
        <w:pStyle w:val="Odstavekseznama"/>
        <w:spacing w:after="0" w:line="240" w:lineRule="auto"/>
        <w:ind w:left="1080"/>
        <w:jc w:val="both"/>
        <w:rPr>
          <w:rFonts w:ascii="Arial" w:hAnsi="Arial" w:cs="Arial"/>
          <w:b/>
          <w:bCs/>
          <w:color w:val="000000"/>
          <w:sz w:val="18"/>
          <w:szCs w:val="18"/>
        </w:rPr>
      </w:pPr>
    </w:p>
    <w:p w14:paraId="679DBB35" w14:textId="1F58AFC4" w:rsidR="00C735A7" w:rsidRPr="00C735A7" w:rsidRDefault="00C735A7" w:rsidP="006C3C19">
      <w:pPr>
        <w:pStyle w:val="Odstavekseznama"/>
        <w:numPr>
          <w:ilvl w:val="0"/>
          <w:numId w:val="31"/>
        </w:numPr>
        <w:spacing w:after="0" w:line="240" w:lineRule="auto"/>
        <w:jc w:val="center"/>
        <w:rPr>
          <w:rFonts w:ascii="Arial" w:hAnsi="Arial" w:cs="Arial"/>
          <w:b/>
          <w:bCs/>
          <w:color w:val="000000"/>
          <w:sz w:val="18"/>
          <w:szCs w:val="18"/>
        </w:rPr>
      </w:pPr>
      <w:r w:rsidRPr="00C735A7">
        <w:rPr>
          <w:rFonts w:ascii="Arial" w:hAnsi="Arial" w:cs="Arial"/>
          <w:b/>
          <w:bCs/>
          <w:color w:val="000000"/>
          <w:sz w:val="18"/>
          <w:szCs w:val="18"/>
        </w:rPr>
        <w:t>člen</w:t>
      </w:r>
    </w:p>
    <w:p w14:paraId="77B2BF10" w14:textId="77777777" w:rsidR="00C735A7" w:rsidRPr="00C735A7" w:rsidRDefault="00C735A7" w:rsidP="00C735A7">
      <w:pPr>
        <w:pStyle w:val="Odstavekseznama"/>
        <w:spacing w:after="0" w:line="240" w:lineRule="auto"/>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C735A7" w14:paraId="4CFC4119" w14:textId="77777777" w:rsidTr="00CF7F0D">
        <w:tc>
          <w:tcPr>
            <w:tcW w:w="0" w:type="auto"/>
            <w:tcMar>
              <w:top w:w="0" w:type="auto"/>
              <w:bottom w:w="0" w:type="auto"/>
            </w:tcMar>
          </w:tcPr>
          <w:p w14:paraId="5C5BE8BB" w14:textId="22692AB6" w:rsidR="00C735A7" w:rsidRDefault="00C735A7" w:rsidP="00024BF8">
            <w:pPr>
              <w:spacing w:before="225" w:after="225"/>
              <w:jc w:val="both"/>
            </w:pPr>
            <w:r>
              <w:rPr>
                <w:rFonts w:ascii="Arial" w:hAnsi="Arial" w:cs="Arial"/>
                <w:color w:val="000000"/>
                <w:sz w:val="18"/>
                <w:szCs w:val="18"/>
              </w:rPr>
              <w:t>Pogodbeni stranki uvodoma ugotavljata, da je med</w:t>
            </w:r>
            <w:r w:rsidR="00901B1C">
              <w:rPr>
                <w:rFonts w:ascii="Arial" w:hAnsi="Arial" w:cs="Arial"/>
                <w:color w:val="000000"/>
                <w:sz w:val="18"/>
                <w:szCs w:val="18"/>
              </w:rPr>
              <w:t xml:space="preserve"> izvajalcem</w:t>
            </w:r>
            <w:r>
              <w:rPr>
                <w:rFonts w:ascii="Arial" w:hAnsi="Arial" w:cs="Arial"/>
                <w:color w:val="000000"/>
                <w:sz w:val="18"/>
                <w:szCs w:val="18"/>
              </w:rPr>
              <w:t xml:space="preserve"> in naročnikom sklenjen okvirni sporazum, št.…………. z dne………….., za dobavo </w:t>
            </w:r>
            <w:r w:rsidR="00024BF8">
              <w:rPr>
                <w:rFonts w:ascii="Arial" w:hAnsi="Arial" w:cs="Arial"/>
                <w:color w:val="000000"/>
                <w:sz w:val="18"/>
                <w:szCs w:val="18"/>
              </w:rPr>
              <w:t>laboratorijskega materiala</w:t>
            </w:r>
            <w:r>
              <w:rPr>
                <w:rFonts w:ascii="Arial" w:hAnsi="Arial" w:cs="Arial"/>
                <w:color w:val="000000"/>
                <w:sz w:val="18"/>
                <w:szCs w:val="18"/>
              </w:rPr>
              <w:t>, na osnovi javnega naročila, objavljenega na portalu javnih naročil datum objave……………………….., pod številko objave …………..………. in v Uradnem glasilu EU datum objave ………………..…, pod številko objave …………….………….. .</w:t>
            </w:r>
          </w:p>
        </w:tc>
      </w:tr>
    </w:tbl>
    <w:p w14:paraId="045A3CE5" w14:textId="77777777" w:rsidR="00C735A7" w:rsidRDefault="00C735A7" w:rsidP="00C735A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7011"/>
      </w:tblGrid>
      <w:tr w:rsidR="00C735A7" w14:paraId="2E97DAA9" w14:textId="77777777" w:rsidTr="00CF7F0D">
        <w:tc>
          <w:tcPr>
            <w:tcW w:w="0" w:type="auto"/>
            <w:tcMar>
              <w:top w:w="0" w:type="auto"/>
              <w:bottom w:w="0" w:type="auto"/>
            </w:tcMar>
          </w:tcPr>
          <w:p w14:paraId="14DEC462"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Ta pogodba je sklenjena za  naslednje sklope/vrste blaga iz razpisne dokumentacije :</w:t>
            </w:r>
          </w:p>
          <w:p w14:paraId="41209701" w14:textId="77777777" w:rsidR="00C735A7" w:rsidRDefault="00C735A7" w:rsidP="00CF7F0D">
            <w:pPr>
              <w:jc w:val="both"/>
              <w:rPr>
                <w:rFonts w:ascii="Arial" w:hAnsi="Arial" w:cs="Arial"/>
                <w:sz w:val="18"/>
                <w:szCs w:val="18"/>
              </w:rPr>
            </w:pPr>
            <w:r w:rsidRPr="004A44B0">
              <w:rPr>
                <w:rFonts w:ascii="Arial" w:hAnsi="Arial" w:cs="Arial"/>
                <w:sz w:val="18"/>
                <w:szCs w:val="18"/>
              </w:rPr>
              <w:t xml:space="preserve">SKLOP </w:t>
            </w:r>
            <w:r>
              <w:rPr>
                <w:rFonts w:ascii="Arial" w:hAnsi="Arial" w:cs="Arial"/>
                <w:sz w:val="18"/>
                <w:szCs w:val="18"/>
              </w:rPr>
              <w:t>št. _:</w:t>
            </w:r>
          </w:p>
          <w:p w14:paraId="1A4DCC12" w14:textId="77777777" w:rsidR="00C735A7" w:rsidRDefault="00C735A7" w:rsidP="00CF7F0D">
            <w:pPr>
              <w:jc w:val="both"/>
              <w:rPr>
                <w:rFonts w:ascii="Arial" w:hAnsi="Arial" w:cs="Arial"/>
                <w:sz w:val="18"/>
                <w:szCs w:val="18"/>
              </w:rPr>
            </w:pPr>
            <w:r>
              <w:rPr>
                <w:rFonts w:ascii="Arial" w:hAnsi="Arial" w:cs="Arial"/>
                <w:sz w:val="18"/>
                <w:szCs w:val="18"/>
              </w:rPr>
              <w:t>SKLOP št. _:</w:t>
            </w:r>
          </w:p>
          <w:p w14:paraId="359A85B0" w14:textId="77777777" w:rsidR="00C735A7" w:rsidRDefault="00C735A7" w:rsidP="00CF7F0D">
            <w:pPr>
              <w:jc w:val="both"/>
              <w:rPr>
                <w:rFonts w:ascii="Arial" w:hAnsi="Arial" w:cs="Arial"/>
                <w:sz w:val="18"/>
                <w:szCs w:val="18"/>
              </w:rPr>
            </w:pPr>
            <w:r>
              <w:rPr>
                <w:rFonts w:ascii="Arial" w:hAnsi="Arial" w:cs="Arial"/>
                <w:sz w:val="18"/>
                <w:szCs w:val="18"/>
              </w:rPr>
              <w:t>SKLOP št. _:</w:t>
            </w:r>
          </w:p>
          <w:p w14:paraId="04077ECB" w14:textId="77777777" w:rsidR="00C735A7" w:rsidRPr="004679D6" w:rsidRDefault="00C735A7" w:rsidP="00CF7F0D">
            <w:pPr>
              <w:jc w:val="both"/>
              <w:rPr>
                <w:rFonts w:ascii="Arial" w:hAnsi="Arial" w:cs="Arial"/>
                <w:sz w:val="18"/>
                <w:szCs w:val="18"/>
              </w:rPr>
            </w:pPr>
            <w:r>
              <w:rPr>
                <w:rFonts w:ascii="Arial" w:hAnsi="Arial" w:cs="Arial"/>
                <w:sz w:val="18"/>
                <w:szCs w:val="18"/>
              </w:rPr>
              <w:t xml:space="preserve">SKLOP št. _: </w:t>
            </w:r>
          </w:p>
        </w:tc>
      </w:tr>
      <w:tr w:rsidR="00C735A7" w14:paraId="7511490B" w14:textId="77777777" w:rsidTr="00CF7F0D">
        <w:tc>
          <w:tcPr>
            <w:tcW w:w="0" w:type="auto"/>
            <w:tcMar>
              <w:top w:w="0" w:type="auto"/>
              <w:bottom w:w="0" w:type="auto"/>
            </w:tcMar>
          </w:tcPr>
          <w:p w14:paraId="12AC3F9E" w14:textId="77777777" w:rsidR="00C735A7" w:rsidRDefault="00C735A7" w:rsidP="00CF7F0D">
            <w:pPr>
              <w:jc w:val="both"/>
              <w:rPr>
                <w:rFonts w:ascii="Arial" w:hAnsi="Arial" w:cs="Arial"/>
                <w:color w:val="000000"/>
                <w:sz w:val="18"/>
                <w:szCs w:val="18"/>
              </w:rPr>
            </w:pPr>
          </w:p>
        </w:tc>
      </w:tr>
    </w:tbl>
    <w:p w14:paraId="332C1120" w14:textId="77777777" w:rsidR="00C735A7" w:rsidRDefault="00C735A7" w:rsidP="00C735A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735A7" w14:paraId="495C4EED" w14:textId="77777777" w:rsidTr="00CF7F0D">
        <w:tc>
          <w:tcPr>
            <w:tcW w:w="0" w:type="auto"/>
            <w:tcMar>
              <w:top w:w="0" w:type="auto"/>
              <w:bottom w:w="0" w:type="auto"/>
            </w:tcMar>
          </w:tcPr>
          <w:p w14:paraId="3C99C248"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Stranki pogodbe sklepajo to pogodbo za posamezne vrste blaga, opredeljene v tej pogodbi. Ponudbene dokumentacije strank in razpisna dokumentacija so sestavni del te pogodbe.</w:t>
            </w:r>
          </w:p>
          <w:p w14:paraId="71BF0CD6" w14:textId="77777777" w:rsidR="00C735A7" w:rsidRDefault="00C735A7" w:rsidP="00CF7F0D">
            <w:pPr>
              <w:jc w:val="both"/>
            </w:pPr>
          </w:p>
        </w:tc>
      </w:tr>
    </w:tbl>
    <w:p w14:paraId="754CA433" w14:textId="77777777" w:rsidR="00C735A7" w:rsidRDefault="00C735A7" w:rsidP="00C735A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092"/>
      </w:tblGrid>
      <w:tr w:rsidR="00C735A7" w14:paraId="0A332747" w14:textId="77777777" w:rsidTr="00CF7F0D">
        <w:tc>
          <w:tcPr>
            <w:tcW w:w="0" w:type="auto"/>
            <w:tcMar>
              <w:top w:w="0" w:type="auto"/>
              <w:bottom w:w="0" w:type="auto"/>
            </w:tcMar>
          </w:tcPr>
          <w:p w14:paraId="18442B05" w14:textId="54BF62C1" w:rsidR="00C735A7" w:rsidRDefault="00C735A7" w:rsidP="00CF7F0D">
            <w:pPr>
              <w:jc w:val="both"/>
            </w:pPr>
            <w:r>
              <w:rPr>
                <w:rFonts w:ascii="Arial" w:hAnsi="Arial" w:cs="Arial"/>
                <w:color w:val="000000"/>
                <w:sz w:val="18"/>
                <w:szCs w:val="18"/>
              </w:rPr>
              <w:t xml:space="preserve">S to pogodbo se naročnik in </w:t>
            </w:r>
            <w:r w:rsidR="00901B1C">
              <w:rPr>
                <w:rFonts w:ascii="Arial" w:hAnsi="Arial" w:cs="Arial"/>
                <w:color w:val="000000"/>
                <w:sz w:val="18"/>
                <w:szCs w:val="18"/>
              </w:rPr>
              <w:t>izvajalec</w:t>
            </w:r>
            <w:r>
              <w:rPr>
                <w:rFonts w:ascii="Arial" w:hAnsi="Arial" w:cs="Arial"/>
                <w:color w:val="000000"/>
                <w:sz w:val="18"/>
                <w:szCs w:val="18"/>
              </w:rPr>
              <w:t xml:space="preserve"> dogovori</w:t>
            </w:r>
            <w:r w:rsidR="00901B1C">
              <w:rPr>
                <w:rFonts w:ascii="Arial" w:hAnsi="Arial" w:cs="Arial"/>
                <w:color w:val="000000"/>
                <w:sz w:val="18"/>
                <w:szCs w:val="18"/>
              </w:rPr>
              <w:t>ta</w:t>
            </w:r>
            <w:r>
              <w:rPr>
                <w:rFonts w:ascii="Arial" w:hAnsi="Arial" w:cs="Arial"/>
                <w:color w:val="000000"/>
                <w:sz w:val="18"/>
                <w:szCs w:val="18"/>
              </w:rPr>
              <w:t xml:space="preserve"> o splošnih in posebnih pogojih izvajanja pogodbe.</w:t>
            </w:r>
          </w:p>
        </w:tc>
      </w:tr>
      <w:tr w:rsidR="00C735A7" w14:paraId="46681A25" w14:textId="77777777" w:rsidTr="00CF7F0D">
        <w:tc>
          <w:tcPr>
            <w:tcW w:w="0" w:type="auto"/>
            <w:tcMar>
              <w:top w:w="0" w:type="auto"/>
              <w:bottom w:w="0" w:type="auto"/>
            </w:tcMar>
          </w:tcPr>
          <w:p w14:paraId="677674B4" w14:textId="77777777" w:rsidR="00C735A7" w:rsidRDefault="00C735A7" w:rsidP="00CF7F0D">
            <w:pPr>
              <w:jc w:val="both"/>
              <w:rPr>
                <w:rFonts w:ascii="Arial" w:hAnsi="Arial" w:cs="Arial"/>
                <w:color w:val="000000"/>
                <w:sz w:val="18"/>
                <w:szCs w:val="18"/>
              </w:rPr>
            </w:pPr>
          </w:p>
        </w:tc>
      </w:tr>
    </w:tbl>
    <w:p w14:paraId="22BFE7D7" w14:textId="77777777" w:rsidR="00C735A7" w:rsidRDefault="00C735A7" w:rsidP="00C735A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735A7" w14:paraId="0D55ECD2" w14:textId="77777777" w:rsidTr="00CF7F0D">
        <w:tc>
          <w:tcPr>
            <w:tcW w:w="0" w:type="auto"/>
            <w:tcMar>
              <w:top w:w="0" w:type="auto"/>
              <w:bottom w:w="0" w:type="auto"/>
            </w:tcMar>
          </w:tcPr>
          <w:p w14:paraId="372DFA3F"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Ta pogodba se sklepa za obdobje 12 mesecev od oddaje naročila oziroma predvidoma od ____________ do _______________, razen v primeru prenehanja pogodbe iz 18. čl. te pogodbe.</w:t>
            </w:r>
          </w:p>
          <w:p w14:paraId="79E6263D" w14:textId="77777777" w:rsidR="00C735A7" w:rsidRDefault="00C735A7" w:rsidP="00CF7F0D">
            <w:pPr>
              <w:jc w:val="both"/>
            </w:pPr>
          </w:p>
        </w:tc>
      </w:tr>
    </w:tbl>
    <w:p w14:paraId="346AF51A" w14:textId="77777777" w:rsidR="00C735A7" w:rsidRPr="00434F3A" w:rsidRDefault="00C735A7" w:rsidP="006C3C19">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PREDMET POGODBE</w:t>
      </w:r>
    </w:p>
    <w:p w14:paraId="0649C4DC" w14:textId="77777777" w:rsidR="00C735A7" w:rsidRDefault="00C735A7" w:rsidP="00C735A7">
      <w:pPr>
        <w:spacing w:after="0" w:line="240" w:lineRule="auto"/>
        <w:ind w:left="360"/>
        <w:jc w:val="both"/>
      </w:pPr>
    </w:p>
    <w:p w14:paraId="5711DA4D" w14:textId="77777777" w:rsidR="00C735A7" w:rsidRDefault="00C735A7" w:rsidP="00C735A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735A7" w14:paraId="1B20E8CD" w14:textId="77777777" w:rsidTr="00CF7F0D">
        <w:tc>
          <w:tcPr>
            <w:tcW w:w="0" w:type="auto"/>
            <w:tcMar>
              <w:top w:w="0" w:type="auto"/>
              <w:bottom w:w="0" w:type="auto"/>
            </w:tcMar>
          </w:tcPr>
          <w:p w14:paraId="62F0A685" w14:textId="77777777" w:rsidR="00C735A7" w:rsidRDefault="00C735A7" w:rsidP="00CF7F0D">
            <w:pPr>
              <w:jc w:val="both"/>
            </w:pPr>
            <w:r>
              <w:rPr>
                <w:rFonts w:ascii="Arial" w:hAnsi="Arial" w:cs="Arial"/>
                <w:color w:val="000000"/>
                <w:sz w:val="18"/>
                <w:szCs w:val="18"/>
              </w:rPr>
              <w:t>Predmet pogodbe so stalne nabave blaga: laboratorijskega materiala,  ki jih naročnik po obsegu in času ne more vnaprej določiti.</w:t>
            </w:r>
          </w:p>
          <w:p w14:paraId="45312165" w14:textId="77777777" w:rsidR="00C735A7" w:rsidRDefault="00C735A7" w:rsidP="00CF7F0D">
            <w:pPr>
              <w:jc w:val="both"/>
              <w:rPr>
                <w:rFonts w:ascii="Arial" w:hAnsi="Arial" w:cs="Arial"/>
                <w:color w:val="000000"/>
                <w:sz w:val="18"/>
                <w:szCs w:val="18"/>
              </w:rPr>
            </w:pPr>
          </w:p>
          <w:p w14:paraId="08DAFACF"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Vrste blaga za katere se sklepa pogodba, so opredeljene v preglednici, ki je priloga in sestavni del te pogodbe ter Predračun - Seznam razpisanega blaga in razpisna dokumentacija.</w:t>
            </w:r>
          </w:p>
          <w:p w14:paraId="53D485E1" w14:textId="77777777" w:rsidR="00C735A7" w:rsidRDefault="00C735A7" w:rsidP="00CF7F0D">
            <w:pPr>
              <w:jc w:val="both"/>
            </w:pPr>
          </w:p>
        </w:tc>
      </w:tr>
    </w:tbl>
    <w:p w14:paraId="588FAEB4" w14:textId="77777777" w:rsidR="00C735A7" w:rsidRDefault="00C735A7" w:rsidP="00C735A7">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C735A7" w14:paraId="23FCA928" w14:textId="77777777" w:rsidTr="00CF7F0D">
        <w:tc>
          <w:tcPr>
            <w:tcW w:w="0" w:type="auto"/>
            <w:tcMar>
              <w:top w:w="0" w:type="auto"/>
              <w:bottom w:w="0" w:type="auto"/>
            </w:tcMar>
          </w:tcPr>
          <w:p w14:paraId="1B2E0C01" w14:textId="46144021" w:rsidR="00C735A7" w:rsidRDefault="00C735A7" w:rsidP="00CF7F0D">
            <w:pPr>
              <w:jc w:val="both"/>
              <w:rPr>
                <w:rFonts w:ascii="Arial" w:hAnsi="Arial" w:cs="Arial"/>
                <w:color w:val="000000"/>
                <w:sz w:val="18"/>
                <w:szCs w:val="18"/>
              </w:rPr>
            </w:pPr>
            <w:r>
              <w:rPr>
                <w:rFonts w:ascii="Arial" w:hAnsi="Arial" w:cs="Arial"/>
                <w:color w:val="000000"/>
                <w:sz w:val="18"/>
                <w:szCs w:val="18"/>
              </w:rPr>
              <w:t xml:space="preserve">Naročnik in </w:t>
            </w:r>
            <w:r w:rsidR="00901B1C">
              <w:rPr>
                <w:rFonts w:ascii="Arial" w:hAnsi="Arial" w:cs="Arial"/>
                <w:color w:val="000000"/>
                <w:sz w:val="18"/>
                <w:szCs w:val="18"/>
              </w:rPr>
              <w:t>izvajalec</w:t>
            </w:r>
            <w:r>
              <w:rPr>
                <w:rFonts w:ascii="Arial" w:hAnsi="Arial" w:cs="Arial"/>
                <w:color w:val="000000"/>
                <w:sz w:val="18"/>
                <w:szCs w:val="18"/>
              </w:rPr>
              <w:t xml:space="preserve"> se izrecno dogovori</w:t>
            </w:r>
            <w:r w:rsidR="00901B1C">
              <w:rPr>
                <w:rFonts w:ascii="Arial" w:hAnsi="Arial" w:cs="Arial"/>
                <w:color w:val="000000"/>
                <w:sz w:val="18"/>
                <w:szCs w:val="18"/>
              </w:rPr>
              <w:t>ta</w:t>
            </w:r>
            <w:r>
              <w:rPr>
                <w:rFonts w:ascii="Arial" w:hAnsi="Arial" w:cs="Arial"/>
                <w:color w:val="000000"/>
                <w:sz w:val="18"/>
                <w:szCs w:val="18"/>
              </w:rPr>
              <w:t>, da bo naročnik v času trajanja pogodbe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p w14:paraId="508F4952" w14:textId="77777777" w:rsidR="00C735A7" w:rsidRDefault="00C735A7" w:rsidP="00CF7F0D">
            <w:pPr>
              <w:jc w:val="both"/>
            </w:pPr>
          </w:p>
        </w:tc>
      </w:tr>
    </w:tbl>
    <w:p w14:paraId="2EF21942" w14:textId="77777777" w:rsidR="00C735A7" w:rsidRDefault="00C735A7" w:rsidP="00C735A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735A7" w14:paraId="33542267" w14:textId="77777777" w:rsidTr="00CF7F0D">
        <w:tc>
          <w:tcPr>
            <w:tcW w:w="0" w:type="auto"/>
            <w:tcMar>
              <w:top w:w="0" w:type="auto"/>
              <w:bottom w:w="0" w:type="auto"/>
            </w:tcMar>
          </w:tcPr>
          <w:p w14:paraId="18BFB585" w14:textId="77777777" w:rsidR="00C735A7" w:rsidRDefault="00C735A7" w:rsidP="00CF7F0D">
            <w:pPr>
              <w:jc w:val="both"/>
            </w:pPr>
            <w:r>
              <w:rPr>
                <w:rFonts w:ascii="Arial" w:hAnsi="Arial" w:cs="Arial"/>
                <w:color w:val="000000"/>
                <w:sz w:val="18"/>
                <w:szCs w:val="18"/>
              </w:rPr>
              <w:t>Naročnik si pridržuje pravico dopolnjevati seznam razpisanih vrst blaga, v kolikor nastane potreba po novih vrstah blaga oz. pride na trg kakšna druga vrsta blaga, ravno tako si  pridržuje pravico, da v primeru spremembe strokovne doktrine, brez predhodne najave, iz seznama razpisanega blaga umakne določene vrste blaga, ki jih ne bo več potreboval oz. le-te ne nabavlja.</w:t>
            </w:r>
          </w:p>
          <w:p w14:paraId="0DA3802B"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Naročnik in ponudnik se dogovorita, da bo ponudnik  naročniku v primeru izrednih in nepredvidenih potreb zagotavljala tudi dobavo neizbranega ponujenega blaga, in sicer po cenah iz ponudbe za posamezno obdobje</w:t>
            </w:r>
          </w:p>
          <w:p w14:paraId="5478A4B9" w14:textId="77777777" w:rsidR="00C735A7" w:rsidRDefault="00C735A7" w:rsidP="00CF7F0D">
            <w:pPr>
              <w:jc w:val="both"/>
            </w:pPr>
          </w:p>
        </w:tc>
      </w:tr>
    </w:tbl>
    <w:p w14:paraId="3DB8910D" w14:textId="77777777" w:rsidR="00C735A7" w:rsidRPr="00434F3A" w:rsidRDefault="00C735A7" w:rsidP="006C3C19">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IZVAJANJE POGODBE</w:t>
      </w:r>
    </w:p>
    <w:p w14:paraId="6CA16C12" w14:textId="77777777" w:rsidR="00C735A7" w:rsidRDefault="00C735A7" w:rsidP="00C735A7">
      <w:pPr>
        <w:pStyle w:val="Odstavekseznama"/>
        <w:spacing w:after="0" w:line="240" w:lineRule="auto"/>
        <w:ind w:left="1080"/>
        <w:jc w:val="both"/>
      </w:pPr>
    </w:p>
    <w:p w14:paraId="07BBF244" w14:textId="77777777" w:rsidR="00C735A7" w:rsidRDefault="00C735A7" w:rsidP="00C735A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735A7" w14:paraId="7586E29F" w14:textId="77777777" w:rsidTr="00CF7F0D">
        <w:tc>
          <w:tcPr>
            <w:tcW w:w="0" w:type="auto"/>
            <w:tcMar>
              <w:top w:w="0" w:type="auto"/>
              <w:bottom w:w="0" w:type="auto"/>
            </w:tcMar>
          </w:tcPr>
          <w:p w14:paraId="5049DAC4"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Naročnik ni odškodninsko odgovoren ali kakorkoli odgovoren zaradi nedoseganja vrednosti naročila in razpisanih količin za posamezne vrste izdelkov, v kolikor bi bila to posledica zmanjšanja potreb po izdelkih iz objektivnih razlogov, ki so vezani na porabo izdelkov, ki so predmet pogodbe ali iz razlogov, ker naročnik izdelka ne bi več potreboval ali iz razlogov na strani ponudnika, kot so dobave nekvalitetnega materiala, nepravočasne dobave, ne-dobave, nespoštovanje določb pogodbe ipd.</w:t>
            </w:r>
          </w:p>
          <w:p w14:paraId="3C5A76A8" w14:textId="77777777" w:rsidR="00C735A7" w:rsidRDefault="00C735A7" w:rsidP="00CF7F0D">
            <w:pPr>
              <w:jc w:val="both"/>
            </w:pPr>
          </w:p>
        </w:tc>
      </w:tr>
    </w:tbl>
    <w:p w14:paraId="52B0D490" w14:textId="77777777" w:rsidR="00C735A7" w:rsidRPr="00434F3A" w:rsidRDefault="00C735A7" w:rsidP="006C3C19">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CENE</w:t>
      </w:r>
    </w:p>
    <w:p w14:paraId="64D77A3E" w14:textId="77777777" w:rsidR="00C735A7" w:rsidRDefault="00C735A7" w:rsidP="00C735A7">
      <w:pPr>
        <w:pStyle w:val="Odstavekseznama"/>
        <w:spacing w:after="0" w:line="240" w:lineRule="auto"/>
        <w:ind w:left="1080"/>
        <w:jc w:val="both"/>
      </w:pPr>
    </w:p>
    <w:p w14:paraId="397985E0" w14:textId="77777777" w:rsidR="00C735A7" w:rsidRDefault="00C735A7" w:rsidP="00C735A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735A7" w14:paraId="073CD124" w14:textId="77777777" w:rsidTr="00CF7F0D">
        <w:tc>
          <w:tcPr>
            <w:tcW w:w="0" w:type="auto"/>
            <w:tcMar>
              <w:top w:w="0" w:type="auto"/>
              <w:bottom w:w="0" w:type="auto"/>
            </w:tcMar>
          </w:tcPr>
          <w:p w14:paraId="0611A4B1" w14:textId="77777777" w:rsidR="00C735A7" w:rsidRDefault="00C735A7" w:rsidP="00CF7F0D">
            <w:pPr>
              <w:jc w:val="both"/>
            </w:pPr>
            <w:r>
              <w:rPr>
                <w:rFonts w:ascii="Arial" w:hAnsi="Arial" w:cs="Arial"/>
                <w:color w:val="000000"/>
                <w:sz w:val="18"/>
                <w:szCs w:val="18"/>
              </w:rPr>
              <w:t>Cene za blago  iz ponudnikovega  Predračuna - Seznama razpisanega blaga so fiksne za čas trajanja pogodbe.</w:t>
            </w:r>
          </w:p>
          <w:p w14:paraId="6DE7C442" w14:textId="77777777" w:rsidR="00C735A7" w:rsidRDefault="00C735A7" w:rsidP="00CF7F0D">
            <w:pPr>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6F610D63" w14:textId="77777777" w:rsidR="00C735A7" w:rsidRDefault="00C735A7" w:rsidP="00CF7F0D">
            <w:pPr>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94B8114"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Dobavitelj se obvezuje, da bo v primeru, da bi se cena materiala, ki je predmet te pogodbe tekom izvajanja naročila znižala ali bi material podajal po akcijski cenah, o tem takoj obvestil naročnika in mu dobavljal material po nižjih cenah.</w:t>
            </w:r>
          </w:p>
          <w:p w14:paraId="60A3CEAE" w14:textId="77777777" w:rsidR="00C735A7" w:rsidRDefault="00C735A7" w:rsidP="00CF7F0D">
            <w:pPr>
              <w:jc w:val="both"/>
            </w:pPr>
          </w:p>
        </w:tc>
      </w:tr>
    </w:tbl>
    <w:p w14:paraId="43300315" w14:textId="77777777" w:rsidR="00C735A7" w:rsidRPr="00434F3A" w:rsidRDefault="00C735A7" w:rsidP="006C3C19">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NAROČANJE BLAGA IN DOBAVNI ROK</w:t>
      </w:r>
    </w:p>
    <w:p w14:paraId="23F30E87" w14:textId="77777777" w:rsidR="00C735A7" w:rsidRDefault="00C735A7" w:rsidP="00C735A7">
      <w:pPr>
        <w:pStyle w:val="Odstavekseznama"/>
        <w:spacing w:after="0" w:line="240" w:lineRule="auto"/>
        <w:ind w:left="1080"/>
        <w:jc w:val="both"/>
      </w:pPr>
    </w:p>
    <w:p w14:paraId="3E8118F9" w14:textId="77777777" w:rsidR="00C735A7" w:rsidRDefault="00C735A7" w:rsidP="00C735A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735A7" w14:paraId="73668DEE" w14:textId="77777777" w:rsidTr="00CF7F0D">
        <w:tc>
          <w:tcPr>
            <w:tcW w:w="0" w:type="auto"/>
            <w:tcMar>
              <w:top w:w="0" w:type="auto"/>
              <w:bottom w:w="0" w:type="auto"/>
            </w:tcMar>
          </w:tcPr>
          <w:p w14:paraId="79A7F0AE" w14:textId="77777777" w:rsidR="00C735A7" w:rsidRDefault="00C735A7" w:rsidP="00CF7F0D">
            <w:pPr>
              <w:jc w:val="both"/>
            </w:pPr>
            <w:r>
              <w:rPr>
                <w:rFonts w:ascii="Arial" w:hAnsi="Arial" w:cs="Arial"/>
                <w:color w:val="000000"/>
                <w:sz w:val="18"/>
                <w:szCs w:val="18"/>
              </w:rPr>
              <w:t>Naročnik bo posamezne vrste blaga, ki jih bo potreboval, kupoval na podlagi izstavljenih naročilnic po pošti, telefaksu ali e-mailu. Naročnik bo v naročilnici opredelil vrste in količine blaga.</w:t>
            </w:r>
          </w:p>
          <w:p w14:paraId="3AC93674" w14:textId="77777777" w:rsidR="00C735A7" w:rsidRDefault="00C735A7" w:rsidP="00CF7F0D">
            <w:pPr>
              <w:jc w:val="both"/>
              <w:rPr>
                <w:rFonts w:ascii="Arial" w:hAnsi="Arial" w:cs="Arial"/>
                <w:color w:val="000000"/>
                <w:sz w:val="18"/>
                <w:szCs w:val="18"/>
              </w:rPr>
            </w:pPr>
          </w:p>
          <w:p w14:paraId="543AC1B4" w14:textId="7C1C0494" w:rsidR="00C735A7" w:rsidRDefault="00C735A7" w:rsidP="00CF7F0D">
            <w:pPr>
              <w:jc w:val="both"/>
              <w:rPr>
                <w:rFonts w:ascii="Arial" w:hAnsi="Arial" w:cs="Arial"/>
                <w:color w:val="000000"/>
                <w:sz w:val="18"/>
                <w:szCs w:val="18"/>
              </w:rPr>
            </w:pPr>
            <w:r>
              <w:rPr>
                <w:rFonts w:ascii="Arial" w:hAnsi="Arial" w:cs="Arial"/>
                <w:color w:val="000000"/>
                <w:sz w:val="18"/>
                <w:szCs w:val="18"/>
              </w:rPr>
              <w:t xml:space="preserve">Naročnik bo blago praviloma naročal enkrat tedensko. Ponudnik se zavezuje, da bo naročeni laboratorijski material dostavil direktno v laboratorij v </w:t>
            </w:r>
            <w:r w:rsidR="00901B1C">
              <w:rPr>
                <w:rFonts w:ascii="Arial" w:hAnsi="Arial" w:cs="Arial"/>
                <w:color w:val="000000"/>
                <w:sz w:val="18"/>
                <w:szCs w:val="18"/>
              </w:rPr>
              <w:t>d</w:t>
            </w:r>
            <w:r>
              <w:rPr>
                <w:rFonts w:ascii="Arial" w:hAnsi="Arial" w:cs="Arial"/>
                <w:color w:val="000000"/>
                <w:sz w:val="18"/>
                <w:szCs w:val="18"/>
              </w:rPr>
              <w:t>elovne</w:t>
            </w:r>
            <w:r w:rsidR="00901B1C">
              <w:rPr>
                <w:rFonts w:ascii="Arial" w:hAnsi="Arial" w:cs="Arial"/>
                <w:color w:val="000000"/>
                <w:sz w:val="18"/>
                <w:szCs w:val="18"/>
              </w:rPr>
              <w:t>m</w:t>
            </w:r>
            <w:r>
              <w:rPr>
                <w:rFonts w:ascii="Arial" w:hAnsi="Arial" w:cs="Arial"/>
                <w:color w:val="000000"/>
                <w:sz w:val="18"/>
                <w:szCs w:val="18"/>
              </w:rPr>
              <w:t xml:space="preserve"> čas</w:t>
            </w:r>
            <w:r w:rsidR="00901B1C">
              <w:rPr>
                <w:rFonts w:ascii="Arial" w:hAnsi="Arial" w:cs="Arial"/>
                <w:color w:val="000000"/>
                <w:sz w:val="18"/>
                <w:szCs w:val="18"/>
              </w:rPr>
              <w:t>u</w:t>
            </w:r>
            <w:r>
              <w:rPr>
                <w:rFonts w:ascii="Arial" w:hAnsi="Arial" w:cs="Arial"/>
                <w:color w:val="000000"/>
                <w:sz w:val="18"/>
                <w:szCs w:val="18"/>
              </w:rPr>
              <w:t xml:space="preserve"> laboratorija naročnika v dveh delovnih dneh od prejema naročila, v primeru nujnih naročil bo ponudnik blago dostavil v roku 24 ur od oddaje naročila.</w:t>
            </w:r>
          </w:p>
          <w:p w14:paraId="6D25EDC1" w14:textId="77777777" w:rsidR="00C735A7" w:rsidRDefault="00C735A7" w:rsidP="00CF7F0D">
            <w:pPr>
              <w:jc w:val="both"/>
              <w:rPr>
                <w:rFonts w:ascii="Arial" w:hAnsi="Arial" w:cs="Arial"/>
                <w:color w:val="000000"/>
                <w:sz w:val="18"/>
                <w:szCs w:val="18"/>
              </w:rPr>
            </w:pPr>
          </w:p>
          <w:p w14:paraId="631EFD5F"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V primeru, da se naročeni laboratorijski material ne dostavi direktno v laboratorij in bi bil laboratorijski material zaradi nepravilnega skladiščenja neuporaben, nosi ponudnik vse stroške, ki bi ob tem nastali.</w:t>
            </w:r>
          </w:p>
          <w:p w14:paraId="36EB13E2" w14:textId="77777777" w:rsidR="00C735A7" w:rsidRDefault="00C735A7" w:rsidP="00CF7F0D">
            <w:pPr>
              <w:jc w:val="both"/>
            </w:pPr>
          </w:p>
        </w:tc>
      </w:tr>
    </w:tbl>
    <w:p w14:paraId="405FD294" w14:textId="77777777" w:rsidR="00C735A7" w:rsidRDefault="00C735A7" w:rsidP="00C735A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735A7" w14:paraId="4FF0E649" w14:textId="77777777" w:rsidTr="00CF7F0D">
        <w:tc>
          <w:tcPr>
            <w:tcW w:w="0" w:type="auto"/>
            <w:tcMar>
              <w:top w:w="0" w:type="auto"/>
              <w:bottom w:w="0" w:type="auto"/>
            </w:tcMar>
          </w:tcPr>
          <w:p w14:paraId="371E5FFE" w14:textId="77777777" w:rsidR="00C735A7" w:rsidRDefault="00C735A7" w:rsidP="00CF7F0D">
            <w:pPr>
              <w:jc w:val="both"/>
            </w:pPr>
            <w:r>
              <w:rPr>
                <w:rFonts w:ascii="Arial" w:hAnsi="Arial" w:cs="Arial"/>
                <w:color w:val="000000"/>
                <w:sz w:val="18"/>
                <w:szCs w:val="18"/>
              </w:rPr>
              <w:t>Stranka pogodbe se zavezuje zagotavljati:</w:t>
            </w:r>
          </w:p>
          <w:tbl>
            <w:tblPr>
              <w:tblStyle w:val="NormalTablePHPDOCX"/>
              <w:tblW w:w="0" w:type="auto"/>
              <w:tblLook w:val="04A0" w:firstRow="1" w:lastRow="0" w:firstColumn="1" w:lastColumn="0" w:noHBand="0" w:noVBand="1"/>
            </w:tblPr>
            <w:tblGrid>
              <w:gridCol w:w="8746"/>
            </w:tblGrid>
            <w:tr w:rsidR="00C735A7" w14:paraId="362290A4" w14:textId="77777777" w:rsidTr="00CF7F0D">
              <w:tc>
                <w:tcPr>
                  <w:tcW w:w="0" w:type="auto"/>
                  <w:tcMar>
                    <w:top w:w="0" w:type="auto"/>
                    <w:bottom w:w="0" w:type="auto"/>
                  </w:tcMar>
                </w:tcPr>
                <w:p w14:paraId="23556027" w14:textId="131D9F72" w:rsidR="00C735A7" w:rsidRDefault="00C735A7" w:rsidP="006C3C19">
                  <w:pPr>
                    <w:numPr>
                      <w:ilvl w:val="0"/>
                      <w:numId w:val="26"/>
                    </w:numPr>
                    <w:jc w:val="both"/>
                    <w:rPr>
                      <w:rFonts w:ascii="Arial" w:hAnsi="Arial" w:cs="Arial"/>
                      <w:color w:val="000000"/>
                      <w:sz w:val="18"/>
                      <w:szCs w:val="18"/>
                    </w:rPr>
                  </w:pPr>
                  <w:r>
                    <w:rPr>
                      <w:rFonts w:ascii="Arial" w:hAnsi="Arial" w:cs="Arial"/>
                      <w:color w:val="000000"/>
                      <w:sz w:val="18"/>
                      <w:szCs w:val="18"/>
                    </w:rPr>
                    <w:t xml:space="preserve">dostavo blaga DDP </w:t>
                  </w:r>
                  <w:r w:rsidR="00901B1C">
                    <w:rPr>
                      <w:rFonts w:ascii="Arial" w:hAnsi="Arial" w:cs="Arial"/>
                      <w:color w:val="000000"/>
                      <w:sz w:val="18"/>
                      <w:szCs w:val="18"/>
                    </w:rPr>
                    <w:t>v prostore laboratorija v delovnem času laboratorija</w:t>
                  </w:r>
                  <w:r>
                    <w:rPr>
                      <w:rFonts w:ascii="Arial" w:hAnsi="Arial" w:cs="Arial"/>
                      <w:color w:val="000000"/>
                      <w:sz w:val="18"/>
                      <w:szCs w:val="18"/>
                    </w:rPr>
                    <w:t>. Storitev prevoza blaga opravi ponudnik in sicer v skladu z veljavnimi zdravstveno sanitarnimi in varstvenimi predpisi, ki zagotavljajo ohranitev kakovost in zdravstveno neoporečnost materiala ter varnost manipulacije</w:t>
                  </w:r>
                </w:p>
                <w:p w14:paraId="1D567995" w14:textId="77777777" w:rsidR="00C735A7" w:rsidRDefault="00C735A7" w:rsidP="006C3C19">
                  <w:pPr>
                    <w:numPr>
                      <w:ilvl w:val="0"/>
                      <w:numId w:val="26"/>
                    </w:numPr>
                    <w:jc w:val="both"/>
                    <w:rPr>
                      <w:rFonts w:ascii="Arial" w:hAnsi="Arial" w:cs="Arial"/>
                      <w:color w:val="000000"/>
                      <w:sz w:val="18"/>
                      <w:szCs w:val="18"/>
                    </w:rPr>
                  </w:pPr>
                  <w:r>
                    <w:rPr>
                      <w:rFonts w:ascii="Arial" w:hAnsi="Arial" w:cs="Arial"/>
                      <w:color w:val="000000"/>
                      <w:sz w:val="18"/>
                      <w:szCs w:val="18"/>
                    </w:rPr>
                    <w:t>kontrolo kakovosti v smislu veljavnih predpisov in dobre distribucijske prakse</w:t>
                  </w:r>
                </w:p>
                <w:p w14:paraId="19831290" w14:textId="77777777" w:rsidR="00C735A7" w:rsidRDefault="00C735A7" w:rsidP="006C3C19">
                  <w:pPr>
                    <w:numPr>
                      <w:ilvl w:val="0"/>
                      <w:numId w:val="26"/>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546BD216" w14:textId="77777777" w:rsidR="00C735A7" w:rsidRDefault="00C735A7" w:rsidP="006C3C19">
                  <w:pPr>
                    <w:numPr>
                      <w:ilvl w:val="0"/>
                      <w:numId w:val="26"/>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4767838A" w14:textId="77777777" w:rsidR="00C735A7" w:rsidRDefault="00C735A7" w:rsidP="006C3C19">
                  <w:pPr>
                    <w:numPr>
                      <w:ilvl w:val="0"/>
                      <w:numId w:val="26"/>
                    </w:numPr>
                    <w:jc w:val="both"/>
                    <w:rPr>
                      <w:rFonts w:ascii="Arial" w:hAnsi="Arial" w:cs="Arial"/>
                      <w:color w:val="000000"/>
                      <w:sz w:val="18"/>
                      <w:szCs w:val="18"/>
                    </w:rPr>
                  </w:pPr>
                  <w:r>
                    <w:rPr>
                      <w:rFonts w:ascii="Arial" w:hAnsi="Arial" w:cs="Arial"/>
                      <w:color w:val="000000"/>
                      <w:sz w:val="18"/>
                      <w:szCs w:val="18"/>
                    </w:rPr>
                    <w:t>zamenjavo naročenega blaga z drugim blagom ni dovoljena, razen po predhodnem  dogovoru z naročnikom in če tako odloči naročnik sam</w:t>
                  </w:r>
                </w:p>
                <w:p w14:paraId="692E0E09" w14:textId="77777777" w:rsidR="00C735A7" w:rsidRDefault="00C735A7" w:rsidP="006C3C19">
                  <w:pPr>
                    <w:numPr>
                      <w:ilvl w:val="0"/>
                      <w:numId w:val="26"/>
                    </w:numPr>
                    <w:jc w:val="both"/>
                    <w:rPr>
                      <w:rFonts w:ascii="Arial" w:hAnsi="Arial" w:cs="Arial"/>
                      <w:color w:val="000000"/>
                      <w:sz w:val="18"/>
                      <w:szCs w:val="18"/>
                    </w:rPr>
                  </w:pPr>
                  <w:r>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26DD655C" w14:textId="77777777" w:rsidR="00C735A7" w:rsidRDefault="00C735A7" w:rsidP="006C3C19">
                  <w:pPr>
                    <w:numPr>
                      <w:ilvl w:val="0"/>
                      <w:numId w:val="26"/>
                    </w:numPr>
                    <w:jc w:val="both"/>
                    <w:rPr>
                      <w:rFonts w:ascii="Arial" w:hAnsi="Arial" w:cs="Arial"/>
                      <w:color w:val="000000"/>
                      <w:sz w:val="18"/>
                      <w:szCs w:val="18"/>
                    </w:rPr>
                  </w:pPr>
                  <w:r>
                    <w:rPr>
                      <w:rFonts w:ascii="Arial" w:hAnsi="Arial" w:cs="Arial"/>
                      <w:color w:val="000000"/>
                      <w:sz w:val="18"/>
                      <w:szCs w:val="18"/>
                    </w:rPr>
                    <w:t xml:space="preserve">stranka  se zavezuje tudi, 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16863817" w14:textId="77777777" w:rsidR="00C735A7" w:rsidRPr="007A15B7" w:rsidRDefault="00C735A7" w:rsidP="006C3C19">
                  <w:pPr>
                    <w:numPr>
                      <w:ilvl w:val="0"/>
                      <w:numId w:val="26"/>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tc>
            </w:tr>
          </w:tbl>
          <w:p w14:paraId="6713A597"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lastRenderedPageBreak/>
              <w:t>V kolikor stranka naročniku ne bo dobavila naročenega blaga v dogovorjenem roku, ima naročnik pravico, da brez kakršnih koli odgovornosti do stranke, naroči blago pri drugem  dobavitelju.</w:t>
            </w:r>
          </w:p>
          <w:p w14:paraId="77C46CAA" w14:textId="77777777" w:rsidR="00C735A7" w:rsidRDefault="00C735A7" w:rsidP="00CF7F0D">
            <w:pPr>
              <w:jc w:val="both"/>
              <w:rPr>
                <w:rFonts w:ascii="Arial" w:hAnsi="Arial" w:cs="Arial"/>
                <w:color w:val="000000"/>
                <w:sz w:val="18"/>
                <w:szCs w:val="18"/>
              </w:rPr>
            </w:pPr>
          </w:p>
          <w:p w14:paraId="4589BBA8" w14:textId="77777777" w:rsidR="00C735A7" w:rsidRDefault="00C735A7" w:rsidP="00CF7F0D">
            <w:pPr>
              <w:jc w:val="both"/>
            </w:pPr>
          </w:p>
        </w:tc>
      </w:tr>
    </w:tbl>
    <w:p w14:paraId="67BF5895" w14:textId="77777777" w:rsidR="00C735A7" w:rsidRPr="00434F3A" w:rsidRDefault="00C735A7" w:rsidP="006C3C19">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lastRenderedPageBreak/>
        <w:t>PREVZEM BLAGA</w:t>
      </w:r>
    </w:p>
    <w:p w14:paraId="32B632B5" w14:textId="77777777" w:rsidR="00C735A7" w:rsidRDefault="00C735A7" w:rsidP="00C735A7">
      <w:pPr>
        <w:spacing w:after="0" w:line="240" w:lineRule="auto"/>
        <w:jc w:val="both"/>
      </w:pPr>
    </w:p>
    <w:p w14:paraId="12C416C9" w14:textId="77777777" w:rsidR="00C735A7" w:rsidRDefault="00C735A7" w:rsidP="00C735A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735A7" w14:paraId="297E517B" w14:textId="77777777" w:rsidTr="00CF7F0D">
        <w:tc>
          <w:tcPr>
            <w:tcW w:w="0" w:type="auto"/>
            <w:tcMar>
              <w:top w:w="0" w:type="auto"/>
              <w:bottom w:w="0" w:type="auto"/>
            </w:tcMar>
          </w:tcPr>
          <w:p w14:paraId="07AAC602" w14:textId="77777777" w:rsidR="00C735A7" w:rsidRDefault="00C735A7" w:rsidP="00CF7F0D">
            <w:pPr>
              <w:jc w:val="both"/>
            </w:pPr>
            <w:r>
              <w:rPr>
                <w:rFonts w:ascii="Arial" w:hAnsi="Arial" w:cs="Arial"/>
                <w:color w:val="000000"/>
                <w:sz w:val="18"/>
                <w:szCs w:val="18"/>
              </w:rPr>
              <w:t>Naročnik se obvezuje naročeno blago v celoti prevzeti na podlagi dobavnice. Dobavnica mora biti napisana v slovenskem jeziku.</w:t>
            </w:r>
          </w:p>
          <w:p w14:paraId="3D7AFBEA" w14:textId="77777777" w:rsidR="00C735A7" w:rsidRDefault="00C735A7" w:rsidP="00CF7F0D">
            <w:pPr>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321F1AE6" w14:textId="77777777" w:rsidR="00C735A7" w:rsidRDefault="00C735A7" w:rsidP="00CF7F0D">
            <w:pPr>
              <w:jc w:val="both"/>
            </w:pPr>
            <w:r>
              <w:rPr>
                <w:rFonts w:ascii="Arial" w:hAnsi="Arial" w:cs="Arial"/>
                <w:color w:val="000000"/>
                <w:sz w:val="18"/>
                <w:szCs w:val="18"/>
              </w:rPr>
              <w:t>Naročnik je dolžan takoj oziroma najkasneje v roku 8 dni pisno posredovati dobavitelju morebitne reklamacije povezane s ceno, količino, roki uporabe ali poškodbo blaga</w:t>
            </w:r>
          </w:p>
          <w:p w14:paraId="6E57A9B1" w14:textId="77777777" w:rsidR="00C735A7" w:rsidRDefault="00C735A7" w:rsidP="00CF7F0D">
            <w:pPr>
              <w:jc w:val="both"/>
            </w:pPr>
            <w:r>
              <w:rPr>
                <w:rFonts w:ascii="Arial" w:hAnsi="Arial" w:cs="Arial"/>
                <w:color w:val="000000"/>
                <w:sz w:val="18"/>
                <w:szCs w:val="18"/>
              </w:rPr>
              <w:t xml:space="preserve">Če naročnik v kasnejši uporabi materiala ugotovi oporečnost ali </w:t>
            </w:r>
            <w:proofErr w:type="spellStart"/>
            <w:r>
              <w:rPr>
                <w:rFonts w:ascii="Arial" w:hAnsi="Arial" w:cs="Arial"/>
                <w:color w:val="000000"/>
                <w:sz w:val="18"/>
                <w:szCs w:val="18"/>
              </w:rPr>
              <w:t>nekvaliteto</w:t>
            </w:r>
            <w:proofErr w:type="spellEnd"/>
            <w:r>
              <w:rPr>
                <w:rFonts w:ascii="Arial" w:hAnsi="Arial" w:cs="Arial"/>
                <w:color w:val="000000"/>
                <w:sz w:val="18"/>
                <w:szCs w:val="18"/>
              </w:rPr>
              <w:t xml:space="preserve"> dobavljenega materiala ali da material ne ustreza njegovemu naročilu, opisu ali veljavnim predpisom, se sestavi komisijski zapisnik, s katerim se uveljavlja reklamacija. Rok za rešitev reklamacije 3 dni po prejemu. O rešitvi reklamacije je ponudnik dolžan naročnika pisno obvestiti.</w:t>
            </w:r>
          </w:p>
          <w:p w14:paraId="3415D7B9"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Če se ugotovi, da dobavljen material ni istoveten z naročenim, če odstopa od dogovorjene kakovosti in količine, če je materialu poteklo več kot 2/3 roka uporabnosti, lahko naročnik prevzem odkloni.</w:t>
            </w:r>
          </w:p>
          <w:p w14:paraId="4501A7C1" w14:textId="77777777" w:rsidR="00C735A7" w:rsidRDefault="00C735A7" w:rsidP="00CF7F0D">
            <w:pPr>
              <w:jc w:val="both"/>
              <w:rPr>
                <w:rFonts w:ascii="Arial" w:hAnsi="Arial" w:cs="Arial"/>
                <w:color w:val="000000"/>
                <w:sz w:val="18"/>
                <w:szCs w:val="18"/>
              </w:rPr>
            </w:pPr>
          </w:p>
          <w:p w14:paraId="6B8D5EE4" w14:textId="77777777" w:rsidR="00C735A7" w:rsidRDefault="00C735A7" w:rsidP="00CF7F0D">
            <w:pPr>
              <w:jc w:val="both"/>
            </w:pPr>
          </w:p>
        </w:tc>
      </w:tr>
    </w:tbl>
    <w:p w14:paraId="6E08B0E0" w14:textId="77777777" w:rsidR="00C735A7" w:rsidRPr="00434F3A" w:rsidRDefault="00C735A7" w:rsidP="006C3C19">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KAKOVOST BLAGA</w:t>
      </w:r>
    </w:p>
    <w:p w14:paraId="5E766F5E" w14:textId="77777777" w:rsidR="00C735A7" w:rsidRDefault="00C735A7" w:rsidP="00C735A7">
      <w:pPr>
        <w:spacing w:after="0" w:line="240" w:lineRule="auto"/>
        <w:jc w:val="both"/>
      </w:pPr>
    </w:p>
    <w:p w14:paraId="009B5BDE" w14:textId="77777777" w:rsidR="00C735A7" w:rsidRDefault="00C735A7" w:rsidP="00C735A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735A7" w14:paraId="627C1DA0" w14:textId="77777777" w:rsidTr="00CF7F0D">
        <w:tc>
          <w:tcPr>
            <w:tcW w:w="0" w:type="auto"/>
            <w:tcMar>
              <w:top w:w="0" w:type="auto"/>
              <w:bottom w:w="0" w:type="auto"/>
            </w:tcMar>
          </w:tcPr>
          <w:p w14:paraId="63200AA5" w14:textId="77777777" w:rsidR="00C735A7" w:rsidRDefault="00C735A7" w:rsidP="00CF7F0D">
            <w:pPr>
              <w:jc w:val="both"/>
            </w:pPr>
            <w:r>
              <w:rPr>
                <w:rFonts w:ascii="Arial" w:hAnsi="Arial" w:cs="Arial"/>
                <w:color w:val="000000"/>
                <w:sz w:val="18"/>
                <w:szCs w:val="18"/>
              </w:rPr>
              <w:t>Kakovost blaga mora ustrezati obstoječim standardom in deklarirani kakovosti na embalaži blaga.</w:t>
            </w:r>
          </w:p>
          <w:p w14:paraId="5F454238" w14:textId="77777777" w:rsidR="00C735A7" w:rsidRDefault="00C735A7" w:rsidP="00CF7F0D">
            <w:pPr>
              <w:jc w:val="both"/>
            </w:pPr>
            <w:r>
              <w:rPr>
                <w:rFonts w:ascii="Arial" w:hAnsi="Arial" w:cs="Arial"/>
                <w:color w:val="000000"/>
                <w:sz w:val="18"/>
                <w:szCs w:val="18"/>
              </w:rPr>
              <w:t>Ponudnik naročniku jamči:</w:t>
            </w:r>
          </w:p>
          <w:tbl>
            <w:tblPr>
              <w:tblStyle w:val="NormalTablePHPDOCX"/>
              <w:tblW w:w="0" w:type="auto"/>
              <w:tblLook w:val="04A0" w:firstRow="1" w:lastRow="0" w:firstColumn="1" w:lastColumn="0" w:noHBand="0" w:noVBand="1"/>
            </w:tblPr>
            <w:tblGrid>
              <w:gridCol w:w="8746"/>
            </w:tblGrid>
            <w:tr w:rsidR="00C735A7" w14:paraId="5115B2E1" w14:textId="77777777" w:rsidTr="00CF7F0D">
              <w:tc>
                <w:tcPr>
                  <w:tcW w:w="0" w:type="auto"/>
                  <w:tcMar>
                    <w:top w:w="0" w:type="auto"/>
                    <w:bottom w:w="0" w:type="auto"/>
                  </w:tcMar>
                </w:tcPr>
                <w:p w14:paraId="7F0A4152" w14:textId="77777777" w:rsidR="00C735A7" w:rsidRDefault="00C735A7" w:rsidP="006C3C19">
                  <w:pPr>
                    <w:numPr>
                      <w:ilvl w:val="0"/>
                      <w:numId w:val="27"/>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778E4F8" w14:textId="77777777" w:rsidR="00C735A7" w:rsidRDefault="00C735A7" w:rsidP="006C3C19">
                  <w:pPr>
                    <w:numPr>
                      <w:ilvl w:val="0"/>
                      <w:numId w:val="27"/>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03F4D371" w14:textId="77777777" w:rsidR="00C735A7" w:rsidRDefault="00C735A7" w:rsidP="006C3C19">
                  <w:pPr>
                    <w:numPr>
                      <w:ilvl w:val="0"/>
                      <w:numId w:val="27"/>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2604541" w14:textId="77777777" w:rsidR="00C735A7" w:rsidRDefault="00C735A7" w:rsidP="006C3C19">
                  <w:pPr>
                    <w:numPr>
                      <w:ilvl w:val="0"/>
                      <w:numId w:val="27"/>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24DB917" w14:textId="77777777" w:rsidR="00C735A7" w:rsidRDefault="00C735A7" w:rsidP="006C3C19">
                  <w:pPr>
                    <w:numPr>
                      <w:ilvl w:val="0"/>
                      <w:numId w:val="27"/>
                    </w:numPr>
                    <w:jc w:val="both"/>
                    <w:rPr>
                      <w:rFonts w:ascii="Arial" w:hAnsi="Arial" w:cs="Arial"/>
                      <w:color w:val="000000"/>
                      <w:sz w:val="18"/>
                      <w:szCs w:val="18"/>
                    </w:rPr>
                  </w:pPr>
                  <w:r>
                    <w:rPr>
                      <w:rFonts w:ascii="Arial" w:hAnsi="Arial" w:cs="Arial"/>
                      <w:color w:val="000000"/>
                      <w:sz w:val="18"/>
                      <w:szCs w:val="18"/>
                    </w:rPr>
                    <w:t>izvedel dobavo blaga v skladu z določili v razpisni dokumentaciji naročnika;</w:t>
                  </w:r>
                </w:p>
                <w:p w14:paraId="1AC25F1B" w14:textId="77777777" w:rsidR="00C735A7" w:rsidRDefault="00C735A7" w:rsidP="006C3C19">
                  <w:pPr>
                    <w:numPr>
                      <w:ilvl w:val="0"/>
                      <w:numId w:val="27"/>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p w14:paraId="2DC747AE" w14:textId="77777777" w:rsidR="00C735A7" w:rsidRDefault="00C735A7" w:rsidP="00CF7F0D">
                  <w:pPr>
                    <w:ind w:left="720"/>
                    <w:jc w:val="both"/>
                    <w:rPr>
                      <w:rFonts w:ascii="Arial" w:hAnsi="Arial" w:cs="Arial"/>
                      <w:color w:val="000000"/>
                      <w:sz w:val="18"/>
                      <w:szCs w:val="18"/>
                    </w:rPr>
                  </w:pPr>
                </w:p>
              </w:tc>
            </w:tr>
          </w:tbl>
          <w:p w14:paraId="487C4551" w14:textId="77777777" w:rsidR="00C735A7" w:rsidRDefault="00C735A7" w:rsidP="00CF7F0D"/>
        </w:tc>
      </w:tr>
    </w:tbl>
    <w:p w14:paraId="4E895DDD" w14:textId="77777777" w:rsidR="00C735A7" w:rsidRDefault="00C735A7" w:rsidP="00C735A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735A7" w14:paraId="0AA5C6DC" w14:textId="77777777" w:rsidTr="00CF7F0D">
        <w:tc>
          <w:tcPr>
            <w:tcW w:w="0" w:type="auto"/>
            <w:tcMar>
              <w:top w:w="0" w:type="auto"/>
              <w:bottom w:w="0" w:type="auto"/>
            </w:tcMar>
          </w:tcPr>
          <w:p w14:paraId="06E2BFDB"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Ponudnik je dolžan oporečen ali nekvaliteten material oziroma material, ki ne ustreza naročilu, nadomestiti z novim najkasneje v roku 12 ur od prejema reklamacij, razen, če se stranki pogodbe ne dogovorita drugače</w:t>
            </w:r>
          </w:p>
          <w:p w14:paraId="43E6DC7F" w14:textId="77777777" w:rsidR="00C735A7" w:rsidRDefault="00C735A7" w:rsidP="00CF7F0D">
            <w:pPr>
              <w:jc w:val="both"/>
            </w:pPr>
          </w:p>
        </w:tc>
      </w:tr>
    </w:tbl>
    <w:p w14:paraId="14CAADC8" w14:textId="77777777" w:rsidR="00C735A7" w:rsidRPr="00434F3A" w:rsidRDefault="00C735A7" w:rsidP="006C3C19">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PLAČILNI POGOJI</w:t>
      </w:r>
    </w:p>
    <w:p w14:paraId="3E798C8D" w14:textId="77777777" w:rsidR="00C735A7" w:rsidRDefault="00C735A7" w:rsidP="00C735A7">
      <w:pPr>
        <w:spacing w:after="0" w:line="240" w:lineRule="auto"/>
        <w:jc w:val="both"/>
      </w:pPr>
    </w:p>
    <w:p w14:paraId="5811CE38" w14:textId="77777777" w:rsidR="00C735A7" w:rsidRDefault="00C735A7" w:rsidP="00C735A7">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070"/>
      </w:tblGrid>
      <w:tr w:rsidR="00C735A7" w14:paraId="5255B2ED" w14:textId="77777777" w:rsidTr="00CF7F0D">
        <w:tc>
          <w:tcPr>
            <w:tcW w:w="0" w:type="auto"/>
            <w:tcMar>
              <w:top w:w="0" w:type="auto"/>
              <w:bottom w:w="0" w:type="auto"/>
            </w:tcMar>
          </w:tcPr>
          <w:p w14:paraId="3E2121BF" w14:textId="77777777" w:rsidR="00C735A7" w:rsidRDefault="00C735A7" w:rsidP="00CF7F0D">
            <w:pPr>
              <w:jc w:val="both"/>
              <w:rPr>
                <w:rFonts w:ascii="Arial" w:hAnsi="Arial" w:cs="Arial"/>
                <w:color w:val="000000"/>
                <w:sz w:val="18"/>
                <w:szCs w:val="18"/>
              </w:rPr>
            </w:pPr>
            <w:r w:rsidRPr="00B61A9E">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18186957" w14:textId="77777777" w:rsidR="00C735A7" w:rsidRPr="00B61A9E" w:rsidRDefault="00C735A7" w:rsidP="00CF7F0D">
            <w:pPr>
              <w:jc w:val="both"/>
              <w:rPr>
                <w:rFonts w:ascii="Arial" w:hAnsi="Arial" w:cs="Arial"/>
                <w:color w:val="000000"/>
                <w:sz w:val="18"/>
                <w:szCs w:val="18"/>
              </w:rPr>
            </w:pPr>
          </w:p>
          <w:p w14:paraId="7B8DF6FC" w14:textId="77777777" w:rsidR="00C735A7" w:rsidRDefault="00C735A7" w:rsidP="00CF7F0D">
            <w:pPr>
              <w:jc w:val="both"/>
              <w:rPr>
                <w:rFonts w:ascii="Arial" w:hAnsi="Arial" w:cs="Arial"/>
                <w:color w:val="000000"/>
                <w:sz w:val="18"/>
                <w:szCs w:val="18"/>
              </w:rPr>
            </w:pPr>
            <w:r w:rsidRPr="00B61A9E">
              <w:rPr>
                <w:rFonts w:ascii="Arial" w:hAnsi="Arial" w:cs="Arial"/>
                <w:color w:val="000000"/>
                <w:sz w:val="18"/>
                <w:szCs w:val="18"/>
              </w:rPr>
              <w:t>V primeru zamude s plačilom lahko stranka naročniku zaračuna zakonske zamudne obresti.</w:t>
            </w:r>
            <w:r>
              <w:rPr>
                <w:rFonts w:ascii="Arial" w:hAnsi="Arial" w:cs="Arial"/>
                <w:color w:val="000000"/>
                <w:sz w:val="18"/>
                <w:szCs w:val="18"/>
              </w:rPr>
              <w:t xml:space="preserve"> </w:t>
            </w:r>
          </w:p>
          <w:p w14:paraId="10490D39" w14:textId="77777777" w:rsidR="00C735A7" w:rsidRDefault="00C735A7" w:rsidP="00CF7F0D">
            <w:pPr>
              <w:jc w:val="both"/>
              <w:rPr>
                <w:rFonts w:ascii="Arial" w:hAnsi="Arial" w:cs="Arial"/>
                <w:color w:val="000000"/>
                <w:sz w:val="18"/>
                <w:szCs w:val="18"/>
              </w:rPr>
            </w:pPr>
          </w:p>
          <w:p w14:paraId="5D8CF7EE"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V kolikor naročnik računa ne zavrne v roku 8 delovnih dni od prejema, se račun šteje za potrjenega.  Izvajalec izda naročniku račun v osmih (8) dneh po opravljeni storitvi.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4105675" w14:textId="77777777" w:rsidR="00C735A7" w:rsidRDefault="00C735A7" w:rsidP="00CF7F0D">
            <w:pPr>
              <w:jc w:val="both"/>
            </w:pPr>
          </w:p>
          <w:p w14:paraId="01D176B0" w14:textId="77777777" w:rsidR="00C735A7" w:rsidRDefault="00C735A7" w:rsidP="00CF7F0D">
            <w:pPr>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5BC2E98B" w14:textId="77777777" w:rsidR="00C735A7" w:rsidRDefault="00C735A7" w:rsidP="00CF7F0D">
            <w:pPr>
              <w:jc w:val="both"/>
            </w:pPr>
            <w:r>
              <w:rPr>
                <w:rFonts w:ascii="Arial" w:hAnsi="Arial" w:cs="Arial"/>
                <w:color w:val="000000"/>
                <w:sz w:val="18"/>
                <w:szCs w:val="18"/>
              </w:rPr>
              <w:lastRenderedPageBreak/>
              <w:t>Izvajalec bo izdane račune in ostale spremljajoče dokumente naročniku pošiljal izključno v elektronski obliki (e-račun).</w:t>
            </w:r>
          </w:p>
          <w:p w14:paraId="5F866EC2"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V primeru, da pri izvedbi naročila sodelujejo podizvajalci, bo naročnik skladno z določili zakona, ki ureja javno naročanje, plačeval izvedena dela s strani podizvajalcev, neposredno le-tem.</w:t>
            </w:r>
          </w:p>
          <w:p w14:paraId="43540395" w14:textId="77777777" w:rsidR="00C735A7" w:rsidRDefault="00C735A7" w:rsidP="00CF7F0D">
            <w:pPr>
              <w:jc w:val="both"/>
              <w:rPr>
                <w:rFonts w:ascii="Arial" w:hAnsi="Arial" w:cs="Arial"/>
                <w:color w:val="000000"/>
                <w:sz w:val="18"/>
                <w:szCs w:val="18"/>
              </w:rPr>
            </w:pPr>
          </w:p>
          <w:p w14:paraId="091A55AE" w14:textId="77777777" w:rsidR="00C735A7" w:rsidRDefault="00C735A7" w:rsidP="00CF7F0D">
            <w:pPr>
              <w:jc w:val="both"/>
            </w:pPr>
          </w:p>
        </w:tc>
      </w:tr>
    </w:tbl>
    <w:p w14:paraId="3CBE0936" w14:textId="77777777" w:rsidR="00C735A7" w:rsidRPr="00434F3A" w:rsidRDefault="00C735A7" w:rsidP="006C3C19">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lastRenderedPageBreak/>
        <w:t>SKRBNIKI IN POOBLAŠČENE OSEBE POGODBE</w:t>
      </w:r>
    </w:p>
    <w:p w14:paraId="617431A9" w14:textId="77777777" w:rsidR="00C735A7" w:rsidRPr="00434F3A" w:rsidRDefault="00C735A7" w:rsidP="00C735A7">
      <w:pPr>
        <w:spacing w:after="0" w:line="240" w:lineRule="auto"/>
        <w:jc w:val="both"/>
        <w:rPr>
          <w:rFonts w:ascii="Arial" w:hAnsi="Arial" w:cs="Arial"/>
          <w:b/>
          <w:bCs/>
          <w:color w:val="000000"/>
          <w:sz w:val="18"/>
          <w:szCs w:val="18"/>
        </w:rPr>
      </w:pPr>
    </w:p>
    <w:p w14:paraId="41A20074" w14:textId="77777777" w:rsidR="00C735A7" w:rsidRDefault="00C735A7" w:rsidP="00C735A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735A7" w14:paraId="0CE59150" w14:textId="77777777" w:rsidTr="00CF7F0D">
        <w:tc>
          <w:tcPr>
            <w:tcW w:w="0" w:type="auto"/>
            <w:tcMar>
              <w:top w:w="0" w:type="auto"/>
              <w:bottom w:w="0" w:type="auto"/>
            </w:tcMar>
          </w:tcPr>
          <w:p w14:paraId="7EF836BB" w14:textId="77777777" w:rsidR="00C735A7" w:rsidRDefault="00C735A7" w:rsidP="00CF7F0D">
            <w:pPr>
              <w:jc w:val="both"/>
            </w:pPr>
            <w:bookmarkStart w:id="6" w:name="_Hlk32573242"/>
            <w:r>
              <w:rPr>
                <w:rFonts w:ascii="Arial" w:hAnsi="Arial" w:cs="Arial"/>
                <w:color w:val="000000"/>
                <w:sz w:val="18"/>
                <w:szCs w:val="18"/>
              </w:rPr>
              <w:t>Skrbnik pogodbe za naročnika je _________________________.</w:t>
            </w:r>
          </w:p>
          <w:p w14:paraId="1358A6E9" w14:textId="6752C56E" w:rsidR="00C735A7" w:rsidRDefault="00C735A7" w:rsidP="00CF7F0D">
            <w:pPr>
              <w:jc w:val="both"/>
              <w:rPr>
                <w:rFonts w:ascii="Arial" w:hAnsi="Arial" w:cs="Arial"/>
                <w:color w:val="000000"/>
                <w:sz w:val="18"/>
                <w:szCs w:val="18"/>
              </w:rPr>
            </w:pPr>
            <w:r>
              <w:rPr>
                <w:rFonts w:ascii="Arial" w:hAnsi="Arial" w:cs="Arial"/>
                <w:color w:val="000000"/>
                <w:sz w:val="18"/>
                <w:szCs w:val="18"/>
              </w:rPr>
              <w:t>Kontaktna oseba s strani stranke je ______________________________.</w:t>
            </w:r>
          </w:p>
          <w:p w14:paraId="6D6CF170" w14:textId="077745C9" w:rsidR="001E081D" w:rsidRDefault="001E081D" w:rsidP="00CF7F0D">
            <w:pPr>
              <w:jc w:val="both"/>
              <w:rPr>
                <w:color w:val="000000"/>
              </w:rPr>
            </w:pPr>
          </w:p>
          <w:p w14:paraId="38E96266" w14:textId="470C5AE6" w:rsidR="001E081D" w:rsidRDefault="001E081D" w:rsidP="001E081D">
            <w:pPr>
              <w:spacing w:before="225" w:after="225"/>
              <w:jc w:val="both"/>
            </w:pPr>
            <w:r>
              <w:rPr>
                <w:rFonts w:ascii="Arial" w:hAnsi="Arial" w:cs="Arial"/>
                <w:b/>
                <w:bCs/>
                <w:color w:val="000000"/>
                <w:sz w:val="18"/>
                <w:szCs w:val="18"/>
              </w:rPr>
              <w:t>X. PODIZVAJALCI</w:t>
            </w:r>
          </w:p>
          <w:p w14:paraId="6C70AD75" w14:textId="48353465" w:rsidR="001E081D" w:rsidRDefault="001E081D" w:rsidP="001E081D">
            <w:pPr>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638"/>
            </w:tblGrid>
            <w:tr w:rsidR="001E081D" w14:paraId="5262349A" w14:textId="77777777" w:rsidTr="006F46A3">
              <w:tc>
                <w:tcPr>
                  <w:tcW w:w="0" w:type="auto"/>
                  <w:tcMar>
                    <w:top w:w="0" w:type="auto"/>
                    <w:bottom w:w="0" w:type="auto"/>
                  </w:tcMar>
                </w:tcPr>
                <w:p w14:paraId="39BB4981" w14:textId="77777777" w:rsidR="001E081D" w:rsidRDefault="001E081D" w:rsidP="001E081D">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E081D" w14:paraId="36115AA5" w14:textId="77777777" w:rsidTr="006F46A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FFB832" w14:textId="77777777" w:rsidR="001E081D" w:rsidRDefault="001E081D" w:rsidP="001E081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4A4A4D" w14:textId="77777777" w:rsidR="001E081D" w:rsidRDefault="001E081D" w:rsidP="001E081D"/>
                    </w:tc>
                  </w:tr>
                  <w:tr w:rsidR="001E081D" w14:paraId="0C2EDE3F" w14:textId="77777777" w:rsidTr="006F46A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CF2A48" w14:textId="77777777" w:rsidR="001E081D" w:rsidRDefault="001E081D" w:rsidP="001E081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95EACA" w14:textId="77777777" w:rsidR="001E081D" w:rsidRDefault="001E081D" w:rsidP="001E081D">
                        <w:pPr>
                          <w:spacing w:before="135" w:after="135"/>
                          <w:jc w:val="both"/>
                          <w:textAlignment w:val="center"/>
                        </w:pPr>
                        <w:r>
                          <w:rPr>
                            <w:rFonts w:ascii="Arial" w:hAnsi="Arial" w:cs="Arial"/>
                            <w:color w:val="000000"/>
                            <w:position w:val="-2"/>
                            <w:sz w:val="18"/>
                            <w:szCs w:val="18"/>
                          </w:rPr>
                          <w:t>Opis del, ki jih bo izvedel podizvajalec:</w:t>
                        </w:r>
                      </w:p>
                      <w:p w14:paraId="425D3108" w14:textId="77777777" w:rsidR="001E081D" w:rsidRDefault="001E081D" w:rsidP="001E081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E081D" w14:paraId="5F848092" w14:textId="77777777" w:rsidTr="006F46A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10BE4C" w14:textId="77777777" w:rsidR="001E081D" w:rsidRDefault="001E081D" w:rsidP="001E081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6615848" w14:textId="77777777" w:rsidR="001E081D" w:rsidRDefault="001E081D" w:rsidP="001E081D"/>
                    </w:tc>
                  </w:tr>
                  <w:tr w:rsidR="001E081D" w14:paraId="63CA39C6" w14:textId="77777777" w:rsidTr="006F46A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46A3" w14:textId="77777777" w:rsidR="001E081D" w:rsidRDefault="001E081D" w:rsidP="001E081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1B3E71A" w14:textId="77777777" w:rsidR="001E081D" w:rsidRDefault="001E081D" w:rsidP="001E081D">
                        <w:pPr>
                          <w:spacing w:before="135" w:after="135"/>
                          <w:jc w:val="both"/>
                          <w:textAlignment w:val="center"/>
                        </w:pPr>
                        <w:r>
                          <w:rPr>
                            <w:rFonts w:ascii="Arial" w:hAnsi="Arial" w:cs="Arial"/>
                            <w:color w:val="000000"/>
                            <w:position w:val="-2"/>
                            <w:sz w:val="18"/>
                            <w:szCs w:val="18"/>
                          </w:rPr>
                          <w:t>Opis del, ki jih bo izvedel podizvajalec:</w:t>
                        </w:r>
                      </w:p>
                      <w:p w14:paraId="1DB5D572" w14:textId="77777777" w:rsidR="001E081D" w:rsidRDefault="001E081D" w:rsidP="001E081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0174615" w14:textId="77777777" w:rsidR="001E081D" w:rsidRDefault="001E081D" w:rsidP="001E081D"/>
                <w:p w14:paraId="77E875B5" w14:textId="77777777" w:rsidR="001E081D" w:rsidRDefault="001E081D" w:rsidP="001E081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BF8980B" w14:textId="77777777" w:rsidR="001E081D" w:rsidRDefault="001E081D" w:rsidP="001E081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422"/>
                  </w:tblGrid>
                  <w:tr w:rsidR="001E081D" w14:paraId="0B73EC8D" w14:textId="77777777" w:rsidTr="006F46A3">
                    <w:tc>
                      <w:tcPr>
                        <w:tcW w:w="0" w:type="auto"/>
                        <w:tcMar>
                          <w:top w:w="0" w:type="auto"/>
                          <w:bottom w:w="0" w:type="auto"/>
                        </w:tcMar>
                      </w:tcPr>
                      <w:p w14:paraId="7AED9810" w14:textId="77777777" w:rsidR="001E081D" w:rsidRDefault="001E081D" w:rsidP="006C3C19">
                        <w:pPr>
                          <w:numPr>
                            <w:ilvl w:val="0"/>
                            <w:numId w:val="3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7EF9541" w14:textId="77777777" w:rsidR="001E081D" w:rsidRDefault="001E081D" w:rsidP="006C3C19">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3D8069" w14:textId="77777777" w:rsidR="001E081D" w:rsidRDefault="001E081D" w:rsidP="006C3C19">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9469DBC" w14:textId="77777777" w:rsidR="001E081D" w:rsidRDefault="001E081D" w:rsidP="001E081D"/>
                <w:p w14:paraId="251E1E33" w14:textId="77777777" w:rsidR="001E081D" w:rsidRDefault="001E081D" w:rsidP="001E081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F794965" w14:textId="77777777" w:rsidR="001E081D" w:rsidRDefault="001E081D" w:rsidP="001E081D">
                  <w:pPr>
                    <w:spacing w:before="225" w:after="225"/>
                    <w:jc w:val="both"/>
                  </w:pPr>
                  <w:r>
                    <w:rPr>
                      <w:rFonts w:ascii="Arial" w:hAnsi="Arial" w:cs="Arial"/>
                      <w:color w:val="000000"/>
                      <w:sz w:val="18"/>
                      <w:szCs w:val="18"/>
                    </w:rPr>
                    <w:t>Plačila podizvajalcem se izvedejo v rokih in na enak način kot velja za plačila izvajalcu.</w:t>
                  </w:r>
                </w:p>
                <w:p w14:paraId="3B016A61" w14:textId="77777777" w:rsidR="001E081D" w:rsidRDefault="001E081D" w:rsidP="001E081D">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14:paraId="405AD80A" w14:textId="77777777" w:rsidR="001E081D" w:rsidRDefault="001E081D" w:rsidP="001E081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81ED870" w14:textId="77777777" w:rsidR="001E081D" w:rsidRDefault="001E081D" w:rsidP="001E081D">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4B07FF9A" w14:textId="77777777" w:rsidR="00C735A7" w:rsidRDefault="00C735A7" w:rsidP="00CF7F0D">
            <w:pPr>
              <w:jc w:val="both"/>
            </w:pPr>
          </w:p>
        </w:tc>
      </w:tr>
    </w:tbl>
    <w:p w14:paraId="5E045FC9" w14:textId="5E5534F5" w:rsidR="00C735A7" w:rsidRPr="001E081D" w:rsidRDefault="00C735A7" w:rsidP="006C3C19">
      <w:pPr>
        <w:pStyle w:val="Odstavekseznama"/>
        <w:numPr>
          <w:ilvl w:val="0"/>
          <w:numId w:val="35"/>
        </w:numPr>
        <w:spacing w:after="0" w:line="240" w:lineRule="auto"/>
        <w:jc w:val="both"/>
        <w:rPr>
          <w:rFonts w:ascii="Arial" w:hAnsi="Arial" w:cs="Arial"/>
          <w:b/>
          <w:bCs/>
          <w:color w:val="000000"/>
          <w:sz w:val="18"/>
          <w:szCs w:val="18"/>
        </w:rPr>
      </w:pPr>
      <w:r w:rsidRPr="001E081D">
        <w:rPr>
          <w:rFonts w:ascii="Arial" w:hAnsi="Arial" w:cs="Arial"/>
          <w:b/>
          <w:bCs/>
          <w:color w:val="000000"/>
          <w:sz w:val="18"/>
          <w:szCs w:val="18"/>
        </w:rPr>
        <w:lastRenderedPageBreak/>
        <w:t>PRENEHANJE POGODBE</w:t>
      </w:r>
    </w:p>
    <w:p w14:paraId="68DB84EC" w14:textId="77777777" w:rsidR="00C735A7" w:rsidRDefault="00C735A7" w:rsidP="00C735A7">
      <w:pPr>
        <w:pStyle w:val="Odstavekseznama"/>
        <w:spacing w:after="0" w:line="240" w:lineRule="auto"/>
        <w:ind w:left="1080"/>
        <w:jc w:val="both"/>
      </w:pPr>
    </w:p>
    <w:p w14:paraId="488748F2" w14:textId="5EBB6BA6" w:rsidR="00C735A7" w:rsidRDefault="00C735A7" w:rsidP="00C735A7">
      <w:pPr>
        <w:spacing w:after="0" w:line="240" w:lineRule="auto"/>
        <w:jc w:val="center"/>
      </w:pPr>
      <w:r>
        <w:rPr>
          <w:rFonts w:ascii="Arial" w:hAnsi="Arial" w:cs="Arial"/>
          <w:b/>
          <w:bCs/>
          <w:color w:val="000000"/>
          <w:sz w:val="18"/>
          <w:szCs w:val="18"/>
        </w:rPr>
        <w:t>1</w:t>
      </w:r>
      <w:r w:rsidR="001E081D">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0924527A" w14:textId="77777777" w:rsidTr="00CF7F0D">
        <w:tc>
          <w:tcPr>
            <w:tcW w:w="0" w:type="auto"/>
            <w:tcMar>
              <w:top w:w="0" w:type="auto"/>
              <w:bottom w:w="0" w:type="auto"/>
            </w:tcMar>
          </w:tcPr>
          <w:p w14:paraId="09064562" w14:textId="77777777" w:rsidR="00C735A7" w:rsidRDefault="00C735A7" w:rsidP="00CF7F0D">
            <w:pPr>
              <w:jc w:val="both"/>
            </w:pPr>
            <w:r>
              <w:rPr>
                <w:rFonts w:ascii="Arial" w:hAnsi="Arial" w:cs="Arial"/>
                <w:color w:val="000000"/>
                <w:sz w:val="18"/>
                <w:szCs w:val="18"/>
              </w:rPr>
              <w:t>Naročnik bo vse pripombe v zvezi z neizpolnjevanjem te pogodbe sporočal ponudniku v pisni obliki. Če ponudnik pri naslednjih dobavah ne bo upošteval  upravičenih pripomb naročnika, lahko naročnik prekine pogodbo. Naročnik lahko prekine pogodbo, če ponudnik 3 krat:</w:t>
            </w:r>
          </w:p>
          <w:tbl>
            <w:tblPr>
              <w:tblStyle w:val="NormalTablePHPDOCX"/>
              <w:tblW w:w="0" w:type="auto"/>
              <w:tblLook w:val="04A0" w:firstRow="1" w:lastRow="0" w:firstColumn="1" w:lastColumn="0" w:noHBand="0" w:noVBand="1"/>
            </w:tblPr>
            <w:tblGrid>
              <w:gridCol w:w="8746"/>
            </w:tblGrid>
            <w:tr w:rsidR="00C735A7" w14:paraId="761254A8" w14:textId="77777777" w:rsidTr="00CF7F0D">
              <w:tc>
                <w:tcPr>
                  <w:tcW w:w="0" w:type="auto"/>
                  <w:tcMar>
                    <w:top w:w="0" w:type="auto"/>
                    <w:bottom w:w="0" w:type="auto"/>
                  </w:tcMar>
                </w:tcPr>
                <w:p w14:paraId="50A06F6E" w14:textId="77777777" w:rsidR="00C735A7" w:rsidRDefault="00C735A7" w:rsidP="006C3C19">
                  <w:pPr>
                    <w:numPr>
                      <w:ilvl w:val="0"/>
                      <w:numId w:val="28"/>
                    </w:numPr>
                    <w:jc w:val="both"/>
                    <w:rPr>
                      <w:rFonts w:ascii="Arial" w:hAnsi="Arial" w:cs="Arial"/>
                      <w:color w:val="000000"/>
                      <w:sz w:val="18"/>
                      <w:szCs w:val="18"/>
                    </w:rPr>
                  </w:pPr>
                  <w:r>
                    <w:rPr>
                      <w:rFonts w:ascii="Arial" w:hAnsi="Arial" w:cs="Arial"/>
                      <w:color w:val="000000"/>
                      <w:sz w:val="18"/>
                      <w:szCs w:val="18"/>
                    </w:rPr>
                    <w:t>neutemeljeno zavrne naročilo,</w:t>
                  </w:r>
                </w:p>
                <w:p w14:paraId="35DFBCF5" w14:textId="77777777" w:rsidR="00C735A7" w:rsidRDefault="00C735A7" w:rsidP="006C3C19">
                  <w:pPr>
                    <w:numPr>
                      <w:ilvl w:val="0"/>
                      <w:numId w:val="28"/>
                    </w:numPr>
                    <w:jc w:val="both"/>
                    <w:rPr>
                      <w:rFonts w:ascii="Arial" w:hAnsi="Arial" w:cs="Arial"/>
                      <w:color w:val="000000"/>
                      <w:sz w:val="18"/>
                      <w:szCs w:val="18"/>
                    </w:rPr>
                  </w:pPr>
                  <w:r>
                    <w:rPr>
                      <w:rFonts w:ascii="Arial" w:hAnsi="Arial" w:cs="Arial"/>
                      <w:color w:val="000000"/>
                      <w:sz w:val="18"/>
                      <w:szCs w:val="18"/>
                    </w:rPr>
                    <w:t>zamuja z izvedbo naročila,</w:t>
                  </w:r>
                </w:p>
                <w:p w14:paraId="6360CF5B" w14:textId="77777777" w:rsidR="00C735A7" w:rsidRDefault="00C735A7" w:rsidP="006C3C19">
                  <w:pPr>
                    <w:numPr>
                      <w:ilvl w:val="0"/>
                      <w:numId w:val="28"/>
                    </w:numPr>
                    <w:jc w:val="both"/>
                    <w:rPr>
                      <w:rFonts w:ascii="Arial" w:hAnsi="Arial" w:cs="Arial"/>
                      <w:color w:val="000000"/>
                      <w:sz w:val="18"/>
                      <w:szCs w:val="18"/>
                    </w:rPr>
                  </w:pPr>
                  <w:r>
                    <w:rPr>
                      <w:rFonts w:ascii="Arial" w:hAnsi="Arial" w:cs="Arial"/>
                      <w:color w:val="000000"/>
                      <w:sz w:val="18"/>
                      <w:szCs w:val="18"/>
                    </w:rPr>
                    <w:t>nekvalitetno izvaja naročila,</w:t>
                  </w:r>
                </w:p>
                <w:p w14:paraId="13FFB36C" w14:textId="77777777" w:rsidR="00C735A7" w:rsidRDefault="00C735A7" w:rsidP="006C3C19">
                  <w:pPr>
                    <w:numPr>
                      <w:ilvl w:val="0"/>
                      <w:numId w:val="28"/>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5392F626" w14:textId="01BB745B" w:rsidR="00C735A7" w:rsidRDefault="00C735A7" w:rsidP="006C3C19">
                  <w:pPr>
                    <w:numPr>
                      <w:ilvl w:val="0"/>
                      <w:numId w:val="28"/>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r w:rsidR="00A36AF5">
                    <w:rPr>
                      <w:rFonts w:ascii="Arial" w:hAnsi="Arial" w:cs="Arial"/>
                      <w:color w:val="000000"/>
                      <w:sz w:val="18"/>
                      <w:szCs w:val="18"/>
                    </w:rPr>
                    <w:t>.</w:t>
                  </w:r>
                </w:p>
                <w:p w14:paraId="47F9E752" w14:textId="77777777" w:rsidR="00C735A7" w:rsidRDefault="00C735A7" w:rsidP="00CF7F0D">
                  <w:pPr>
                    <w:ind w:left="720"/>
                    <w:jc w:val="both"/>
                    <w:rPr>
                      <w:rFonts w:ascii="Arial" w:hAnsi="Arial" w:cs="Arial"/>
                      <w:color w:val="000000"/>
                      <w:sz w:val="18"/>
                      <w:szCs w:val="18"/>
                    </w:rPr>
                  </w:pPr>
                </w:p>
                <w:p w14:paraId="34451D62" w14:textId="30CA8A2A" w:rsidR="00AD53FD" w:rsidRDefault="00A36AF5" w:rsidP="00CF7F0D">
                  <w:pPr>
                    <w:jc w:val="both"/>
                    <w:rPr>
                      <w:rFonts w:ascii="Arial" w:hAnsi="Arial" w:cs="Arial"/>
                      <w:color w:val="000000"/>
                      <w:sz w:val="18"/>
                      <w:szCs w:val="18"/>
                    </w:rPr>
                  </w:pPr>
                  <w:r>
                    <w:rPr>
                      <w:rFonts w:ascii="Arial" w:hAnsi="Arial" w:cs="Arial"/>
                      <w:color w:val="000000"/>
                      <w:sz w:val="18"/>
                      <w:szCs w:val="18"/>
                    </w:rPr>
                    <w:t>V primeru</w:t>
                  </w:r>
                  <w:r w:rsidR="003E6C00">
                    <w:rPr>
                      <w:rFonts w:ascii="Arial" w:hAnsi="Arial" w:cs="Arial"/>
                      <w:color w:val="000000"/>
                      <w:sz w:val="18"/>
                      <w:szCs w:val="18"/>
                    </w:rPr>
                    <w:t xml:space="preserve"> težav s posameznim artiklom med izvajanjem te pogodbe, </w:t>
                  </w:r>
                  <w:r>
                    <w:rPr>
                      <w:rFonts w:ascii="Arial" w:hAnsi="Arial" w:cs="Arial"/>
                      <w:color w:val="000000"/>
                      <w:sz w:val="18"/>
                      <w:szCs w:val="18"/>
                    </w:rPr>
                    <w:t xml:space="preserve">lahko naročnik </w:t>
                  </w:r>
                  <w:r w:rsidR="00215E02">
                    <w:rPr>
                      <w:rFonts w:ascii="Arial" w:hAnsi="Arial" w:cs="Arial"/>
                      <w:color w:val="000000"/>
                      <w:sz w:val="18"/>
                      <w:szCs w:val="18"/>
                    </w:rPr>
                    <w:t xml:space="preserve">od pogodbene stranke </w:t>
                  </w:r>
                  <w:r w:rsidR="00C735A7">
                    <w:rPr>
                      <w:rFonts w:ascii="Arial" w:hAnsi="Arial" w:cs="Arial"/>
                      <w:color w:val="000000"/>
                      <w:sz w:val="18"/>
                      <w:szCs w:val="18"/>
                    </w:rPr>
                    <w:t>zahteva vzorc</w:t>
                  </w:r>
                  <w:r>
                    <w:rPr>
                      <w:rFonts w:ascii="Arial" w:hAnsi="Arial" w:cs="Arial"/>
                      <w:color w:val="000000"/>
                      <w:sz w:val="18"/>
                      <w:szCs w:val="18"/>
                    </w:rPr>
                    <w:t>e</w:t>
                  </w:r>
                  <w:r w:rsidR="00215E02">
                    <w:rPr>
                      <w:rFonts w:ascii="Arial" w:hAnsi="Arial" w:cs="Arial"/>
                      <w:color w:val="000000"/>
                      <w:sz w:val="18"/>
                      <w:szCs w:val="18"/>
                    </w:rPr>
                    <w:t xml:space="preserve"> za dodatno testiranje. P</w:t>
                  </w:r>
                  <w:r>
                    <w:rPr>
                      <w:rFonts w:ascii="Arial" w:hAnsi="Arial" w:cs="Arial"/>
                      <w:color w:val="000000"/>
                      <w:sz w:val="18"/>
                      <w:szCs w:val="18"/>
                    </w:rPr>
                    <w:t>ogodbena stranka</w:t>
                  </w:r>
                  <w:r w:rsidR="00C735A7">
                    <w:rPr>
                      <w:rFonts w:ascii="Arial" w:hAnsi="Arial" w:cs="Arial"/>
                      <w:color w:val="000000"/>
                      <w:sz w:val="18"/>
                      <w:szCs w:val="18"/>
                    </w:rPr>
                    <w:t xml:space="preserve"> </w:t>
                  </w:r>
                  <w:r w:rsidR="00215E02">
                    <w:rPr>
                      <w:rFonts w:ascii="Arial" w:hAnsi="Arial" w:cs="Arial"/>
                      <w:color w:val="000000"/>
                      <w:sz w:val="18"/>
                      <w:szCs w:val="18"/>
                    </w:rPr>
                    <w:t xml:space="preserve">mora </w:t>
                  </w:r>
                  <w:r w:rsidR="00BA74A2">
                    <w:rPr>
                      <w:rFonts w:ascii="Arial" w:hAnsi="Arial" w:cs="Arial"/>
                      <w:color w:val="000000"/>
                      <w:sz w:val="18"/>
                      <w:szCs w:val="18"/>
                    </w:rPr>
                    <w:t>vzorce za dodatno testiranje naročniku dostaviti v roku treh delovnih dni od njegove pisne zahteve</w:t>
                  </w:r>
                  <w:r w:rsidR="00215E02">
                    <w:rPr>
                      <w:rFonts w:ascii="Arial" w:hAnsi="Arial" w:cs="Arial"/>
                      <w:color w:val="000000"/>
                      <w:sz w:val="18"/>
                      <w:szCs w:val="18"/>
                    </w:rPr>
                    <w:t>.</w:t>
                  </w:r>
                  <w:r>
                    <w:rPr>
                      <w:rFonts w:ascii="Arial" w:hAnsi="Arial" w:cs="Arial"/>
                      <w:color w:val="000000"/>
                      <w:sz w:val="18"/>
                      <w:szCs w:val="18"/>
                    </w:rPr>
                    <w:t xml:space="preserve"> </w:t>
                  </w:r>
                  <w:r w:rsidR="003E6C00">
                    <w:rPr>
                      <w:rFonts w:ascii="Arial" w:hAnsi="Arial" w:cs="Arial"/>
                      <w:color w:val="000000"/>
                      <w:sz w:val="18"/>
                      <w:szCs w:val="18"/>
                    </w:rPr>
                    <w:t>Pogodbena stranka</w:t>
                  </w:r>
                  <w:r w:rsidR="00AD53FD">
                    <w:rPr>
                      <w:rFonts w:ascii="Arial" w:hAnsi="Arial" w:cs="Arial"/>
                      <w:color w:val="000000"/>
                      <w:sz w:val="18"/>
                      <w:szCs w:val="18"/>
                    </w:rPr>
                    <w:t xml:space="preserve"> se strinja, da </w:t>
                  </w:r>
                  <w:r w:rsidR="003E6C00">
                    <w:rPr>
                      <w:rFonts w:ascii="Arial" w:hAnsi="Arial" w:cs="Arial"/>
                      <w:color w:val="000000"/>
                      <w:sz w:val="18"/>
                      <w:szCs w:val="18"/>
                    </w:rPr>
                    <w:t xml:space="preserve">bo </w:t>
                  </w:r>
                  <w:r w:rsidR="00BA74A2">
                    <w:rPr>
                      <w:rFonts w:ascii="Arial" w:hAnsi="Arial" w:cs="Arial"/>
                      <w:color w:val="000000"/>
                      <w:sz w:val="18"/>
                      <w:szCs w:val="18"/>
                    </w:rPr>
                    <w:t xml:space="preserve">naročniku brezplačno dostavila zahtevane vzorce za dodatno testiranje. </w:t>
                  </w:r>
                  <w:r w:rsidR="00AD53FD">
                    <w:rPr>
                      <w:rFonts w:ascii="Arial" w:hAnsi="Arial" w:cs="Arial"/>
                      <w:color w:val="000000"/>
                      <w:sz w:val="18"/>
                      <w:szCs w:val="18"/>
                    </w:rPr>
                    <w:t>Vzorci morajo biti ustrezno označeni in pakirani v originalni embalaži proizvajalca</w:t>
                  </w:r>
                  <w:r w:rsidR="002B5B9F">
                    <w:rPr>
                      <w:rFonts w:ascii="Arial" w:hAnsi="Arial" w:cs="Arial"/>
                      <w:color w:val="000000"/>
                      <w:sz w:val="18"/>
                      <w:szCs w:val="18"/>
                    </w:rPr>
                    <w:t>.</w:t>
                  </w:r>
                </w:p>
                <w:p w14:paraId="3A43C15F" w14:textId="083A5AF1" w:rsidR="00DB7E8C" w:rsidRDefault="00DB7E8C" w:rsidP="00CF7F0D">
                  <w:pPr>
                    <w:jc w:val="both"/>
                    <w:rPr>
                      <w:rFonts w:ascii="Arial" w:hAnsi="Arial" w:cs="Arial"/>
                      <w:color w:val="000000"/>
                      <w:sz w:val="18"/>
                      <w:szCs w:val="18"/>
                    </w:rPr>
                  </w:pPr>
                  <w:r>
                    <w:rPr>
                      <w:rFonts w:ascii="Arial" w:hAnsi="Arial" w:cs="Arial"/>
                      <w:color w:val="000000"/>
                      <w:sz w:val="18"/>
                      <w:szCs w:val="18"/>
                    </w:rPr>
                    <w:t xml:space="preserve"> </w:t>
                  </w:r>
                </w:p>
                <w:p w14:paraId="3CD0B646" w14:textId="2DED6B4E" w:rsidR="00DB7E8C" w:rsidRDefault="00DB7E8C" w:rsidP="00CF7F0D">
                  <w:pPr>
                    <w:jc w:val="both"/>
                    <w:rPr>
                      <w:rFonts w:ascii="Arial" w:hAnsi="Arial" w:cs="Arial"/>
                      <w:color w:val="000000"/>
                      <w:sz w:val="18"/>
                      <w:szCs w:val="18"/>
                    </w:rPr>
                  </w:pPr>
                  <w:r>
                    <w:rPr>
                      <w:rFonts w:ascii="Arial" w:hAnsi="Arial" w:cs="Arial"/>
                      <w:color w:val="000000"/>
                      <w:sz w:val="18"/>
                      <w:szCs w:val="18"/>
                    </w:rPr>
                    <w:t>V primeru, da po dodatnem testiranju vzorci niso v skladu s pričakovanju naročnika nastopijo razlogi za prenehanje pogodbe iz prejšnjega odstavka.</w:t>
                  </w:r>
                </w:p>
                <w:p w14:paraId="6A0FBE37" w14:textId="79012FF3" w:rsidR="00C97076" w:rsidRDefault="00C97076" w:rsidP="00CF7F0D">
                  <w:pPr>
                    <w:jc w:val="both"/>
                    <w:rPr>
                      <w:rFonts w:ascii="Arial" w:hAnsi="Arial" w:cs="Arial"/>
                      <w:color w:val="000000"/>
                      <w:sz w:val="18"/>
                      <w:szCs w:val="18"/>
                    </w:rPr>
                  </w:pPr>
                </w:p>
                <w:p w14:paraId="3D9973AA" w14:textId="3FB50AB0" w:rsidR="00C97076" w:rsidRPr="00C97076" w:rsidRDefault="001E081D" w:rsidP="00C97076">
                  <w:pPr>
                    <w:jc w:val="center"/>
                    <w:rPr>
                      <w:rFonts w:ascii="Arial" w:hAnsi="Arial" w:cs="Arial"/>
                      <w:b/>
                      <w:bCs/>
                      <w:color w:val="000000"/>
                      <w:sz w:val="18"/>
                      <w:szCs w:val="18"/>
                    </w:rPr>
                  </w:pPr>
                  <w:r>
                    <w:rPr>
                      <w:rFonts w:ascii="Arial" w:hAnsi="Arial" w:cs="Arial"/>
                      <w:b/>
                      <w:bCs/>
                      <w:color w:val="000000"/>
                      <w:sz w:val="18"/>
                      <w:szCs w:val="18"/>
                    </w:rPr>
                    <w:t>20</w:t>
                  </w:r>
                  <w:r w:rsidR="00C97076" w:rsidRPr="00C97076">
                    <w:rPr>
                      <w:rFonts w:ascii="Arial" w:hAnsi="Arial" w:cs="Arial"/>
                      <w:b/>
                      <w:bCs/>
                      <w:color w:val="000000"/>
                      <w:sz w:val="18"/>
                      <w:szCs w:val="18"/>
                    </w:rPr>
                    <w:t>. člen</w:t>
                  </w:r>
                </w:p>
                <w:p w14:paraId="0B1FFDD1" w14:textId="77777777" w:rsidR="00C735A7" w:rsidRDefault="00C735A7" w:rsidP="00CF7F0D">
                  <w:pPr>
                    <w:jc w:val="both"/>
                    <w:rPr>
                      <w:rFonts w:ascii="Arial" w:hAnsi="Arial" w:cs="Arial"/>
                      <w:color w:val="000000"/>
                      <w:sz w:val="18"/>
                      <w:szCs w:val="18"/>
                    </w:rPr>
                  </w:pPr>
                </w:p>
                <w:p w14:paraId="6558FD89" w14:textId="4ABA3B56" w:rsidR="00C735A7" w:rsidRDefault="00C735A7" w:rsidP="00CF7F0D">
                  <w:pPr>
                    <w:jc w:val="both"/>
                    <w:rPr>
                      <w:rFonts w:ascii="Arial" w:hAnsi="Arial" w:cs="Arial"/>
                      <w:color w:val="000000"/>
                      <w:sz w:val="18"/>
                      <w:szCs w:val="18"/>
                    </w:rPr>
                  </w:pPr>
                  <w:r w:rsidRPr="005C0BDB">
                    <w:rPr>
                      <w:rFonts w:ascii="Arial" w:hAnsi="Arial" w:cs="Arial"/>
                      <w:color w:val="000000"/>
                      <w:sz w:val="18"/>
                      <w:szCs w:val="18"/>
                    </w:rPr>
                    <w:t xml:space="preserve">V primeru prenehanja pogodbe </w:t>
                  </w:r>
                  <w:r w:rsidR="005C0BDB" w:rsidRPr="005C0BDB">
                    <w:rPr>
                      <w:rFonts w:ascii="Arial" w:hAnsi="Arial" w:cs="Arial"/>
                      <w:color w:val="000000"/>
                      <w:sz w:val="18"/>
                      <w:szCs w:val="18"/>
                    </w:rPr>
                    <w:t xml:space="preserve">iz prejšnjega člena </w:t>
                  </w:r>
                  <w:r w:rsidRPr="005C0BDB">
                    <w:rPr>
                      <w:rFonts w:ascii="Arial" w:hAnsi="Arial" w:cs="Arial"/>
                      <w:color w:val="000000"/>
                      <w:sz w:val="18"/>
                      <w:szCs w:val="18"/>
                    </w:rPr>
                    <w:t>bo naročnik obvestil vse</w:t>
                  </w:r>
                  <w:r w:rsidR="00CF7F0D" w:rsidRPr="005C0BDB">
                    <w:rPr>
                      <w:rFonts w:ascii="Arial" w:hAnsi="Arial" w:cs="Arial"/>
                      <w:color w:val="000000"/>
                      <w:sz w:val="18"/>
                      <w:szCs w:val="18"/>
                    </w:rPr>
                    <w:t xml:space="preserve"> stranke</w:t>
                  </w:r>
                  <w:r w:rsidR="00E011B9">
                    <w:rPr>
                      <w:rFonts w:ascii="Arial" w:hAnsi="Arial" w:cs="Arial"/>
                      <w:color w:val="000000"/>
                      <w:sz w:val="18"/>
                      <w:szCs w:val="18"/>
                    </w:rPr>
                    <w:t>, ki imajo sklenjen</w:t>
                  </w:r>
                  <w:r w:rsidR="00CF7F0D" w:rsidRPr="005C0BDB">
                    <w:rPr>
                      <w:rFonts w:ascii="Arial" w:hAnsi="Arial" w:cs="Arial"/>
                      <w:color w:val="000000"/>
                      <w:sz w:val="18"/>
                      <w:szCs w:val="18"/>
                    </w:rPr>
                    <w:t xml:space="preserve"> okvirn</w:t>
                  </w:r>
                  <w:r w:rsidR="00E011B9">
                    <w:rPr>
                      <w:rFonts w:ascii="Arial" w:hAnsi="Arial" w:cs="Arial"/>
                      <w:color w:val="000000"/>
                      <w:sz w:val="18"/>
                      <w:szCs w:val="18"/>
                    </w:rPr>
                    <w:t>i</w:t>
                  </w:r>
                  <w:r w:rsidR="00CF7F0D" w:rsidRPr="005C0BDB">
                    <w:rPr>
                      <w:rFonts w:ascii="Arial" w:hAnsi="Arial" w:cs="Arial"/>
                      <w:color w:val="000000"/>
                      <w:sz w:val="18"/>
                      <w:szCs w:val="18"/>
                    </w:rPr>
                    <w:t xml:space="preserve"> sporazum za sklop, v katerega sodi sporni artikel</w:t>
                  </w:r>
                  <w:r w:rsidRPr="005C0BDB">
                    <w:rPr>
                      <w:rFonts w:ascii="Arial" w:hAnsi="Arial" w:cs="Arial"/>
                      <w:color w:val="000000"/>
                      <w:sz w:val="18"/>
                      <w:szCs w:val="18"/>
                    </w:rPr>
                    <w:t xml:space="preserve">, da bo odpiranje konkurence izvedel pred potekom enoletnega roka. V kolikor </w:t>
                  </w:r>
                  <w:r w:rsidR="00631D83">
                    <w:rPr>
                      <w:rFonts w:ascii="Arial" w:hAnsi="Arial" w:cs="Arial"/>
                      <w:color w:val="000000"/>
                      <w:sz w:val="18"/>
                      <w:szCs w:val="18"/>
                    </w:rPr>
                    <w:t>ima pogodbena</w:t>
                  </w:r>
                  <w:r w:rsidRPr="005C0BDB">
                    <w:rPr>
                      <w:rFonts w:ascii="Arial" w:hAnsi="Arial" w:cs="Arial"/>
                      <w:color w:val="000000"/>
                      <w:sz w:val="18"/>
                      <w:szCs w:val="18"/>
                    </w:rPr>
                    <w:t xml:space="preserve"> </w:t>
                  </w:r>
                  <w:r w:rsidR="00CF7F0D" w:rsidRPr="005C0BDB">
                    <w:rPr>
                      <w:rFonts w:ascii="Arial" w:hAnsi="Arial" w:cs="Arial"/>
                      <w:color w:val="000000"/>
                      <w:sz w:val="18"/>
                      <w:szCs w:val="18"/>
                    </w:rPr>
                    <w:t xml:space="preserve">stranka </w:t>
                  </w:r>
                  <w:r w:rsidRPr="005C0BDB">
                    <w:rPr>
                      <w:rFonts w:ascii="Arial" w:hAnsi="Arial" w:cs="Arial"/>
                      <w:color w:val="000000"/>
                      <w:sz w:val="18"/>
                      <w:szCs w:val="18"/>
                    </w:rPr>
                    <w:t xml:space="preserve">sklenjeno pogodbo </w:t>
                  </w:r>
                  <w:r w:rsidR="00E011B9">
                    <w:rPr>
                      <w:rFonts w:ascii="Arial" w:hAnsi="Arial" w:cs="Arial"/>
                      <w:color w:val="000000"/>
                      <w:sz w:val="18"/>
                      <w:szCs w:val="18"/>
                    </w:rPr>
                    <w:t xml:space="preserve">o dobavi laboratorijskega materiala </w:t>
                  </w:r>
                  <w:r w:rsidRPr="005C0BDB">
                    <w:rPr>
                      <w:rFonts w:ascii="Arial" w:hAnsi="Arial" w:cs="Arial"/>
                      <w:color w:val="000000"/>
                      <w:sz w:val="18"/>
                      <w:szCs w:val="18"/>
                    </w:rPr>
                    <w:t xml:space="preserve">za več sklopov, pogodba preneha </w:t>
                  </w:r>
                  <w:r w:rsidR="00631D83">
                    <w:rPr>
                      <w:rFonts w:ascii="Arial" w:hAnsi="Arial" w:cs="Arial"/>
                      <w:color w:val="000000"/>
                      <w:sz w:val="18"/>
                      <w:szCs w:val="18"/>
                    </w:rPr>
                    <w:t xml:space="preserve">veljati </w:t>
                  </w:r>
                  <w:r w:rsidRPr="005C0BDB">
                    <w:rPr>
                      <w:rFonts w:ascii="Arial" w:hAnsi="Arial" w:cs="Arial"/>
                      <w:color w:val="000000"/>
                      <w:sz w:val="18"/>
                      <w:szCs w:val="18"/>
                    </w:rPr>
                    <w:t xml:space="preserve">samo za tisti sklop, </w:t>
                  </w:r>
                  <w:r w:rsidR="00631D83">
                    <w:rPr>
                      <w:rFonts w:ascii="Arial" w:hAnsi="Arial" w:cs="Arial"/>
                      <w:color w:val="000000"/>
                      <w:sz w:val="18"/>
                      <w:szCs w:val="18"/>
                    </w:rPr>
                    <w:t>v katerega sodi sporen artikel</w:t>
                  </w:r>
                  <w:r w:rsidRPr="005C0BDB">
                    <w:rPr>
                      <w:rFonts w:ascii="Arial" w:hAnsi="Arial" w:cs="Arial"/>
                      <w:color w:val="000000"/>
                      <w:sz w:val="18"/>
                      <w:szCs w:val="18"/>
                    </w:rPr>
                    <w:t>.</w:t>
                  </w:r>
                </w:p>
                <w:p w14:paraId="22035CF8" w14:textId="77777777" w:rsidR="00C735A7" w:rsidRDefault="00C735A7" w:rsidP="00CF7F0D">
                  <w:pPr>
                    <w:ind w:left="720"/>
                    <w:jc w:val="both"/>
                    <w:rPr>
                      <w:rFonts w:ascii="Arial" w:hAnsi="Arial" w:cs="Arial"/>
                      <w:color w:val="000000"/>
                      <w:sz w:val="18"/>
                      <w:szCs w:val="18"/>
                    </w:rPr>
                  </w:pPr>
                </w:p>
              </w:tc>
            </w:tr>
          </w:tbl>
          <w:p w14:paraId="3846A492" w14:textId="77777777" w:rsidR="00C735A7" w:rsidRDefault="00C735A7" w:rsidP="00CF7F0D"/>
        </w:tc>
      </w:tr>
    </w:tbl>
    <w:p w14:paraId="517CD934" w14:textId="6DDD392C" w:rsidR="00C735A7" w:rsidRDefault="00C97076" w:rsidP="00C97076">
      <w:pPr>
        <w:spacing w:after="0" w:line="240" w:lineRule="auto"/>
        <w:ind w:left="142"/>
        <w:jc w:val="center"/>
      </w:pPr>
      <w:r>
        <w:rPr>
          <w:rFonts w:ascii="Arial" w:hAnsi="Arial" w:cs="Arial"/>
          <w:b/>
          <w:bCs/>
          <w:color w:val="000000"/>
          <w:sz w:val="18"/>
          <w:szCs w:val="18"/>
        </w:rPr>
        <w:t>2</w:t>
      </w:r>
      <w:r w:rsidR="001E081D">
        <w:rPr>
          <w:rFonts w:ascii="Arial" w:hAnsi="Arial" w:cs="Arial"/>
          <w:b/>
          <w:bCs/>
          <w:color w:val="000000"/>
          <w:sz w:val="18"/>
          <w:szCs w:val="18"/>
        </w:rPr>
        <w:t>1</w:t>
      </w:r>
      <w:r w:rsidR="00C735A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557D9D1A" w14:textId="77777777" w:rsidTr="00CF7F0D">
        <w:tc>
          <w:tcPr>
            <w:tcW w:w="0" w:type="auto"/>
            <w:tcMar>
              <w:top w:w="0" w:type="auto"/>
              <w:bottom w:w="0" w:type="auto"/>
            </w:tcMar>
          </w:tcPr>
          <w:p w14:paraId="3DA57349" w14:textId="27E1C1B6" w:rsidR="00C735A7" w:rsidRDefault="00C735A7" w:rsidP="00C97076">
            <w:pPr>
              <w:ind w:left="74"/>
              <w:jc w:val="both"/>
              <w:rPr>
                <w:rFonts w:ascii="Arial" w:hAnsi="Arial" w:cs="Arial"/>
                <w:color w:val="000000"/>
                <w:sz w:val="18"/>
                <w:szCs w:val="18"/>
              </w:rPr>
            </w:pPr>
            <w:r>
              <w:rPr>
                <w:rFonts w:ascii="Arial" w:hAnsi="Arial" w:cs="Arial"/>
                <w:color w:val="000000"/>
                <w:sz w:val="18"/>
                <w:szCs w:val="18"/>
              </w:rPr>
              <w:t>Ne glede na določbe te pogodbe lahko katerakoli stranka brez razloga odstopi od pogodbe. V tem primeru bo stranka pogodbe, ki od njega odstopa, o tem pisno obvestiti nasprotno stranko, in sicer najmanj tri mesece pred nameravanim odstopom.</w:t>
            </w:r>
          </w:p>
          <w:p w14:paraId="1AD12D73" w14:textId="65C94F72" w:rsidR="00024BF8" w:rsidRDefault="00024BF8" w:rsidP="00CF7F0D">
            <w:pPr>
              <w:jc w:val="both"/>
              <w:rPr>
                <w:rFonts w:ascii="Arial" w:hAnsi="Arial" w:cs="Arial"/>
                <w:color w:val="000000"/>
                <w:sz w:val="18"/>
                <w:szCs w:val="18"/>
              </w:rPr>
            </w:pPr>
          </w:p>
          <w:p w14:paraId="631CFA69" w14:textId="400801AC" w:rsidR="00024BF8" w:rsidRDefault="00024BF8" w:rsidP="00024BF8">
            <w:pPr>
              <w:spacing w:before="225" w:after="225"/>
              <w:jc w:val="both"/>
            </w:pPr>
            <w:r>
              <w:rPr>
                <w:rFonts w:ascii="Arial" w:hAnsi="Arial" w:cs="Arial"/>
                <w:b/>
                <w:bCs/>
                <w:color w:val="000000"/>
                <w:sz w:val="18"/>
                <w:szCs w:val="18"/>
              </w:rPr>
              <w:t>X</w:t>
            </w:r>
            <w:r w:rsidR="001E081D">
              <w:rPr>
                <w:rFonts w:ascii="Arial" w:hAnsi="Arial" w:cs="Arial"/>
                <w:b/>
                <w:bCs/>
                <w:color w:val="000000"/>
                <w:sz w:val="18"/>
                <w:szCs w:val="18"/>
              </w:rPr>
              <w:t>I</w:t>
            </w:r>
            <w:r>
              <w:rPr>
                <w:rFonts w:ascii="Arial" w:hAnsi="Arial" w:cs="Arial"/>
                <w:b/>
                <w:bCs/>
                <w:color w:val="000000"/>
                <w:sz w:val="18"/>
                <w:szCs w:val="18"/>
              </w:rPr>
              <w:t>I. SOCIALNA KLAVZULA IN RAZVEZNI POGOJ</w:t>
            </w:r>
          </w:p>
          <w:p w14:paraId="69BF8068" w14:textId="719DF4D4" w:rsidR="00024BF8" w:rsidRDefault="00024BF8" w:rsidP="00024BF8">
            <w:pPr>
              <w:jc w:val="center"/>
            </w:pPr>
            <w:r>
              <w:rPr>
                <w:rFonts w:ascii="Arial" w:hAnsi="Arial" w:cs="Arial"/>
                <w:b/>
                <w:bCs/>
                <w:color w:val="000000"/>
                <w:sz w:val="18"/>
                <w:szCs w:val="18"/>
              </w:rPr>
              <w:t>2</w:t>
            </w:r>
            <w:r w:rsidR="001E081D">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024BF8" w14:paraId="06C3B999" w14:textId="77777777" w:rsidTr="00CF7F0D">
              <w:tc>
                <w:tcPr>
                  <w:tcW w:w="0" w:type="auto"/>
                  <w:tcMar>
                    <w:top w:w="0" w:type="auto"/>
                    <w:bottom w:w="0" w:type="auto"/>
                  </w:tcMar>
                </w:tcPr>
                <w:p w14:paraId="72AE160E" w14:textId="77777777" w:rsidR="00024BF8" w:rsidRDefault="00024BF8" w:rsidP="00024BF8">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1B911618" w14:textId="77777777" w:rsidR="00024BF8" w:rsidRDefault="00024BF8" w:rsidP="00024BF8">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80945B3" w14:textId="77777777" w:rsidR="00024BF8" w:rsidRDefault="00024BF8" w:rsidP="00024BF8">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F4497BB" w14:textId="77777777" w:rsidR="00C735A7" w:rsidRDefault="00C735A7" w:rsidP="00CF7F0D">
            <w:pPr>
              <w:jc w:val="both"/>
            </w:pPr>
          </w:p>
        </w:tc>
      </w:tr>
    </w:tbl>
    <w:p w14:paraId="4F00C2D0" w14:textId="2599E810" w:rsidR="00C735A7" w:rsidRPr="00514EE8" w:rsidRDefault="00C735A7" w:rsidP="006C3C19">
      <w:pPr>
        <w:pStyle w:val="Odstavekseznama"/>
        <w:numPr>
          <w:ilvl w:val="0"/>
          <w:numId w:val="36"/>
        </w:numPr>
        <w:spacing w:after="0" w:line="240" w:lineRule="auto"/>
        <w:jc w:val="both"/>
        <w:rPr>
          <w:rFonts w:ascii="Arial" w:hAnsi="Arial" w:cs="Arial"/>
          <w:b/>
          <w:bCs/>
          <w:color w:val="000000"/>
          <w:sz w:val="18"/>
          <w:szCs w:val="18"/>
        </w:rPr>
      </w:pPr>
      <w:r w:rsidRPr="00514EE8">
        <w:rPr>
          <w:rFonts w:ascii="Arial" w:hAnsi="Arial" w:cs="Arial"/>
          <w:b/>
          <w:bCs/>
          <w:color w:val="000000"/>
          <w:sz w:val="18"/>
          <w:szCs w:val="18"/>
        </w:rPr>
        <w:lastRenderedPageBreak/>
        <w:t>KONČNE DOLOČBE</w:t>
      </w:r>
    </w:p>
    <w:p w14:paraId="6B3E93A1" w14:textId="77777777" w:rsidR="00C735A7" w:rsidRDefault="00C735A7" w:rsidP="00C735A7">
      <w:pPr>
        <w:spacing w:after="0" w:line="240" w:lineRule="auto"/>
        <w:jc w:val="both"/>
      </w:pPr>
    </w:p>
    <w:p w14:paraId="5AB2812C" w14:textId="79446E9D" w:rsidR="00C735A7" w:rsidRDefault="00C735A7" w:rsidP="00C735A7">
      <w:pPr>
        <w:spacing w:after="0" w:line="240" w:lineRule="auto"/>
        <w:jc w:val="center"/>
      </w:pPr>
      <w:r>
        <w:rPr>
          <w:rFonts w:ascii="Arial" w:hAnsi="Arial" w:cs="Arial"/>
          <w:b/>
          <w:bCs/>
          <w:color w:val="000000"/>
          <w:sz w:val="18"/>
          <w:szCs w:val="18"/>
        </w:rPr>
        <w:t>2</w:t>
      </w:r>
      <w:r w:rsidR="001E081D">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26A41C1A" w14:textId="77777777" w:rsidTr="00CF7F0D">
        <w:tc>
          <w:tcPr>
            <w:tcW w:w="0" w:type="auto"/>
            <w:tcMar>
              <w:top w:w="0" w:type="auto"/>
              <w:bottom w:w="0" w:type="auto"/>
            </w:tcMar>
          </w:tcPr>
          <w:p w14:paraId="0D124E3A" w14:textId="77777777" w:rsidR="00C735A7" w:rsidRDefault="00C735A7" w:rsidP="00CF7F0D">
            <w:pPr>
              <w:jc w:val="both"/>
            </w:pPr>
            <w:r>
              <w:rPr>
                <w:rFonts w:ascii="Arial" w:hAnsi="Arial" w:cs="Arial"/>
                <w:color w:val="000000"/>
                <w:sz w:val="18"/>
                <w:szCs w:val="18"/>
              </w:rPr>
              <w:t>Pogoji te pogodbe so veljavni za čas trajanja pogodbe.</w:t>
            </w:r>
          </w:p>
          <w:p w14:paraId="124FC75D"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Pogodba se lahko spremeni ali dopolni s pisnim aneksom, ki ga sprejmeta in podpišeta stranki pogodbe. Če katerakoli od določb pogodbe je ali postane neveljavna, to ne vpliva na ostale določbe pogodbe. Neveljavna določba se nadomesti z veljavno, ki mora čimbolj ustrezati namenu, ki ga je želela doseči neveljavna določba</w:t>
            </w:r>
          </w:p>
          <w:p w14:paraId="199FE86B" w14:textId="77777777" w:rsidR="00C735A7" w:rsidRDefault="00C735A7" w:rsidP="00CF7F0D">
            <w:pPr>
              <w:jc w:val="both"/>
            </w:pPr>
          </w:p>
        </w:tc>
      </w:tr>
    </w:tbl>
    <w:p w14:paraId="00D6D303" w14:textId="1782416C" w:rsidR="00C735A7" w:rsidRDefault="00C735A7" w:rsidP="00C735A7">
      <w:pPr>
        <w:spacing w:after="0" w:line="240" w:lineRule="auto"/>
        <w:jc w:val="center"/>
      </w:pPr>
      <w:r>
        <w:rPr>
          <w:rFonts w:ascii="Arial" w:hAnsi="Arial" w:cs="Arial"/>
          <w:b/>
          <w:bCs/>
          <w:color w:val="000000"/>
          <w:sz w:val="18"/>
          <w:szCs w:val="18"/>
        </w:rPr>
        <w:t>2</w:t>
      </w:r>
      <w:r w:rsidR="001E081D">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796E8CF1" w14:textId="77777777" w:rsidTr="00CF7F0D">
        <w:tc>
          <w:tcPr>
            <w:tcW w:w="0" w:type="auto"/>
            <w:tcMar>
              <w:top w:w="0" w:type="auto"/>
              <w:bottom w:w="0" w:type="auto"/>
            </w:tcMar>
          </w:tcPr>
          <w:p w14:paraId="4C69CB18" w14:textId="77777777" w:rsidR="00C735A7" w:rsidRDefault="00C735A7" w:rsidP="00CF7F0D">
            <w:pPr>
              <w:jc w:val="both"/>
            </w:pPr>
            <w:r>
              <w:rPr>
                <w:rFonts w:ascii="Arial" w:hAnsi="Arial" w:cs="Arial"/>
                <w:color w:val="000000"/>
                <w:sz w:val="18"/>
                <w:szCs w:val="18"/>
              </w:rPr>
              <w:t>Pogodba,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C735A7" w14:paraId="7B410F5A" w14:textId="77777777" w:rsidTr="00CF7F0D">
              <w:tc>
                <w:tcPr>
                  <w:tcW w:w="0" w:type="auto"/>
                  <w:tcMar>
                    <w:top w:w="0" w:type="auto"/>
                    <w:bottom w:w="0" w:type="auto"/>
                  </w:tcMar>
                </w:tcPr>
                <w:p w14:paraId="11A1299F" w14:textId="77777777" w:rsidR="00C735A7" w:rsidRDefault="00C735A7" w:rsidP="006C3C19">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6EC665CB" w14:textId="77777777" w:rsidR="00C735A7" w:rsidRDefault="00C735A7" w:rsidP="006C3C19">
                  <w:pPr>
                    <w:numPr>
                      <w:ilvl w:val="0"/>
                      <w:numId w:val="29"/>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4C3BFCF4" w14:textId="77777777" w:rsidR="00C735A7" w:rsidRDefault="00C735A7" w:rsidP="006C3C19">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463FF2C" w14:textId="77777777" w:rsidR="00C735A7" w:rsidRDefault="00C735A7" w:rsidP="006C3C19">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09F6DDC5"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je ničen.</w:t>
            </w:r>
          </w:p>
          <w:p w14:paraId="5EA67B99" w14:textId="77777777" w:rsidR="00C735A7" w:rsidRDefault="00C735A7" w:rsidP="00CF7F0D">
            <w:pPr>
              <w:jc w:val="both"/>
              <w:rPr>
                <w:rFonts w:ascii="Arial" w:hAnsi="Arial" w:cs="Arial"/>
                <w:color w:val="000000"/>
                <w:sz w:val="18"/>
                <w:szCs w:val="18"/>
              </w:rPr>
            </w:pPr>
          </w:p>
          <w:p w14:paraId="33E07CCB" w14:textId="5E76C3A3" w:rsidR="00C735A7" w:rsidRPr="00F56591" w:rsidRDefault="00C735A7" w:rsidP="00CF7F0D">
            <w:pPr>
              <w:jc w:val="center"/>
              <w:rPr>
                <w:rFonts w:ascii="Arial" w:hAnsi="Arial" w:cs="Arial"/>
                <w:b/>
                <w:sz w:val="18"/>
                <w:szCs w:val="18"/>
              </w:rPr>
            </w:pPr>
            <w:r w:rsidRPr="00F56591">
              <w:rPr>
                <w:rFonts w:ascii="Arial" w:hAnsi="Arial" w:cs="Arial"/>
                <w:b/>
                <w:sz w:val="18"/>
                <w:szCs w:val="18"/>
              </w:rPr>
              <w:t>2</w:t>
            </w:r>
            <w:r w:rsidR="001E081D">
              <w:rPr>
                <w:rFonts w:ascii="Arial" w:hAnsi="Arial" w:cs="Arial"/>
                <w:b/>
                <w:sz w:val="18"/>
                <w:szCs w:val="18"/>
              </w:rPr>
              <w:t>5</w:t>
            </w:r>
            <w:r w:rsidRPr="00F56591">
              <w:rPr>
                <w:rFonts w:ascii="Arial" w:hAnsi="Arial" w:cs="Arial"/>
                <w:b/>
                <w:sz w:val="18"/>
                <w:szCs w:val="18"/>
              </w:rPr>
              <w:t>. člen</w:t>
            </w:r>
          </w:p>
          <w:p w14:paraId="462033EA" w14:textId="77777777" w:rsidR="00C735A7" w:rsidRPr="00B7681E" w:rsidRDefault="00C735A7" w:rsidP="00CF7F0D">
            <w:pPr>
              <w:jc w:val="both"/>
              <w:rPr>
                <w:rFonts w:ascii="Arial" w:hAnsi="Arial" w:cs="Arial"/>
                <w:color w:val="000000"/>
                <w:sz w:val="18"/>
                <w:szCs w:val="18"/>
              </w:rPr>
            </w:pPr>
            <w:r w:rsidRPr="00F56591">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sidRPr="00F56591">
              <w:rPr>
                <w:rFonts w:ascii="Arial" w:hAnsi="Arial" w:cs="Arial"/>
                <w:color w:val="000000"/>
                <w:sz w:val="18"/>
                <w:szCs w:val="18"/>
              </w:rPr>
              <w:t>okoljske</w:t>
            </w:r>
            <w:proofErr w:type="spellEnd"/>
            <w:r w:rsidRPr="00F56591">
              <w:rPr>
                <w:rFonts w:ascii="Arial" w:hAnsi="Arial" w:cs="Arial"/>
                <w:color w:val="000000"/>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F56591">
              <w:rPr>
                <w:rFonts w:ascii="Arial" w:hAnsi="Arial" w:cs="Arial"/>
                <w:color w:val="000000"/>
                <w:sz w:val="18"/>
                <w:szCs w:val="18"/>
              </w:rPr>
              <w:t>okoljske</w:t>
            </w:r>
            <w:proofErr w:type="spellEnd"/>
            <w:r w:rsidRPr="00F56591">
              <w:rPr>
                <w:rFonts w:ascii="Arial" w:hAnsi="Arial" w:cs="Arial"/>
                <w:color w:val="000000"/>
                <w:sz w:val="18"/>
                <w:szCs w:val="18"/>
              </w:rPr>
              <w:t xml:space="preserve"> ali socialne zakonodaje s strani izvajalca pogodbe o izvedbi javnega naročila ali njegovega podizvajalca.</w:t>
            </w:r>
          </w:p>
          <w:p w14:paraId="5C746C60" w14:textId="77777777" w:rsidR="00C735A7" w:rsidRDefault="00C735A7" w:rsidP="00CF7F0D">
            <w:pPr>
              <w:jc w:val="both"/>
            </w:pPr>
          </w:p>
        </w:tc>
      </w:tr>
    </w:tbl>
    <w:p w14:paraId="2121F33D" w14:textId="5ABADE52" w:rsidR="00C735A7" w:rsidRDefault="00C735A7" w:rsidP="00C735A7">
      <w:pPr>
        <w:spacing w:after="0" w:line="240" w:lineRule="auto"/>
        <w:jc w:val="center"/>
      </w:pPr>
      <w:r>
        <w:rPr>
          <w:rFonts w:ascii="Arial" w:hAnsi="Arial" w:cs="Arial"/>
          <w:b/>
          <w:bCs/>
          <w:color w:val="000000"/>
          <w:sz w:val="18"/>
          <w:szCs w:val="18"/>
        </w:rPr>
        <w:t>2</w:t>
      </w:r>
      <w:r w:rsidR="001E081D">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4E19A2BA" w14:textId="77777777" w:rsidTr="00CF7F0D">
        <w:tc>
          <w:tcPr>
            <w:tcW w:w="0" w:type="auto"/>
            <w:tcMar>
              <w:top w:w="0" w:type="auto"/>
              <w:bottom w:w="0" w:type="auto"/>
            </w:tcMar>
          </w:tcPr>
          <w:p w14:paraId="2E7D1E0A"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Morebitne spore iz te pogodbe, ki jih pogodbeni stranki ne bi mogle rešiti sporazumno, rešuje stvarno pristojno sodišče v po sedežu naročnika.</w:t>
            </w:r>
          </w:p>
          <w:p w14:paraId="10F625ED" w14:textId="77777777" w:rsidR="00C735A7" w:rsidRDefault="00C735A7" w:rsidP="00CF7F0D">
            <w:pPr>
              <w:jc w:val="both"/>
            </w:pPr>
          </w:p>
        </w:tc>
      </w:tr>
    </w:tbl>
    <w:p w14:paraId="4884AB29" w14:textId="03A0F0F5" w:rsidR="00C735A7" w:rsidRDefault="00C735A7" w:rsidP="00C735A7">
      <w:pPr>
        <w:spacing w:after="0" w:line="240" w:lineRule="auto"/>
        <w:jc w:val="center"/>
      </w:pPr>
      <w:r>
        <w:rPr>
          <w:rFonts w:ascii="Arial" w:hAnsi="Arial" w:cs="Arial"/>
          <w:b/>
          <w:bCs/>
          <w:color w:val="000000"/>
          <w:sz w:val="18"/>
          <w:szCs w:val="18"/>
        </w:rPr>
        <w:t>2</w:t>
      </w:r>
      <w:r w:rsidR="001E081D">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40"/>
        <w:gridCol w:w="222"/>
      </w:tblGrid>
      <w:tr w:rsidR="00C735A7" w:rsidRPr="00434F3A" w14:paraId="5AAA9664" w14:textId="77777777" w:rsidTr="00CF7F0D">
        <w:tc>
          <w:tcPr>
            <w:tcW w:w="0" w:type="auto"/>
            <w:tcMar>
              <w:top w:w="0" w:type="auto"/>
              <w:bottom w:w="0" w:type="auto"/>
            </w:tcMar>
          </w:tcPr>
          <w:p w14:paraId="24A72BD2" w14:textId="77777777" w:rsidR="00C735A7" w:rsidRDefault="00C735A7" w:rsidP="00CF7F0D">
            <w:pPr>
              <w:jc w:val="both"/>
              <w:rPr>
                <w:rFonts w:ascii="Arial" w:hAnsi="Arial" w:cs="Arial"/>
                <w:color w:val="000000"/>
                <w:sz w:val="18"/>
                <w:szCs w:val="18"/>
              </w:rPr>
            </w:pPr>
            <w:r w:rsidRPr="00434F3A">
              <w:rPr>
                <w:rFonts w:ascii="Arial" w:hAnsi="Arial" w:cs="Arial"/>
                <w:color w:val="000000"/>
                <w:sz w:val="18"/>
                <w:szCs w:val="18"/>
              </w:rPr>
              <w:t>Ta pogodba stopi v veljavo z dnem podpisa strank</w:t>
            </w:r>
            <w:r>
              <w:rPr>
                <w:rFonts w:ascii="Arial" w:hAnsi="Arial" w:cs="Arial"/>
                <w:color w:val="000000"/>
                <w:sz w:val="18"/>
                <w:szCs w:val="18"/>
              </w:rPr>
              <w:t>, učinkuje pa od ___________________________</w:t>
            </w:r>
            <w:r w:rsidRPr="00434F3A">
              <w:rPr>
                <w:rFonts w:ascii="Arial" w:hAnsi="Arial" w:cs="Arial"/>
                <w:color w:val="000000"/>
                <w:sz w:val="18"/>
                <w:szCs w:val="18"/>
              </w:rPr>
              <w:t>.</w:t>
            </w:r>
            <w:r>
              <w:rPr>
                <w:rFonts w:ascii="Arial" w:hAnsi="Arial" w:cs="Arial"/>
                <w:color w:val="000000"/>
                <w:sz w:val="18"/>
                <w:szCs w:val="18"/>
              </w:rPr>
              <w:t xml:space="preserve"> Pogodba je sklenjena v dveh izvodih, od katerih vsaka stranka pogodb prejme en izvod.</w:t>
            </w:r>
          </w:p>
          <w:p w14:paraId="3C48EEA8" w14:textId="77777777" w:rsidR="00C735A7" w:rsidRPr="00434F3A" w:rsidRDefault="00C735A7" w:rsidP="00CF7F0D">
            <w:pPr>
              <w:jc w:val="both"/>
              <w:rPr>
                <w:rFonts w:ascii="Arial" w:hAnsi="Arial" w:cs="Arial"/>
                <w:sz w:val="18"/>
                <w:szCs w:val="18"/>
              </w:rPr>
            </w:pPr>
          </w:p>
        </w:tc>
        <w:tc>
          <w:tcPr>
            <w:tcW w:w="0" w:type="auto"/>
          </w:tcPr>
          <w:p w14:paraId="54F874ED" w14:textId="77777777" w:rsidR="00C735A7" w:rsidRPr="00434F3A" w:rsidRDefault="00C735A7" w:rsidP="00CF7F0D">
            <w:pPr>
              <w:jc w:val="both"/>
              <w:rPr>
                <w:rFonts w:ascii="Arial" w:hAnsi="Arial" w:cs="Arial"/>
                <w:color w:val="000000"/>
                <w:sz w:val="20"/>
                <w:szCs w:val="20"/>
              </w:rPr>
            </w:pPr>
          </w:p>
        </w:tc>
      </w:tr>
    </w:tbl>
    <w:p w14:paraId="5D58628D" w14:textId="77777777" w:rsidR="00C735A7" w:rsidRDefault="00C735A7" w:rsidP="00C735A7">
      <w:pPr>
        <w:spacing w:after="0" w:line="240" w:lineRule="auto"/>
        <w:rPr>
          <w:rFonts w:ascii="Arial" w:hAnsi="Arial" w:cs="Arial"/>
          <w:sz w:val="20"/>
          <w:szCs w:val="20"/>
        </w:rPr>
      </w:pPr>
    </w:p>
    <w:p w14:paraId="22C9AE77" w14:textId="77777777" w:rsidR="00C735A7" w:rsidRPr="009E648A" w:rsidRDefault="00C735A7" w:rsidP="00C735A7">
      <w:pPr>
        <w:spacing w:after="0" w:line="240" w:lineRule="auto"/>
        <w:rPr>
          <w:rFonts w:ascii="Arial" w:hAnsi="Arial" w:cs="Arial"/>
          <w:sz w:val="18"/>
          <w:szCs w:val="18"/>
        </w:rPr>
      </w:pPr>
      <w:r w:rsidRPr="009E648A">
        <w:rPr>
          <w:rFonts w:ascii="Arial" w:hAnsi="Arial" w:cs="Arial"/>
          <w:sz w:val="18"/>
          <w:szCs w:val="18"/>
        </w:rPr>
        <w:t>DATUM:</w:t>
      </w:r>
      <w:r>
        <w:rPr>
          <w:rFonts w:ascii="Arial" w:hAnsi="Arial" w:cs="Arial"/>
          <w:sz w:val="18"/>
          <w:szCs w:val="18"/>
        </w:rPr>
        <w:t xml:space="preserve"> ____________________</w:t>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p>
    <w:p w14:paraId="2E36CCA5" w14:textId="77777777" w:rsidR="00C735A7" w:rsidRDefault="00C735A7" w:rsidP="00C735A7">
      <w:pPr>
        <w:spacing w:after="0" w:line="240" w:lineRule="auto"/>
        <w:rPr>
          <w:rFonts w:ascii="Arial" w:hAnsi="Arial" w:cs="Arial"/>
          <w:b/>
          <w:bCs/>
          <w:sz w:val="20"/>
          <w:szCs w:val="20"/>
        </w:rPr>
      </w:pPr>
      <w:r>
        <w:rPr>
          <w:rFonts w:ascii="Arial" w:hAnsi="Arial" w:cs="Arial"/>
          <w:b/>
          <w:bCs/>
          <w:sz w:val="20"/>
          <w:szCs w:val="20"/>
        </w:rPr>
        <w:t xml:space="preserve">       </w:t>
      </w:r>
    </w:p>
    <w:p w14:paraId="07559F60" w14:textId="77777777" w:rsidR="00C735A7" w:rsidRDefault="00C735A7" w:rsidP="00C735A7">
      <w:pPr>
        <w:spacing w:after="0" w:line="240" w:lineRule="auto"/>
        <w:rPr>
          <w:rFonts w:ascii="Arial" w:hAnsi="Arial" w:cs="Arial"/>
          <w:b/>
          <w:bCs/>
          <w:sz w:val="20"/>
          <w:szCs w:val="20"/>
        </w:rPr>
      </w:pPr>
      <w:r w:rsidRPr="00434F3A">
        <w:rPr>
          <w:rFonts w:ascii="Arial" w:hAnsi="Arial" w:cs="Arial"/>
          <w:b/>
          <w:bCs/>
          <w:sz w:val="20"/>
          <w:szCs w:val="20"/>
        </w:rPr>
        <w:t>NAROČNIK:</w:t>
      </w:r>
      <w:r>
        <w:rPr>
          <w:rFonts w:ascii="Arial" w:hAnsi="Arial" w:cs="Arial"/>
          <w:b/>
          <w:bCs/>
          <w:sz w:val="20"/>
          <w:szCs w:val="20"/>
        </w:rPr>
        <w:t xml:space="preserve">                                                                           </w:t>
      </w:r>
      <w:r>
        <w:rPr>
          <w:rFonts w:ascii="Arial" w:hAnsi="Arial" w:cs="Arial"/>
          <w:b/>
          <w:bCs/>
          <w:sz w:val="20"/>
          <w:szCs w:val="20"/>
        </w:rPr>
        <w:tab/>
        <w:t xml:space="preserve"> PONUDNIK:</w:t>
      </w:r>
    </w:p>
    <w:p w14:paraId="7ACFD9A6" w14:textId="77777777" w:rsidR="00C735A7" w:rsidRDefault="00C735A7" w:rsidP="00C735A7">
      <w:pPr>
        <w:spacing w:after="0" w:line="240" w:lineRule="auto"/>
        <w:rPr>
          <w:rFonts w:ascii="Arial" w:hAnsi="Arial" w:cs="Arial"/>
          <w:b/>
          <w:sz w:val="20"/>
          <w:szCs w:val="20"/>
        </w:rPr>
      </w:pPr>
      <w:r w:rsidRPr="00434F3A">
        <w:rPr>
          <w:rFonts w:ascii="Arial" w:hAnsi="Arial" w:cs="Arial"/>
          <w:b/>
          <w:sz w:val="20"/>
          <w:szCs w:val="20"/>
        </w:rPr>
        <w:t>ZDRAVSTVENI DOM TREBNJE</w:t>
      </w:r>
      <w:r>
        <w:rPr>
          <w:rFonts w:ascii="Arial" w:hAnsi="Arial" w:cs="Arial"/>
          <w:b/>
          <w:sz w:val="20"/>
          <w:szCs w:val="20"/>
        </w:rPr>
        <w:t xml:space="preserve">                                        </w:t>
      </w:r>
      <w:r>
        <w:rPr>
          <w:rFonts w:ascii="Arial" w:hAnsi="Arial" w:cs="Arial"/>
          <w:b/>
          <w:sz w:val="20"/>
          <w:szCs w:val="20"/>
        </w:rPr>
        <w:tab/>
        <w:t xml:space="preserve">                                                                                        Direktorica                                                                           </w:t>
      </w:r>
      <w:r>
        <w:rPr>
          <w:rFonts w:ascii="Arial" w:hAnsi="Arial" w:cs="Arial"/>
          <w:b/>
          <w:sz w:val="20"/>
          <w:szCs w:val="20"/>
        </w:rPr>
        <w:tab/>
        <w:t xml:space="preserve"> </w:t>
      </w:r>
    </w:p>
    <w:p w14:paraId="12DDA2DA" w14:textId="77777777" w:rsidR="00C735A7" w:rsidRPr="00434F3A" w:rsidRDefault="00C735A7" w:rsidP="00C735A7">
      <w:pPr>
        <w:spacing w:after="0" w:line="240" w:lineRule="auto"/>
        <w:rPr>
          <w:rFonts w:ascii="Arial" w:hAnsi="Arial" w:cs="Arial"/>
          <w:b/>
          <w:sz w:val="20"/>
          <w:szCs w:val="20"/>
        </w:rPr>
      </w:pPr>
      <w:r>
        <w:rPr>
          <w:rFonts w:ascii="Arial" w:hAnsi="Arial" w:cs="Arial"/>
          <w:b/>
          <w:sz w:val="20"/>
          <w:szCs w:val="20"/>
        </w:rPr>
        <w:t xml:space="preserve">mag. Vera Rozman, univ. dipl. ekon.                                  </w:t>
      </w:r>
      <w:r>
        <w:rPr>
          <w:rFonts w:ascii="Arial" w:hAnsi="Arial" w:cs="Arial"/>
          <w:b/>
          <w:sz w:val="20"/>
          <w:szCs w:val="20"/>
        </w:rPr>
        <w:tab/>
        <w:t xml:space="preserve">                  </w:t>
      </w:r>
    </w:p>
    <w:tbl>
      <w:tblPr>
        <w:tblStyle w:val="NormalTablePHPDOCX"/>
        <w:tblW w:w="5000" w:type="pct"/>
        <w:tblLook w:val="04A0" w:firstRow="1" w:lastRow="0" w:firstColumn="1" w:lastColumn="0" w:noHBand="0" w:noVBand="1"/>
      </w:tblPr>
      <w:tblGrid>
        <w:gridCol w:w="9070"/>
      </w:tblGrid>
      <w:tr w:rsidR="00C735A7" w14:paraId="086FCAEA" w14:textId="77777777" w:rsidTr="00CF7F0D">
        <w:tc>
          <w:tcPr>
            <w:tcW w:w="0" w:type="auto"/>
            <w:tcMar>
              <w:top w:w="135" w:type="dxa"/>
              <w:left w:w="108" w:type="dxa"/>
              <w:bottom w:w="135" w:type="dxa"/>
              <w:right w:w="108" w:type="dxa"/>
            </w:tcMar>
            <w:vAlign w:val="center"/>
            <w:hideMark/>
          </w:tcPr>
          <w:p w14:paraId="5BBD4E40" w14:textId="77777777" w:rsidR="00C735A7" w:rsidRDefault="00C735A7" w:rsidP="00CF7F0D">
            <w:pPr>
              <w:jc w:val="center"/>
            </w:pPr>
            <w:r>
              <w:rPr>
                <w:rFonts w:ascii="Arial" w:hAnsi="Arial" w:cs="Arial"/>
                <w:color w:val="000000"/>
                <w:position w:val="-2"/>
                <w:sz w:val="18"/>
                <w:szCs w:val="18"/>
              </w:rPr>
              <w:t xml:space="preserve">                                             </w:t>
            </w:r>
          </w:p>
        </w:tc>
      </w:tr>
      <w:tr w:rsidR="00C735A7" w14:paraId="280F1164" w14:textId="77777777" w:rsidTr="00CF7F0D">
        <w:tc>
          <w:tcPr>
            <w:tcW w:w="0" w:type="auto"/>
            <w:tcMar>
              <w:top w:w="135" w:type="dxa"/>
              <w:left w:w="108" w:type="dxa"/>
              <w:bottom w:w="135" w:type="dxa"/>
              <w:right w:w="108" w:type="dxa"/>
            </w:tcMar>
            <w:vAlign w:val="center"/>
            <w:hideMark/>
          </w:tcPr>
          <w:p w14:paraId="43C8286F" w14:textId="41654138" w:rsidR="00C735A7" w:rsidRDefault="00C735A7" w:rsidP="00CF7F0D">
            <w:pPr>
              <w:jc w:val="center"/>
              <w:rPr>
                <w:rFonts w:ascii="Arial" w:hAnsi="Arial" w:cs="Arial"/>
                <w:color w:val="000000"/>
                <w:position w:val="-2"/>
                <w:sz w:val="18"/>
                <w:szCs w:val="18"/>
              </w:rPr>
            </w:pPr>
            <w:r>
              <w:rPr>
                <w:rFonts w:ascii="Arial" w:hAnsi="Arial" w:cs="Arial"/>
                <w:color w:val="000000"/>
                <w:position w:val="-2"/>
                <w:sz w:val="18"/>
                <w:szCs w:val="18"/>
              </w:rPr>
              <w:t xml:space="preserve">                                    </w:t>
            </w:r>
          </w:p>
          <w:p w14:paraId="70C3F15B" w14:textId="77777777" w:rsidR="00C735A7" w:rsidRDefault="00C735A7" w:rsidP="00CF7F0D">
            <w:pPr>
              <w:jc w:val="center"/>
            </w:pPr>
          </w:p>
        </w:tc>
      </w:tr>
      <w:tr w:rsidR="00C735A7" w14:paraId="58105D65" w14:textId="77777777" w:rsidTr="00CF7F0D">
        <w:tc>
          <w:tcPr>
            <w:tcW w:w="0" w:type="auto"/>
            <w:tcMar>
              <w:top w:w="135" w:type="dxa"/>
              <w:left w:w="108" w:type="dxa"/>
              <w:bottom w:w="135" w:type="dxa"/>
              <w:right w:w="108" w:type="dxa"/>
            </w:tcMar>
            <w:vAlign w:val="center"/>
            <w:hideMark/>
          </w:tcPr>
          <w:p w14:paraId="651B015E" w14:textId="77777777" w:rsidR="00C735A7" w:rsidRDefault="00C735A7" w:rsidP="00CF7F0D">
            <w:pPr>
              <w:jc w:val="center"/>
            </w:pPr>
          </w:p>
        </w:tc>
      </w:tr>
    </w:tbl>
    <w:p w14:paraId="06DBDB43" w14:textId="77777777" w:rsidR="00C735A7" w:rsidRPr="00546AF5" w:rsidRDefault="00C735A7" w:rsidP="00C735A7">
      <w:pPr>
        <w:spacing w:after="0" w:line="240" w:lineRule="auto"/>
        <w:rPr>
          <w:rFonts w:ascii="Arial" w:hAnsi="Arial" w:cs="Arial"/>
          <w:b/>
          <w:sz w:val="20"/>
          <w:szCs w:val="20"/>
        </w:rPr>
      </w:pPr>
    </w:p>
    <w:p w14:paraId="3B775E93" w14:textId="77777777" w:rsidR="00C735A7" w:rsidRPr="00434F3A" w:rsidRDefault="00C735A7" w:rsidP="00C735A7">
      <w:pPr>
        <w:spacing w:after="0" w:line="240" w:lineRule="auto"/>
        <w:rPr>
          <w:rFonts w:ascii="Arial" w:hAnsi="Arial" w:cs="Arial"/>
          <w:bCs/>
          <w:sz w:val="20"/>
          <w:szCs w:val="20"/>
        </w:rPr>
      </w:pPr>
      <w:r>
        <w:rPr>
          <w:rFonts w:ascii="Arial" w:hAnsi="Arial" w:cs="Arial"/>
          <w:color w:val="000000"/>
          <w:position w:val="-2"/>
          <w:sz w:val="18"/>
          <w:szCs w:val="18"/>
        </w:rPr>
        <w:lastRenderedPageBreak/>
        <w:tab/>
      </w:r>
      <w:r>
        <w:rPr>
          <w:rFonts w:ascii="Arial" w:hAnsi="Arial" w:cs="Arial"/>
          <w:color w:val="000000"/>
          <w:position w:val="-2"/>
          <w:sz w:val="18"/>
          <w:szCs w:val="18"/>
        </w:rPr>
        <w:tab/>
      </w:r>
      <w:r>
        <w:rPr>
          <w:rFonts w:ascii="Arial" w:hAnsi="Arial" w:cs="Arial"/>
          <w:color w:val="000000"/>
          <w:position w:val="-2"/>
          <w:sz w:val="18"/>
          <w:szCs w:val="18"/>
        </w:rPr>
        <w:tab/>
        <w:t xml:space="preserve">              </w:t>
      </w:r>
    </w:p>
    <w:p w14:paraId="6D7400F2" w14:textId="77777777" w:rsidR="00C735A7" w:rsidRDefault="00C735A7" w:rsidP="00C735A7">
      <w:pPr>
        <w:spacing w:after="0" w:line="240" w:lineRule="auto"/>
      </w:pPr>
    </w:p>
    <w:p w14:paraId="16553210" w14:textId="77777777" w:rsidR="00C735A7" w:rsidRDefault="00C735A7" w:rsidP="00C735A7">
      <w:pPr>
        <w:spacing w:after="0" w:line="240" w:lineRule="auto"/>
      </w:pPr>
    </w:p>
    <w:bookmarkEnd w:id="6"/>
    <w:p w14:paraId="780BA8A9" w14:textId="77777777" w:rsidR="00A53018" w:rsidRDefault="00A53018">
      <w:pPr>
        <w:spacing w:before="975" w:after="225" w:line="240" w:lineRule="auto"/>
        <w:jc w:val="both"/>
      </w:pPr>
    </w:p>
    <w:sectPr w:rsidR="00A5301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4AD90" w14:textId="77777777" w:rsidR="00142862" w:rsidRDefault="00142862" w:rsidP="006975C6">
      <w:pPr>
        <w:spacing w:after="0" w:line="240" w:lineRule="auto"/>
      </w:pPr>
      <w:r>
        <w:separator/>
      </w:r>
    </w:p>
  </w:endnote>
  <w:endnote w:type="continuationSeparator" w:id="0">
    <w:p w14:paraId="425494EA" w14:textId="77777777" w:rsidR="00142862" w:rsidRDefault="0014286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364D2" w14:textId="77777777" w:rsidR="006F46A3" w:rsidRDefault="006F46A3"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C4F4" w14:textId="77777777" w:rsidR="006F46A3" w:rsidRDefault="006F46A3" w:rsidP="00D907E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26605" w14:textId="77777777" w:rsidR="006F46A3" w:rsidRPr="006F1DA5" w:rsidRDefault="00E17905" w:rsidP="00D907E0">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6F46A3" w:rsidRPr="006F1DA5">
          <w:rPr>
            <w:rFonts w:ascii="Arial" w:hAnsi="Arial" w:cs="Arial"/>
          </w:rPr>
          <w:fldChar w:fldCharType="begin"/>
        </w:r>
        <w:r w:rsidR="006F46A3" w:rsidRPr="006F1DA5">
          <w:rPr>
            <w:rFonts w:ascii="Arial" w:hAnsi="Arial" w:cs="Arial"/>
          </w:rPr>
          <w:instrText xml:space="preserve"> PAGE   \* MERGEFORMAT </w:instrText>
        </w:r>
        <w:r w:rsidR="006F46A3" w:rsidRPr="006F1DA5">
          <w:rPr>
            <w:rFonts w:ascii="Arial" w:hAnsi="Arial" w:cs="Arial"/>
          </w:rPr>
          <w:fldChar w:fldCharType="separate"/>
        </w:r>
        <w:r w:rsidR="006F46A3">
          <w:rPr>
            <w:rFonts w:ascii="Arial" w:hAnsi="Arial" w:cs="Arial"/>
            <w:noProof/>
          </w:rPr>
          <w:t>1</w:t>
        </w:r>
        <w:r w:rsidR="006F46A3" w:rsidRPr="006F1DA5">
          <w:rPr>
            <w:rFonts w:ascii="Arial" w:hAnsi="Arial" w:cs="Arial"/>
            <w:noProof/>
          </w:rPr>
          <w:fldChar w:fldCharType="end"/>
        </w:r>
      </w:sdtContent>
    </w:sdt>
  </w:p>
  <w:p w14:paraId="0BC0A496" w14:textId="77777777" w:rsidR="006F46A3" w:rsidRDefault="006F46A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04244" w14:textId="77777777" w:rsidR="006F46A3" w:rsidRDefault="006F46A3" w:rsidP="00D907E0">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48BA" w14:textId="77777777" w:rsidR="006F46A3" w:rsidRDefault="006F46A3" w:rsidP="00D907E0">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A5D78" w14:textId="77777777" w:rsidR="006F46A3" w:rsidRDefault="006F46A3" w:rsidP="00D907E0">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1CE8F" w14:textId="77777777" w:rsidR="006F46A3" w:rsidRDefault="006F46A3" w:rsidP="00D907E0">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6F879" w14:textId="77777777" w:rsidR="006F46A3" w:rsidRDefault="006F46A3" w:rsidP="008B1ADA">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E3B88" w14:textId="77777777" w:rsidR="006F46A3" w:rsidRDefault="006F46A3" w:rsidP="00D907E0">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E9948" w14:textId="77777777" w:rsidR="006F46A3" w:rsidRDefault="006F46A3" w:rsidP="00D907E0">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D2CD0" w14:textId="77777777" w:rsidR="00142862" w:rsidRDefault="00142862" w:rsidP="006975C6">
      <w:pPr>
        <w:spacing w:after="0" w:line="240" w:lineRule="auto"/>
      </w:pPr>
      <w:r>
        <w:separator/>
      </w:r>
    </w:p>
  </w:footnote>
  <w:footnote w:type="continuationSeparator" w:id="0">
    <w:p w14:paraId="03674F3D" w14:textId="77777777" w:rsidR="00142862" w:rsidRDefault="0014286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6"/>
      <w:gridCol w:w="3314"/>
      <w:gridCol w:w="4120"/>
    </w:tblGrid>
    <w:tr w:rsidR="006F46A3" w:rsidRPr="006F1DA5" w14:paraId="36624A06" w14:textId="77777777" w:rsidTr="00D907E0">
      <w:trPr>
        <w:trHeight w:val="1268"/>
      </w:trPr>
      <w:tc>
        <w:tcPr>
          <w:tcW w:w="1668" w:type="dxa"/>
        </w:tcPr>
        <w:p w14:paraId="3916C23F" w14:textId="77777777" w:rsidR="006F46A3" w:rsidRPr="006F1DA5" w:rsidRDefault="006F46A3"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D1E9640" wp14:editId="7976F32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926BAD6" w14:textId="77777777" w:rsidR="006F46A3" w:rsidRPr="006F1DA5" w:rsidRDefault="006F46A3" w:rsidP="00D907E0">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1DDA7651" w14:textId="77777777" w:rsidR="006F46A3" w:rsidRPr="006F1DA5" w:rsidRDefault="006F46A3"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60F9BB58" w14:textId="77777777" w:rsidR="006F46A3" w:rsidRPr="006F1DA5" w:rsidRDefault="006F46A3"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67950877" w14:textId="77777777" w:rsidR="006F46A3" w:rsidRPr="006F1DA5" w:rsidRDefault="006F46A3"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5B72B3D7" w14:textId="77777777" w:rsidR="006F46A3" w:rsidRPr="006F1DA5" w:rsidRDefault="006F46A3" w:rsidP="00D907E0">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info@zd-tr.si</w:t>
          </w:r>
        </w:p>
      </w:tc>
      <w:tc>
        <w:tcPr>
          <w:tcW w:w="4209" w:type="dxa"/>
        </w:tcPr>
        <w:p w14:paraId="5A6A2D8C" w14:textId="77777777" w:rsidR="006F46A3" w:rsidRPr="006F1DA5" w:rsidRDefault="006F46A3"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35A500B" wp14:editId="1ABD970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3BE8CD0" w14:textId="77777777" w:rsidR="006F46A3" w:rsidRDefault="006F46A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00"/>
      <w:gridCol w:w="3261"/>
      <w:gridCol w:w="4209"/>
    </w:tblGrid>
    <w:tr w:rsidR="006F46A3" w:rsidRPr="006F1DA5" w14:paraId="31FDAAC3" w14:textId="77777777" w:rsidTr="00B169F3">
      <w:trPr>
        <w:trHeight w:val="1268"/>
      </w:trPr>
      <w:tc>
        <w:tcPr>
          <w:tcW w:w="1668" w:type="dxa"/>
        </w:tcPr>
        <w:p w14:paraId="27C1CC1E" w14:textId="77777777" w:rsidR="006F46A3" w:rsidRPr="006F1DA5" w:rsidRDefault="006F46A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657C9FF" wp14:editId="20ED2F67">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C06334" w14:textId="77777777" w:rsidR="006F46A3" w:rsidRPr="006F1DA5" w:rsidRDefault="006F46A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7FAAA697" w14:textId="77777777" w:rsidR="006F46A3" w:rsidRPr="006F1DA5" w:rsidRDefault="006F46A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50C5F3DA" w14:textId="77777777" w:rsidR="006F46A3" w:rsidRPr="006F1DA5" w:rsidRDefault="006F46A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5528DBEB" w14:textId="77777777" w:rsidR="006F46A3" w:rsidRPr="006F1DA5" w:rsidRDefault="006F46A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1B89AB87" w14:textId="77777777" w:rsidR="006F46A3" w:rsidRPr="006F1DA5" w:rsidRDefault="006F46A3"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info@zd-tr.si</w:t>
          </w:r>
        </w:p>
      </w:tc>
      <w:tc>
        <w:tcPr>
          <w:tcW w:w="4209" w:type="dxa"/>
        </w:tcPr>
        <w:p w14:paraId="0B8615C4" w14:textId="77777777" w:rsidR="006F46A3" w:rsidRPr="006F1DA5" w:rsidRDefault="006F46A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6404E52" wp14:editId="2C0979B4">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B8CDB45" w14:textId="77777777" w:rsidR="006F46A3" w:rsidRPr="006F1DA5" w:rsidRDefault="006F46A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3568"/>
    <w:multiLevelType w:val="hybridMultilevel"/>
    <w:tmpl w:val="450C3B9E"/>
    <w:lvl w:ilvl="0" w:tplc="80584CEA">
      <w:start w:val="1"/>
      <w:numFmt w:val="bullet"/>
      <w:lvlText w:val=""/>
      <w:lvlJc w:val="left"/>
      <w:pPr>
        <w:ind w:left="720" w:hanging="360"/>
      </w:pPr>
      <w:rPr>
        <w:rFonts w:ascii="Symbol" w:hAnsi="Symbol" w:cs="Symbol" w:hint="default"/>
        <w:sz w:val="18"/>
        <w:szCs w:val="18"/>
      </w:rPr>
    </w:lvl>
    <w:lvl w:ilvl="1" w:tplc="15A6E552">
      <w:start w:val="1"/>
      <w:numFmt w:val="bullet"/>
      <w:lvlText w:val="o"/>
      <w:lvlJc w:val="left"/>
      <w:pPr>
        <w:ind w:left="1440" w:hanging="360"/>
      </w:pPr>
      <w:rPr>
        <w:rFonts w:ascii="Courier New" w:hAnsi="Courier New" w:cs="Courier New" w:hint="default"/>
      </w:rPr>
    </w:lvl>
    <w:lvl w:ilvl="2" w:tplc="19B46770">
      <w:start w:val="1"/>
      <w:numFmt w:val="bullet"/>
      <w:lvlText w:val=""/>
      <w:lvlJc w:val="left"/>
      <w:pPr>
        <w:ind w:left="2160" w:hanging="360"/>
      </w:pPr>
      <w:rPr>
        <w:rFonts w:ascii="Wingdings" w:hAnsi="Wingdings" w:cs="Wingdings" w:hint="default"/>
      </w:rPr>
    </w:lvl>
    <w:lvl w:ilvl="3" w:tplc="ACD28896">
      <w:start w:val="1"/>
      <w:numFmt w:val="bullet"/>
      <w:lvlText w:val=""/>
      <w:lvlJc w:val="left"/>
      <w:pPr>
        <w:ind w:left="2880" w:hanging="360"/>
      </w:pPr>
      <w:rPr>
        <w:rFonts w:ascii="Symbol" w:hAnsi="Symbol" w:cs="Symbol" w:hint="default"/>
      </w:rPr>
    </w:lvl>
    <w:lvl w:ilvl="4" w:tplc="450409D4">
      <w:start w:val="1"/>
      <w:numFmt w:val="bullet"/>
      <w:lvlText w:val="o"/>
      <w:lvlJc w:val="left"/>
      <w:pPr>
        <w:ind w:left="3600" w:hanging="360"/>
      </w:pPr>
      <w:rPr>
        <w:rFonts w:ascii="Courier New" w:hAnsi="Courier New" w:cs="Courier New" w:hint="default"/>
      </w:rPr>
    </w:lvl>
    <w:lvl w:ilvl="5" w:tplc="6A4EC6D4">
      <w:start w:val="1"/>
      <w:numFmt w:val="bullet"/>
      <w:lvlText w:val=""/>
      <w:lvlJc w:val="left"/>
      <w:pPr>
        <w:ind w:left="4320" w:hanging="360"/>
      </w:pPr>
      <w:rPr>
        <w:rFonts w:ascii="Wingdings" w:hAnsi="Wingdings" w:cs="Wingdings" w:hint="default"/>
      </w:rPr>
    </w:lvl>
    <w:lvl w:ilvl="6" w:tplc="6E949DC4">
      <w:start w:val="1"/>
      <w:numFmt w:val="bullet"/>
      <w:lvlText w:val=""/>
      <w:lvlJc w:val="left"/>
      <w:pPr>
        <w:ind w:left="5040" w:hanging="360"/>
      </w:pPr>
      <w:rPr>
        <w:rFonts w:ascii="Symbol" w:hAnsi="Symbol" w:cs="Symbol" w:hint="default"/>
      </w:rPr>
    </w:lvl>
    <w:lvl w:ilvl="7" w:tplc="00B0AB16">
      <w:start w:val="1"/>
      <w:numFmt w:val="bullet"/>
      <w:lvlText w:val="o"/>
      <w:lvlJc w:val="left"/>
      <w:pPr>
        <w:ind w:left="5760" w:hanging="360"/>
      </w:pPr>
      <w:rPr>
        <w:rFonts w:ascii="Courier New" w:hAnsi="Courier New" w:cs="Courier New" w:hint="default"/>
      </w:rPr>
    </w:lvl>
    <w:lvl w:ilvl="8" w:tplc="DEDE9EB2">
      <w:start w:val="1"/>
      <w:numFmt w:val="bullet"/>
      <w:lvlText w:val=""/>
      <w:lvlJc w:val="left"/>
      <w:pPr>
        <w:ind w:left="6480" w:hanging="360"/>
      </w:pPr>
      <w:rPr>
        <w:rFonts w:ascii="Wingdings" w:hAnsi="Wingdings" w:cs="Wingdings" w:hint="default"/>
      </w:rPr>
    </w:lvl>
  </w:abstractNum>
  <w:abstractNum w:abstractNumId="1" w15:restartNumberingAfterBreak="0">
    <w:nsid w:val="05DD1E7B"/>
    <w:multiLevelType w:val="hybridMultilevel"/>
    <w:tmpl w:val="FB58E832"/>
    <w:lvl w:ilvl="0" w:tplc="C1904BBC">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10AFC"/>
    <w:multiLevelType w:val="hybridMultilevel"/>
    <w:tmpl w:val="50868AEA"/>
    <w:lvl w:ilvl="0" w:tplc="C1381926">
      <w:start w:val="1"/>
      <w:numFmt w:val="bullet"/>
      <w:lvlText w:val=""/>
      <w:lvlJc w:val="left"/>
      <w:pPr>
        <w:ind w:left="720" w:hanging="360"/>
      </w:pPr>
      <w:rPr>
        <w:rFonts w:ascii="Symbol" w:hAnsi="Symbol" w:cs="Symbol" w:hint="default"/>
        <w:sz w:val="18"/>
        <w:szCs w:val="18"/>
      </w:rPr>
    </w:lvl>
    <w:lvl w:ilvl="1" w:tplc="379471B4">
      <w:start w:val="1"/>
      <w:numFmt w:val="bullet"/>
      <w:lvlText w:val="o"/>
      <w:lvlJc w:val="left"/>
      <w:pPr>
        <w:ind w:left="1440" w:hanging="360"/>
      </w:pPr>
      <w:rPr>
        <w:rFonts w:ascii="Courier New" w:hAnsi="Courier New" w:cs="Courier New" w:hint="default"/>
      </w:rPr>
    </w:lvl>
    <w:lvl w:ilvl="2" w:tplc="7CE01010">
      <w:start w:val="1"/>
      <w:numFmt w:val="bullet"/>
      <w:lvlText w:val=""/>
      <w:lvlJc w:val="left"/>
      <w:pPr>
        <w:ind w:left="2160" w:hanging="360"/>
      </w:pPr>
      <w:rPr>
        <w:rFonts w:ascii="Wingdings" w:hAnsi="Wingdings" w:cs="Wingdings" w:hint="default"/>
      </w:rPr>
    </w:lvl>
    <w:lvl w:ilvl="3" w:tplc="B498DEAE">
      <w:start w:val="1"/>
      <w:numFmt w:val="bullet"/>
      <w:lvlText w:val=""/>
      <w:lvlJc w:val="left"/>
      <w:pPr>
        <w:ind w:left="2880" w:hanging="360"/>
      </w:pPr>
      <w:rPr>
        <w:rFonts w:ascii="Symbol" w:hAnsi="Symbol" w:cs="Symbol" w:hint="default"/>
      </w:rPr>
    </w:lvl>
    <w:lvl w:ilvl="4" w:tplc="4DEE0C78">
      <w:start w:val="1"/>
      <w:numFmt w:val="bullet"/>
      <w:lvlText w:val="o"/>
      <w:lvlJc w:val="left"/>
      <w:pPr>
        <w:ind w:left="3600" w:hanging="360"/>
      </w:pPr>
      <w:rPr>
        <w:rFonts w:ascii="Courier New" w:hAnsi="Courier New" w:cs="Courier New" w:hint="default"/>
      </w:rPr>
    </w:lvl>
    <w:lvl w:ilvl="5" w:tplc="929A9A64">
      <w:start w:val="1"/>
      <w:numFmt w:val="bullet"/>
      <w:lvlText w:val=""/>
      <w:lvlJc w:val="left"/>
      <w:pPr>
        <w:ind w:left="4320" w:hanging="360"/>
      </w:pPr>
      <w:rPr>
        <w:rFonts w:ascii="Wingdings" w:hAnsi="Wingdings" w:cs="Wingdings" w:hint="default"/>
      </w:rPr>
    </w:lvl>
    <w:lvl w:ilvl="6" w:tplc="5C74636C">
      <w:start w:val="1"/>
      <w:numFmt w:val="bullet"/>
      <w:lvlText w:val=""/>
      <w:lvlJc w:val="left"/>
      <w:pPr>
        <w:ind w:left="5040" w:hanging="360"/>
      </w:pPr>
      <w:rPr>
        <w:rFonts w:ascii="Symbol" w:hAnsi="Symbol" w:cs="Symbol" w:hint="default"/>
      </w:rPr>
    </w:lvl>
    <w:lvl w:ilvl="7" w:tplc="94AAC400">
      <w:start w:val="1"/>
      <w:numFmt w:val="bullet"/>
      <w:lvlText w:val="o"/>
      <w:lvlJc w:val="left"/>
      <w:pPr>
        <w:ind w:left="5760" w:hanging="360"/>
      </w:pPr>
      <w:rPr>
        <w:rFonts w:ascii="Courier New" w:hAnsi="Courier New" w:cs="Courier New" w:hint="default"/>
      </w:rPr>
    </w:lvl>
    <w:lvl w:ilvl="8" w:tplc="DDD82A38">
      <w:start w:val="1"/>
      <w:numFmt w:val="bullet"/>
      <w:lvlText w:val=""/>
      <w:lvlJc w:val="left"/>
      <w:pPr>
        <w:ind w:left="6480" w:hanging="360"/>
      </w:pPr>
      <w:rPr>
        <w:rFonts w:ascii="Wingdings" w:hAnsi="Wingdings" w:cs="Wingdings" w:hint="default"/>
      </w:rPr>
    </w:lvl>
  </w:abstractNum>
  <w:abstractNum w:abstractNumId="3" w15:restartNumberingAfterBreak="0">
    <w:nsid w:val="070A376F"/>
    <w:multiLevelType w:val="hybridMultilevel"/>
    <w:tmpl w:val="CFE8877C"/>
    <w:lvl w:ilvl="0" w:tplc="0CD8320A">
      <w:start w:val="1"/>
      <w:numFmt w:val="bullet"/>
      <w:lvlText w:val=""/>
      <w:lvlJc w:val="left"/>
      <w:pPr>
        <w:ind w:left="720" w:hanging="360"/>
      </w:pPr>
      <w:rPr>
        <w:rFonts w:ascii="Symbol" w:hAnsi="Symbol" w:cs="Symbol" w:hint="default"/>
        <w:sz w:val="18"/>
        <w:szCs w:val="18"/>
      </w:rPr>
    </w:lvl>
    <w:lvl w:ilvl="1" w:tplc="28603526">
      <w:start w:val="1"/>
      <w:numFmt w:val="bullet"/>
      <w:lvlText w:val="o"/>
      <w:lvlJc w:val="left"/>
      <w:pPr>
        <w:ind w:left="1440" w:hanging="360"/>
      </w:pPr>
      <w:rPr>
        <w:rFonts w:ascii="Courier New" w:hAnsi="Courier New" w:cs="Courier New" w:hint="default"/>
      </w:rPr>
    </w:lvl>
    <w:lvl w:ilvl="2" w:tplc="7DA48422">
      <w:start w:val="1"/>
      <w:numFmt w:val="bullet"/>
      <w:lvlText w:val=""/>
      <w:lvlJc w:val="left"/>
      <w:pPr>
        <w:ind w:left="2160" w:hanging="360"/>
      </w:pPr>
      <w:rPr>
        <w:rFonts w:ascii="Wingdings" w:hAnsi="Wingdings" w:cs="Wingdings" w:hint="default"/>
      </w:rPr>
    </w:lvl>
    <w:lvl w:ilvl="3" w:tplc="733074AE">
      <w:start w:val="1"/>
      <w:numFmt w:val="bullet"/>
      <w:lvlText w:val=""/>
      <w:lvlJc w:val="left"/>
      <w:pPr>
        <w:ind w:left="2880" w:hanging="360"/>
      </w:pPr>
      <w:rPr>
        <w:rFonts w:ascii="Symbol" w:hAnsi="Symbol" w:cs="Symbol" w:hint="default"/>
      </w:rPr>
    </w:lvl>
    <w:lvl w:ilvl="4" w:tplc="BC081372">
      <w:start w:val="1"/>
      <w:numFmt w:val="bullet"/>
      <w:lvlText w:val="o"/>
      <w:lvlJc w:val="left"/>
      <w:pPr>
        <w:ind w:left="3600" w:hanging="360"/>
      </w:pPr>
      <w:rPr>
        <w:rFonts w:ascii="Courier New" w:hAnsi="Courier New" w:cs="Courier New" w:hint="default"/>
      </w:rPr>
    </w:lvl>
    <w:lvl w:ilvl="5" w:tplc="7474296A">
      <w:start w:val="1"/>
      <w:numFmt w:val="bullet"/>
      <w:lvlText w:val=""/>
      <w:lvlJc w:val="left"/>
      <w:pPr>
        <w:ind w:left="4320" w:hanging="360"/>
      </w:pPr>
      <w:rPr>
        <w:rFonts w:ascii="Wingdings" w:hAnsi="Wingdings" w:cs="Wingdings" w:hint="default"/>
      </w:rPr>
    </w:lvl>
    <w:lvl w:ilvl="6" w:tplc="4AD2C580">
      <w:start w:val="1"/>
      <w:numFmt w:val="bullet"/>
      <w:lvlText w:val=""/>
      <w:lvlJc w:val="left"/>
      <w:pPr>
        <w:ind w:left="5040" w:hanging="360"/>
      </w:pPr>
      <w:rPr>
        <w:rFonts w:ascii="Symbol" w:hAnsi="Symbol" w:cs="Symbol" w:hint="default"/>
      </w:rPr>
    </w:lvl>
    <w:lvl w:ilvl="7" w:tplc="617E7AD2">
      <w:start w:val="1"/>
      <w:numFmt w:val="bullet"/>
      <w:lvlText w:val="o"/>
      <w:lvlJc w:val="left"/>
      <w:pPr>
        <w:ind w:left="5760" w:hanging="360"/>
      </w:pPr>
      <w:rPr>
        <w:rFonts w:ascii="Courier New" w:hAnsi="Courier New" w:cs="Courier New" w:hint="default"/>
      </w:rPr>
    </w:lvl>
    <w:lvl w:ilvl="8" w:tplc="27D0D4E8">
      <w:start w:val="1"/>
      <w:numFmt w:val="bullet"/>
      <w:lvlText w:val=""/>
      <w:lvlJc w:val="left"/>
      <w:pPr>
        <w:ind w:left="6480" w:hanging="360"/>
      </w:pPr>
      <w:rPr>
        <w:rFonts w:ascii="Wingdings" w:hAnsi="Wingdings" w:cs="Wingdings" w:hint="default"/>
      </w:rPr>
    </w:lvl>
  </w:abstractNum>
  <w:abstractNum w:abstractNumId="4" w15:restartNumberingAfterBreak="0">
    <w:nsid w:val="0D133845"/>
    <w:multiLevelType w:val="hybridMultilevel"/>
    <w:tmpl w:val="CDC0B6DE"/>
    <w:lvl w:ilvl="0" w:tplc="D062D1D4">
      <w:start w:val="1"/>
      <w:numFmt w:val="bullet"/>
      <w:lvlText w:val=""/>
      <w:lvlJc w:val="left"/>
      <w:pPr>
        <w:ind w:left="720" w:hanging="360"/>
      </w:pPr>
      <w:rPr>
        <w:rFonts w:ascii="Symbol" w:hAnsi="Symbol" w:cs="Symbol" w:hint="default"/>
        <w:sz w:val="18"/>
        <w:szCs w:val="18"/>
      </w:rPr>
    </w:lvl>
    <w:lvl w:ilvl="1" w:tplc="298AEC16">
      <w:start w:val="1"/>
      <w:numFmt w:val="bullet"/>
      <w:lvlText w:val="o"/>
      <w:lvlJc w:val="left"/>
      <w:pPr>
        <w:ind w:left="1440" w:hanging="360"/>
      </w:pPr>
      <w:rPr>
        <w:rFonts w:ascii="Courier New" w:hAnsi="Courier New" w:cs="Courier New" w:hint="default"/>
      </w:rPr>
    </w:lvl>
    <w:lvl w:ilvl="2" w:tplc="9B9C2686">
      <w:start w:val="1"/>
      <w:numFmt w:val="bullet"/>
      <w:lvlText w:val=""/>
      <w:lvlJc w:val="left"/>
      <w:pPr>
        <w:ind w:left="2160" w:hanging="360"/>
      </w:pPr>
      <w:rPr>
        <w:rFonts w:ascii="Wingdings" w:hAnsi="Wingdings" w:cs="Wingdings" w:hint="default"/>
      </w:rPr>
    </w:lvl>
    <w:lvl w:ilvl="3" w:tplc="482E8F52">
      <w:start w:val="1"/>
      <w:numFmt w:val="bullet"/>
      <w:lvlText w:val=""/>
      <w:lvlJc w:val="left"/>
      <w:pPr>
        <w:ind w:left="2880" w:hanging="360"/>
      </w:pPr>
      <w:rPr>
        <w:rFonts w:ascii="Symbol" w:hAnsi="Symbol" w:cs="Symbol" w:hint="default"/>
      </w:rPr>
    </w:lvl>
    <w:lvl w:ilvl="4" w:tplc="DE867884">
      <w:start w:val="1"/>
      <w:numFmt w:val="bullet"/>
      <w:lvlText w:val="o"/>
      <w:lvlJc w:val="left"/>
      <w:pPr>
        <w:ind w:left="3600" w:hanging="360"/>
      </w:pPr>
      <w:rPr>
        <w:rFonts w:ascii="Courier New" w:hAnsi="Courier New" w:cs="Courier New" w:hint="default"/>
      </w:rPr>
    </w:lvl>
    <w:lvl w:ilvl="5" w:tplc="013831BC">
      <w:start w:val="1"/>
      <w:numFmt w:val="bullet"/>
      <w:lvlText w:val=""/>
      <w:lvlJc w:val="left"/>
      <w:pPr>
        <w:ind w:left="4320" w:hanging="360"/>
      </w:pPr>
      <w:rPr>
        <w:rFonts w:ascii="Wingdings" w:hAnsi="Wingdings" w:cs="Wingdings" w:hint="default"/>
      </w:rPr>
    </w:lvl>
    <w:lvl w:ilvl="6" w:tplc="483ED11E">
      <w:start w:val="1"/>
      <w:numFmt w:val="bullet"/>
      <w:lvlText w:val=""/>
      <w:lvlJc w:val="left"/>
      <w:pPr>
        <w:ind w:left="5040" w:hanging="360"/>
      </w:pPr>
      <w:rPr>
        <w:rFonts w:ascii="Symbol" w:hAnsi="Symbol" w:cs="Symbol" w:hint="default"/>
      </w:rPr>
    </w:lvl>
    <w:lvl w:ilvl="7" w:tplc="082A9CA2">
      <w:start w:val="1"/>
      <w:numFmt w:val="bullet"/>
      <w:lvlText w:val="o"/>
      <w:lvlJc w:val="left"/>
      <w:pPr>
        <w:ind w:left="5760" w:hanging="360"/>
      </w:pPr>
      <w:rPr>
        <w:rFonts w:ascii="Courier New" w:hAnsi="Courier New" w:cs="Courier New" w:hint="default"/>
      </w:rPr>
    </w:lvl>
    <w:lvl w:ilvl="8" w:tplc="5D3891D8">
      <w:start w:val="1"/>
      <w:numFmt w:val="bullet"/>
      <w:lvlText w:val=""/>
      <w:lvlJc w:val="left"/>
      <w:pPr>
        <w:ind w:left="6480" w:hanging="360"/>
      </w:pPr>
      <w:rPr>
        <w:rFonts w:ascii="Wingdings" w:hAnsi="Wingdings" w:cs="Wingdings" w:hint="default"/>
      </w:rPr>
    </w:lvl>
  </w:abstractNum>
  <w:abstractNum w:abstractNumId="5" w15:restartNumberingAfterBreak="0">
    <w:nsid w:val="128B11F2"/>
    <w:multiLevelType w:val="hybridMultilevel"/>
    <w:tmpl w:val="6A34C1EA"/>
    <w:lvl w:ilvl="0" w:tplc="D67602CC">
      <w:start w:val="1"/>
      <w:numFmt w:val="bullet"/>
      <w:lvlText w:val=""/>
      <w:lvlJc w:val="left"/>
      <w:pPr>
        <w:ind w:left="720" w:hanging="360"/>
      </w:pPr>
      <w:rPr>
        <w:rFonts w:ascii="Symbol" w:hAnsi="Symbol" w:cs="Symbol" w:hint="default"/>
        <w:sz w:val="18"/>
        <w:szCs w:val="18"/>
      </w:rPr>
    </w:lvl>
    <w:lvl w:ilvl="1" w:tplc="AD74A77C">
      <w:start w:val="1"/>
      <w:numFmt w:val="bullet"/>
      <w:lvlText w:val="o"/>
      <w:lvlJc w:val="left"/>
      <w:pPr>
        <w:ind w:left="1440" w:hanging="360"/>
      </w:pPr>
      <w:rPr>
        <w:rFonts w:ascii="Courier New" w:hAnsi="Courier New" w:cs="Courier New" w:hint="default"/>
      </w:rPr>
    </w:lvl>
    <w:lvl w:ilvl="2" w:tplc="C3841E72">
      <w:start w:val="1"/>
      <w:numFmt w:val="bullet"/>
      <w:lvlText w:val=""/>
      <w:lvlJc w:val="left"/>
      <w:pPr>
        <w:ind w:left="2160" w:hanging="360"/>
      </w:pPr>
      <w:rPr>
        <w:rFonts w:ascii="Wingdings" w:hAnsi="Wingdings" w:cs="Wingdings" w:hint="default"/>
      </w:rPr>
    </w:lvl>
    <w:lvl w:ilvl="3" w:tplc="82789540">
      <w:start w:val="1"/>
      <w:numFmt w:val="bullet"/>
      <w:lvlText w:val=""/>
      <w:lvlJc w:val="left"/>
      <w:pPr>
        <w:ind w:left="2880" w:hanging="360"/>
      </w:pPr>
      <w:rPr>
        <w:rFonts w:ascii="Symbol" w:hAnsi="Symbol" w:cs="Symbol" w:hint="default"/>
      </w:rPr>
    </w:lvl>
    <w:lvl w:ilvl="4" w:tplc="514885AC">
      <w:start w:val="1"/>
      <w:numFmt w:val="bullet"/>
      <w:lvlText w:val="o"/>
      <w:lvlJc w:val="left"/>
      <w:pPr>
        <w:ind w:left="3600" w:hanging="360"/>
      </w:pPr>
      <w:rPr>
        <w:rFonts w:ascii="Courier New" w:hAnsi="Courier New" w:cs="Courier New" w:hint="default"/>
      </w:rPr>
    </w:lvl>
    <w:lvl w:ilvl="5" w:tplc="9362C42A">
      <w:start w:val="1"/>
      <w:numFmt w:val="bullet"/>
      <w:lvlText w:val=""/>
      <w:lvlJc w:val="left"/>
      <w:pPr>
        <w:ind w:left="4320" w:hanging="360"/>
      </w:pPr>
      <w:rPr>
        <w:rFonts w:ascii="Wingdings" w:hAnsi="Wingdings" w:cs="Wingdings" w:hint="default"/>
      </w:rPr>
    </w:lvl>
    <w:lvl w:ilvl="6" w:tplc="3C40B6CE">
      <w:start w:val="1"/>
      <w:numFmt w:val="bullet"/>
      <w:lvlText w:val=""/>
      <w:lvlJc w:val="left"/>
      <w:pPr>
        <w:ind w:left="5040" w:hanging="360"/>
      </w:pPr>
      <w:rPr>
        <w:rFonts w:ascii="Symbol" w:hAnsi="Symbol" w:cs="Symbol" w:hint="default"/>
      </w:rPr>
    </w:lvl>
    <w:lvl w:ilvl="7" w:tplc="A9161D00">
      <w:start w:val="1"/>
      <w:numFmt w:val="bullet"/>
      <w:lvlText w:val="o"/>
      <w:lvlJc w:val="left"/>
      <w:pPr>
        <w:ind w:left="5760" w:hanging="360"/>
      </w:pPr>
      <w:rPr>
        <w:rFonts w:ascii="Courier New" w:hAnsi="Courier New" w:cs="Courier New" w:hint="default"/>
      </w:rPr>
    </w:lvl>
    <w:lvl w:ilvl="8" w:tplc="E9227D82">
      <w:start w:val="1"/>
      <w:numFmt w:val="bullet"/>
      <w:lvlText w:val=""/>
      <w:lvlJc w:val="left"/>
      <w:pPr>
        <w:ind w:left="6480" w:hanging="360"/>
      </w:pPr>
      <w:rPr>
        <w:rFonts w:ascii="Wingdings" w:hAnsi="Wingdings" w:cs="Wingdings" w:hint="default"/>
      </w:rPr>
    </w:lvl>
  </w:abstractNum>
  <w:abstractNum w:abstractNumId="6" w15:restartNumberingAfterBreak="0">
    <w:nsid w:val="174F73F2"/>
    <w:multiLevelType w:val="hybridMultilevel"/>
    <w:tmpl w:val="988A72BA"/>
    <w:lvl w:ilvl="0" w:tplc="AA6CA672">
      <w:start w:val="1"/>
      <w:numFmt w:val="bullet"/>
      <w:lvlText w:val=""/>
      <w:lvlJc w:val="left"/>
      <w:pPr>
        <w:ind w:left="720" w:hanging="360"/>
      </w:pPr>
      <w:rPr>
        <w:rFonts w:ascii="Symbol" w:hAnsi="Symbol" w:cs="Symbol" w:hint="default"/>
        <w:sz w:val="18"/>
        <w:szCs w:val="18"/>
      </w:rPr>
    </w:lvl>
    <w:lvl w:ilvl="1" w:tplc="F806BDD4">
      <w:start w:val="1"/>
      <w:numFmt w:val="bullet"/>
      <w:lvlText w:val="o"/>
      <w:lvlJc w:val="left"/>
      <w:pPr>
        <w:ind w:left="1440" w:hanging="360"/>
      </w:pPr>
      <w:rPr>
        <w:rFonts w:ascii="Courier New" w:hAnsi="Courier New" w:cs="Courier New" w:hint="default"/>
      </w:rPr>
    </w:lvl>
    <w:lvl w:ilvl="2" w:tplc="F300C722">
      <w:start w:val="1"/>
      <w:numFmt w:val="bullet"/>
      <w:lvlText w:val=""/>
      <w:lvlJc w:val="left"/>
      <w:pPr>
        <w:ind w:left="2160" w:hanging="360"/>
      </w:pPr>
      <w:rPr>
        <w:rFonts w:ascii="Wingdings" w:hAnsi="Wingdings" w:cs="Wingdings" w:hint="default"/>
      </w:rPr>
    </w:lvl>
    <w:lvl w:ilvl="3" w:tplc="EBBE761E">
      <w:start w:val="1"/>
      <w:numFmt w:val="bullet"/>
      <w:lvlText w:val=""/>
      <w:lvlJc w:val="left"/>
      <w:pPr>
        <w:ind w:left="2880" w:hanging="360"/>
      </w:pPr>
      <w:rPr>
        <w:rFonts w:ascii="Symbol" w:hAnsi="Symbol" w:cs="Symbol" w:hint="default"/>
      </w:rPr>
    </w:lvl>
    <w:lvl w:ilvl="4" w:tplc="FBB26AB8">
      <w:start w:val="1"/>
      <w:numFmt w:val="bullet"/>
      <w:lvlText w:val="o"/>
      <w:lvlJc w:val="left"/>
      <w:pPr>
        <w:ind w:left="3600" w:hanging="360"/>
      </w:pPr>
      <w:rPr>
        <w:rFonts w:ascii="Courier New" w:hAnsi="Courier New" w:cs="Courier New" w:hint="default"/>
      </w:rPr>
    </w:lvl>
    <w:lvl w:ilvl="5" w:tplc="9B626DF4">
      <w:start w:val="1"/>
      <w:numFmt w:val="bullet"/>
      <w:lvlText w:val=""/>
      <w:lvlJc w:val="left"/>
      <w:pPr>
        <w:ind w:left="4320" w:hanging="360"/>
      </w:pPr>
      <w:rPr>
        <w:rFonts w:ascii="Wingdings" w:hAnsi="Wingdings" w:cs="Wingdings" w:hint="default"/>
      </w:rPr>
    </w:lvl>
    <w:lvl w:ilvl="6" w:tplc="8458BF64">
      <w:start w:val="1"/>
      <w:numFmt w:val="bullet"/>
      <w:lvlText w:val=""/>
      <w:lvlJc w:val="left"/>
      <w:pPr>
        <w:ind w:left="5040" w:hanging="360"/>
      </w:pPr>
      <w:rPr>
        <w:rFonts w:ascii="Symbol" w:hAnsi="Symbol" w:cs="Symbol" w:hint="default"/>
      </w:rPr>
    </w:lvl>
    <w:lvl w:ilvl="7" w:tplc="D2743CE8">
      <w:start w:val="1"/>
      <w:numFmt w:val="bullet"/>
      <w:lvlText w:val="o"/>
      <w:lvlJc w:val="left"/>
      <w:pPr>
        <w:ind w:left="5760" w:hanging="360"/>
      </w:pPr>
      <w:rPr>
        <w:rFonts w:ascii="Courier New" w:hAnsi="Courier New" w:cs="Courier New" w:hint="default"/>
      </w:rPr>
    </w:lvl>
    <w:lvl w:ilvl="8" w:tplc="DF3A3724">
      <w:start w:val="1"/>
      <w:numFmt w:val="bullet"/>
      <w:lvlText w:val=""/>
      <w:lvlJc w:val="left"/>
      <w:pPr>
        <w:ind w:left="6480" w:hanging="360"/>
      </w:pPr>
      <w:rPr>
        <w:rFonts w:ascii="Wingdings" w:hAnsi="Wingdings" w:cs="Wingdings" w:hint="default"/>
      </w:rPr>
    </w:lvl>
  </w:abstractNum>
  <w:abstractNum w:abstractNumId="7" w15:restartNumberingAfterBreak="0">
    <w:nsid w:val="1A101569"/>
    <w:multiLevelType w:val="hybridMultilevel"/>
    <w:tmpl w:val="2718378C"/>
    <w:lvl w:ilvl="0" w:tplc="7CE6E600">
      <w:start w:val="1"/>
      <w:numFmt w:val="bullet"/>
      <w:lvlText w:val=""/>
      <w:lvlJc w:val="left"/>
      <w:pPr>
        <w:ind w:left="720" w:hanging="360"/>
      </w:pPr>
      <w:rPr>
        <w:rFonts w:ascii="Symbol" w:hAnsi="Symbol" w:cs="Symbol" w:hint="default"/>
        <w:sz w:val="18"/>
        <w:szCs w:val="18"/>
      </w:rPr>
    </w:lvl>
    <w:lvl w:ilvl="1" w:tplc="28209C02">
      <w:start w:val="1"/>
      <w:numFmt w:val="bullet"/>
      <w:lvlText w:val="o"/>
      <w:lvlJc w:val="left"/>
      <w:pPr>
        <w:ind w:left="1440" w:hanging="360"/>
      </w:pPr>
      <w:rPr>
        <w:rFonts w:ascii="Courier New" w:hAnsi="Courier New" w:cs="Courier New" w:hint="default"/>
      </w:rPr>
    </w:lvl>
    <w:lvl w:ilvl="2" w:tplc="7E227454">
      <w:start w:val="1"/>
      <w:numFmt w:val="bullet"/>
      <w:lvlText w:val=""/>
      <w:lvlJc w:val="left"/>
      <w:pPr>
        <w:ind w:left="2160" w:hanging="360"/>
      </w:pPr>
      <w:rPr>
        <w:rFonts w:ascii="Wingdings" w:hAnsi="Wingdings" w:cs="Wingdings" w:hint="default"/>
      </w:rPr>
    </w:lvl>
    <w:lvl w:ilvl="3" w:tplc="2A5A39CE">
      <w:start w:val="1"/>
      <w:numFmt w:val="bullet"/>
      <w:lvlText w:val=""/>
      <w:lvlJc w:val="left"/>
      <w:pPr>
        <w:ind w:left="2880" w:hanging="360"/>
      </w:pPr>
      <w:rPr>
        <w:rFonts w:ascii="Symbol" w:hAnsi="Symbol" w:cs="Symbol" w:hint="default"/>
      </w:rPr>
    </w:lvl>
    <w:lvl w:ilvl="4" w:tplc="F66E8E48">
      <w:start w:val="1"/>
      <w:numFmt w:val="bullet"/>
      <w:lvlText w:val="o"/>
      <w:lvlJc w:val="left"/>
      <w:pPr>
        <w:ind w:left="3600" w:hanging="360"/>
      </w:pPr>
      <w:rPr>
        <w:rFonts w:ascii="Courier New" w:hAnsi="Courier New" w:cs="Courier New" w:hint="default"/>
      </w:rPr>
    </w:lvl>
    <w:lvl w:ilvl="5" w:tplc="C4AEC178">
      <w:start w:val="1"/>
      <w:numFmt w:val="bullet"/>
      <w:lvlText w:val=""/>
      <w:lvlJc w:val="left"/>
      <w:pPr>
        <w:ind w:left="4320" w:hanging="360"/>
      </w:pPr>
      <w:rPr>
        <w:rFonts w:ascii="Wingdings" w:hAnsi="Wingdings" w:cs="Wingdings" w:hint="default"/>
      </w:rPr>
    </w:lvl>
    <w:lvl w:ilvl="6" w:tplc="ABEE7708">
      <w:start w:val="1"/>
      <w:numFmt w:val="bullet"/>
      <w:lvlText w:val=""/>
      <w:lvlJc w:val="left"/>
      <w:pPr>
        <w:ind w:left="5040" w:hanging="360"/>
      </w:pPr>
      <w:rPr>
        <w:rFonts w:ascii="Symbol" w:hAnsi="Symbol" w:cs="Symbol" w:hint="default"/>
      </w:rPr>
    </w:lvl>
    <w:lvl w:ilvl="7" w:tplc="D5A80D0E">
      <w:start w:val="1"/>
      <w:numFmt w:val="bullet"/>
      <w:lvlText w:val="o"/>
      <w:lvlJc w:val="left"/>
      <w:pPr>
        <w:ind w:left="5760" w:hanging="360"/>
      </w:pPr>
      <w:rPr>
        <w:rFonts w:ascii="Courier New" w:hAnsi="Courier New" w:cs="Courier New" w:hint="default"/>
      </w:rPr>
    </w:lvl>
    <w:lvl w:ilvl="8" w:tplc="436C066A">
      <w:start w:val="1"/>
      <w:numFmt w:val="bullet"/>
      <w:lvlText w:val=""/>
      <w:lvlJc w:val="left"/>
      <w:pPr>
        <w:ind w:left="6480" w:hanging="360"/>
      </w:pPr>
      <w:rPr>
        <w:rFonts w:ascii="Wingdings" w:hAnsi="Wingdings" w:cs="Wingdings" w:hint="default"/>
      </w:rPr>
    </w:lvl>
  </w:abstractNum>
  <w:abstractNum w:abstractNumId="8" w15:restartNumberingAfterBreak="0">
    <w:nsid w:val="1C686EF7"/>
    <w:multiLevelType w:val="hybridMultilevel"/>
    <w:tmpl w:val="6798C660"/>
    <w:lvl w:ilvl="0" w:tplc="88407DD2">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774B4"/>
    <w:multiLevelType w:val="hybridMultilevel"/>
    <w:tmpl w:val="F7482722"/>
    <w:lvl w:ilvl="0" w:tplc="B40A536A">
      <w:start w:val="1"/>
      <w:numFmt w:val="bullet"/>
      <w:lvlText w:val=""/>
      <w:lvlJc w:val="left"/>
      <w:pPr>
        <w:ind w:left="720" w:hanging="360"/>
      </w:pPr>
      <w:rPr>
        <w:rFonts w:ascii="Symbol" w:hAnsi="Symbol" w:cs="Symbol" w:hint="default"/>
        <w:sz w:val="18"/>
        <w:szCs w:val="18"/>
      </w:rPr>
    </w:lvl>
    <w:lvl w:ilvl="1" w:tplc="6BD41154">
      <w:start w:val="1"/>
      <w:numFmt w:val="bullet"/>
      <w:lvlText w:val="o"/>
      <w:lvlJc w:val="left"/>
      <w:pPr>
        <w:ind w:left="1440" w:hanging="360"/>
      </w:pPr>
      <w:rPr>
        <w:rFonts w:ascii="Courier New" w:hAnsi="Courier New" w:cs="Courier New" w:hint="default"/>
      </w:rPr>
    </w:lvl>
    <w:lvl w:ilvl="2" w:tplc="1F00C8BA">
      <w:start w:val="1"/>
      <w:numFmt w:val="bullet"/>
      <w:lvlText w:val=""/>
      <w:lvlJc w:val="left"/>
      <w:pPr>
        <w:ind w:left="2160" w:hanging="360"/>
      </w:pPr>
      <w:rPr>
        <w:rFonts w:ascii="Wingdings" w:hAnsi="Wingdings" w:cs="Wingdings" w:hint="default"/>
      </w:rPr>
    </w:lvl>
    <w:lvl w:ilvl="3" w:tplc="0554B338">
      <w:start w:val="1"/>
      <w:numFmt w:val="bullet"/>
      <w:lvlText w:val=""/>
      <w:lvlJc w:val="left"/>
      <w:pPr>
        <w:ind w:left="2880" w:hanging="360"/>
      </w:pPr>
      <w:rPr>
        <w:rFonts w:ascii="Symbol" w:hAnsi="Symbol" w:cs="Symbol" w:hint="default"/>
      </w:rPr>
    </w:lvl>
    <w:lvl w:ilvl="4" w:tplc="F1D2C5AE">
      <w:start w:val="1"/>
      <w:numFmt w:val="bullet"/>
      <w:lvlText w:val="o"/>
      <w:lvlJc w:val="left"/>
      <w:pPr>
        <w:ind w:left="3600" w:hanging="360"/>
      </w:pPr>
      <w:rPr>
        <w:rFonts w:ascii="Courier New" w:hAnsi="Courier New" w:cs="Courier New" w:hint="default"/>
      </w:rPr>
    </w:lvl>
    <w:lvl w:ilvl="5" w:tplc="2B04A49A">
      <w:start w:val="1"/>
      <w:numFmt w:val="bullet"/>
      <w:lvlText w:val=""/>
      <w:lvlJc w:val="left"/>
      <w:pPr>
        <w:ind w:left="4320" w:hanging="360"/>
      </w:pPr>
      <w:rPr>
        <w:rFonts w:ascii="Wingdings" w:hAnsi="Wingdings" w:cs="Wingdings" w:hint="default"/>
      </w:rPr>
    </w:lvl>
    <w:lvl w:ilvl="6" w:tplc="339C7444">
      <w:start w:val="1"/>
      <w:numFmt w:val="bullet"/>
      <w:lvlText w:val=""/>
      <w:lvlJc w:val="left"/>
      <w:pPr>
        <w:ind w:left="5040" w:hanging="360"/>
      </w:pPr>
      <w:rPr>
        <w:rFonts w:ascii="Symbol" w:hAnsi="Symbol" w:cs="Symbol" w:hint="default"/>
      </w:rPr>
    </w:lvl>
    <w:lvl w:ilvl="7" w:tplc="B64272DA">
      <w:start w:val="1"/>
      <w:numFmt w:val="bullet"/>
      <w:lvlText w:val="o"/>
      <w:lvlJc w:val="left"/>
      <w:pPr>
        <w:ind w:left="5760" w:hanging="360"/>
      </w:pPr>
      <w:rPr>
        <w:rFonts w:ascii="Courier New" w:hAnsi="Courier New" w:cs="Courier New" w:hint="default"/>
      </w:rPr>
    </w:lvl>
    <w:lvl w:ilvl="8" w:tplc="9C342072">
      <w:start w:val="1"/>
      <w:numFmt w:val="bullet"/>
      <w:lvlText w:val=""/>
      <w:lvlJc w:val="left"/>
      <w:pPr>
        <w:ind w:left="6480" w:hanging="360"/>
      </w:pPr>
      <w:rPr>
        <w:rFonts w:ascii="Wingdings" w:hAnsi="Wingdings" w:cs="Wingdings" w:hint="default"/>
      </w:rPr>
    </w:lvl>
  </w:abstractNum>
  <w:abstractNum w:abstractNumId="10" w15:restartNumberingAfterBreak="0">
    <w:nsid w:val="1EC8234F"/>
    <w:multiLevelType w:val="hybridMultilevel"/>
    <w:tmpl w:val="88C8DB58"/>
    <w:lvl w:ilvl="0" w:tplc="628C0570">
      <w:start w:val="1"/>
      <w:numFmt w:val="bullet"/>
      <w:lvlText w:val=""/>
      <w:lvlJc w:val="left"/>
      <w:pPr>
        <w:ind w:left="720" w:hanging="360"/>
      </w:pPr>
      <w:rPr>
        <w:rFonts w:ascii="Symbol" w:hAnsi="Symbol" w:cs="Symbol" w:hint="default"/>
        <w:sz w:val="18"/>
        <w:szCs w:val="18"/>
      </w:rPr>
    </w:lvl>
    <w:lvl w:ilvl="1" w:tplc="DD3CC87E">
      <w:start w:val="1"/>
      <w:numFmt w:val="bullet"/>
      <w:lvlText w:val="o"/>
      <w:lvlJc w:val="left"/>
      <w:pPr>
        <w:ind w:left="1440" w:hanging="360"/>
      </w:pPr>
      <w:rPr>
        <w:rFonts w:ascii="Courier New" w:hAnsi="Courier New" w:cs="Courier New" w:hint="default"/>
      </w:rPr>
    </w:lvl>
    <w:lvl w:ilvl="2" w:tplc="010A1334">
      <w:start w:val="1"/>
      <w:numFmt w:val="bullet"/>
      <w:lvlText w:val=""/>
      <w:lvlJc w:val="left"/>
      <w:pPr>
        <w:ind w:left="2160" w:hanging="360"/>
      </w:pPr>
      <w:rPr>
        <w:rFonts w:ascii="Wingdings" w:hAnsi="Wingdings" w:cs="Wingdings" w:hint="default"/>
      </w:rPr>
    </w:lvl>
    <w:lvl w:ilvl="3" w:tplc="274E5E72">
      <w:start w:val="1"/>
      <w:numFmt w:val="bullet"/>
      <w:lvlText w:val=""/>
      <w:lvlJc w:val="left"/>
      <w:pPr>
        <w:ind w:left="2880" w:hanging="360"/>
      </w:pPr>
      <w:rPr>
        <w:rFonts w:ascii="Symbol" w:hAnsi="Symbol" w:cs="Symbol" w:hint="default"/>
      </w:rPr>
    </w:lvl>
    <w:lvl w:ilvl="4" w:tplc="BB1CB7DA">
      <w:start w:val="1"/>
      <w:numFmt w:val="bullet"/>
      <w:lvlText w:val="o"/>
      <w:lvlJc w:val="left"/>
      <w:pPr>
        <w:ind w:left="3600" w:hanging="360"/>
      </w:pPr>
      <w:rPr>
        <w:rFonts w:ascii="Courier New" w:hAnsi="Courier New" w:cs="Courier New" w:hint="default"/>
      </w:rPr>
    </w:lvl>
    <w:lvl w:ilvl="5" w:tplc="9F90DCA6">
      <w:start w:val="1"/>
      <w:numFmt w:val="bullet"/>
      <w:lvlText w:val=""/>
      <w:lvlJc w:val="left"/>
      <w:pPr>
        <w:ind w:left="4320" w:hanging="360"/>
      </w:pPr>
      <w:rPr>
        <w:rFonts w:ascii="Wingdings" w:hAnsi="Wingdings" w:cs="Wingdings" w:hint="default"/>
      </w:rPr>
    </w:lvl>
    <w:lvl w:ilvl="6" w:tplc="59882E5C">
      <w:start w:val="1"/>
      <w:numFmt w:val="bullet"/>
      <w:lvlText w:val=""/>
      <w:lvlJc w:val="left"/>
      <w:pPr>
        <w:ind w:left="5040" w:hanging="360"/>
      </w:pPr>
      <w:rPr>
        <w:rFonts w:ascii="Symbol" w:hAnsi="Symbol" w:cs="Symbol" w:hint="default"/>
      </w:rPr>
    </w:lvl>
    <w:lvl w:ilvl="7" w:tplc="EBBC0C7C">
      <w:start w:val="1"/>
      <w:numFmt w:val="bullet"/>
      <w:lvlText w:val="o"/>
      <w:lvlJc w:val="left"/>
      <w:pPr>
        <w:ind w:left="5760" w:hanging="360"/>
      </w:pPr>
      <w:rPr>
        <w:rFonts w:ascii="Courier New" w:hAnsi="Courier New" w:cs="Courier New" w:hint="default"/>
      </w:rPr>
    </w:lvl>
    <w:lvl w:ilvl="8" w:tplc="69AC8748">
      <w:start w:val="1"/>
      <w:numFmt w:val="bullet"/>
      <w:lvlText w:val=""/>
      <w:lvlJc w:val="left"/>
      <w:pPr>
        <w:ind w:left="6480" w:hanging="360"/>
      </w:pPr>
      <w:rPr>
        <w:rFonts w:ascii="Wingdings" w:hAnsi="Wingdings" w:cs="Wingdings" w:hint="default"/>
      </w:rPr>
    </w:lvl>
  </w:abstractNum>
  <w:abstractNum w:abstractNumId="11" w15:restartNumberingAfterBreak="0">
    <w:nsid w:val="1EEC0807"/>
    <w:multiLevelType w:val="hybridMultilevel"/>
    <w:tmpl w:val="3D36B08C"/>
    <w:lvl w:ilvl="0" w:tplc="859AF3C4">
      <w:start w:val="1"/>
      <w:numFmt w:val="bullet"/>
      <w:lvlText w:val=""/>
      <w:lvlJc w:val="left"/>
      <w:pPr>
        <w:ind w:left="720" w:hanging="360"/>
      </w:pPr>
      <w:rPr>
        <w:rFonts w:ascii="Symbol" w:hAnsi="Symbol" w:cs="Symbol" w:hint="default"/>
        <w:sz w:val="18"/>
        <w:szCs w:val="18"/>
      </w:rPr>
    </w:lvl>
    <w:lvl w:ilvl="1" w:tplc="3056BEA2">
      <w:start w:val="1"/>
      <w:numFmt w:val="bullet"/>
      <w:lvlText w:val="o"/>
      <w:lvlJc w:val="left"/>
      <w:pPr>
        <w:ind w:left="1440" w:hanging="360"/>
      </w:pPr>
      <w:rPr>
        <w:rFonts w:ascii="Courier New" w:hAnsi="Courier New" w:cs="Courier New" w:hint="default"/>
      </w:rPr>
    </w:lvl>
    <w:lvl w:ilvl="2" w:tplc="D8002F68">
      <w:start w:val="1"/>
      <w:numFmt w:val="bullet"/>
      <w:lvlText w:val=""/>
      <w:lvlJc w:val="left"/>
      <w:pPr>
        <w:ind w:left="2160" w:hanging="360"/>
      </w:pPr>
      <w:rPr>
        <w:rFonts w:ascii="Wingdings" w:hAnsi="Wingdings" w:cs="Wingdings" w:hint="default"/>
      </w:rPr>
    </w:lvl>
    <w:lvl w:ilvl="3" w:tplc="36A6D62E">
      <w:start w:val="1"/>
      <w:numFmt w:val="bullet"/>
      <w:lvlText w:val=""/>
      <w:lvlJc w:val="left"/>
      <w:pPr>
        <w:ind w:left="2880" w:hanging="360"/>
      </w:pPr>
      <w:rPr>
        <w:rFonts w:ascii="Symbol" w:hAnsi="Symbol" w:cs="Symbol" w:hint="default"/>
      </w:rPr>
    </w:lvl>
    <w:lvl w:ilvl="4" w:tplc="3A5E9CD0">
      <w:start w:val="1"/>
      <w:numFmt w:val="bullet"/>
      <w:lvlText w:val="o"/>
      <w:lvlJc w:val="left"/>
      <w:pPr>
        <w:ind w:left="3600" w:hanging="360"/>
      </w:pPr>
      <w:rPr>
        <w:rFonts w:ascii="Courier New" w:hAnsi="Courier New" w:cs="Courier New" w:hint="default"/>
      </w:rPr>
    </w:lvl>
    <w:lvl w:ilvl="5" w:tplc="4388453C">
      <w:start w:val="1"/>
      <w:numFmt w:val="bullet"/>
      <w:lvlText w:val=""/>
      <w:lvlJc w:val="left"/>
      <w:pPr>
        <w:ind w:left="4320" w:hanging="360"/>
      </w:pPr>
      <w:rPr>
        <w:rFonts w:ascii="Wingdings" w:hAnsi="Wingdings" w:cs="Wingdings" w:hint="default"/>
      </w:rPr>
    </w:lvl>
    <w:lvl w:ilvl="6" w:tplc="95624268">
      <w:start w:val="1"/>
      <w:numFmt w:val="bullet"/>
      <w:lvlText w:val=""/>
      <w:lvlJc w:val="left"/>
      <w:pPr>
        <w:ind w:left="5040" w:hanging="360"/>
      </w:pPr>
      <w:rPr>
        <w:rFonts w:ascii="Symbol" w:hAnsi="Symbol" w:cs="Symbol" w:hint="default"/>
      </w:rPr>
    </w:lvl>
    <w:lvl w:ilvl="7" w:tplc="0E124632">
      <w:start w:val="1"/>
      <w:numFmt w:val="bullet"/>
      <w:lvlText w:val="o"/>
      <w:lvlJc w:val="left"/>
      <w:pPr>
        <w:ind w:left="5760" w:hanging="360"/>
      </w:pPr>
      <w:rPr>
        <w:rFonts w:ascii="Courier New" w:hAnsi="Courier New" w:cs="Courier New" w:hint="default"/>
      </w:rPr>
    </w:lvl>
    <w:lvl w:ilvl="8" w:tplc="435CB4AA">
      <w:start w:val="1"/>
      <w:numFmt w:val="bullet"/>
      <w:lvlText w:val=""/>
      <w:lvlJc w:val="left"/>
      <w:pPr>
        <w:ind w:left="6480" w:hanging="360"/>
      </w:pPr>
      <w:rPr>
        <w:rFonts w:ascii="Wingdings" w:hAnsi="Wingdings" w:cs="Wingdings" w:hint="default"/>
      </w:rPr>
    </w:lvl>
  </w:abstractNum>
  <w:abstractNum w:abstractNumId="12" w15:restartNumberingAfterBreak="0">
    <w:nsid w:val="20436E4E"/>
    <w:multiLevelType w:val="hybridMultilevel"/>
    <w:tmpl w:val="F34EBDC4"/>
    <w:lvl w:ilvl="0" w:tplc="94FAC74A">
      <w:start w:val="3"/>
      <w:numFmt w:val="lowerLetter"/>
      <w:lvlText w:val="%1."/>
      <w:lvlJc w:val="left"/>
      <w:pPr>
        <w:ind w:left="720" w:hanging="360"/>
      </w:pPr>
      <w:rPr>
        <w:rFonts w:ascii="Arial" w:hAnsi="Arial" w:cs="Arial" w:hint="default"/>
        <w:sz w:val="18"/>
        <w:szCs w:val="18"/>
      </w:rPr>
    </w:lvl>
    <w:lvl w:ilvl="1" w:tplc="095C8298">
      <w:start w:val="1"/>
      <w:numFmt w:val="lowerLetter"/>
      <w:lvlText w:val="%2."/>
      <w:lvlJc w:val="left"/>
      <w:pPr>
        <w:ind w:left="1440" w:hanging="360"/>
      </w:pPr>
    </w:lvl>
    <w:lvl w:ilvl="2" w:tplc="9CC6C1A4">
      <w:start w:val="1"/>
      <w:numFmt w:val="lowerLetter"/>
      <w:lvlText w:val="%3."/>
      <w:lvlJc w:val="left"/>
      <w:pPr>
        <w:ind w:left="2160" w:hanging="360"/>
      </w:pPr>
    </w:lvl>
    <w:lvl w:ilvl="3" w:tplc="40F2F604">
      <w:start w:val="1"/>
      <w:numFmt w:val="lowerLetter"/>
      <w:lvlText w:val="%4."/>
      <w:lvlJc w:val="left"/>
      <w:pPr>
        <w:ind w:left="2880" w:hanging="360"/>
      </w:pPr>
    </w:lvl>
    <w:lvl w:ilvl="4" w:tplc="9620F222">
      <w:start w:val="1"/>
      <w:numFmt w:val="lowerLetter"/>
      <w:lvlText w:val="%5."/>
      <w:lvlJc w:val="left"/>
      <w:pPr>
        <w:ind w:left="3600" w:hanging="360"/>
      </w:pPr>
    </w:lvl>
    <w:lvl w:ilvl="5" w:tplc="B298EB94">
      <w:start w:val="1"/>
      <w:numFmt w:val="lowerLetter"/>
      <w:lvlText w:val="%6."/>
      <w:lvlJc w:val="left"/>
      <w:pPr>
        <w:ind w:left="4320" w:hanging="360"/>
      </w:pPr>
    </w:lvl>
    <w:lvl w:ilvl="6" w:tplc="0EFA0668">
      <w:start w:val="1"/>
      <w:numFmt w:val="lowerLetter"/>
      <w:lvlText w:val="%7."/>
      <w:lvlJc w:val="left"/>
      <w:pPr>
        <w:ind w:left="5040" w:hanging="360"/>
      </w:pPr>
    </w:lvl>
    <w:lvl w:ilvl="7" w:tplc="FF8C60F2">
      <w:start w:val="1"/>
      <w:numFmt w:val="lowerLetter"/>
      <w:lvlText w:val="%8."/>
      <w:lvlJc w:val="left"/>
      <w:pPr>
        <w:ind w:left="5760" w:hanging="360"/>
      </w:pPr>
    </w:lvl>
    <w:lvl w:ilvl="8" w:tplc="B79454BC">
      <w:start w:val="1"/>
      <w:numFmt w:val="lowerLetter"/>
      <w:lvlText w:val="%9."/>
      <w:lvlJc w:val="left"/>
      <w:pPr>
        <w:ind w:left="6480" w:hanging="360"/>
      </w:pPr>
    </w:lvl>
  </w:abstractNum>
  <w:abstractNum w:abstractNumId="13" w15:restartNumberingAfterBreak="0">
    <w:nsid w:val="21700565"/>
    <w:multiLevelType w:val="hybridMultilevel"/>
    <w:tmpl w:val="4BBE1132"/>
    <w:lvl w:ilvl="0" w:tplc="2A94C062">
      <w:start w:val="1"/>
      <w:numFmt w:val="bullet"/>
      <w:lvlText w:val=""/>
      <w:lvlJc w:val="left"/>
      <w:pPr>
        <w:ind w:left="720" w:hanging="360"/>
      </w:pPr>
      <w:rPr>
        <w:rFonts w:ascii="Symbol" w:hAnsi="Symbol" w:cs="Symbol" w:hint="default"/>
        <w:sz w:val="18"/>
        <w:szCs w:val="18"/>
      </w:rPr>
    </w:lvl>
    <w:lvl w:ilvl="1" w:tplc="E140F376">
      <w:start w:val="1"/>
      <w:numFmt w:val="bullet"/>
      <w:lvlText w:val="o"/>
      <w:lvlJc w:val="left"/>
      <w:pPr>
        <w:ind w:left="1440" w:hanging="360"/>
      </w:pPr>
      <w:rPr>
        <w:rFonts w:ascii="Courier New" w:hAnsi="Courier New" w:cs="Courier New" w:hint="default"/>
      </w:rPr>
    </w:lvl>
    <w:lvl w:ilvl="2" w:tplc="75C47904">
      <w:start w:val="1"/>
      <w:numFmt w:val="bullet"/>
      <w:lvlText w:val=""/>
      <w:lvlJc w:val="left"/>
      <w:pPr>
        <w:ind w:left="2160" w:hanging="360"/>
      </w:pPr>
      <w:rPr>
        <w:rFonts w:ascii="Wingdings" w:hAnsi="Wingdings" w:cs="Wingdings" w:hint="default"/>
      </w:rPr>
    </w:lvl>
    <w:lvl w:ilvl="3" w:tplc="F5B6CE3E">
      <w:start w:val="1"/>
      <w:numFmt w:val="bullet"/>
      <w:lvlText w:val=""/>
      <w:lvlJc w:val="left"/>
      <w:pPr>
        <w:ind w:left="2880" w:hanging="360"/>
      </w:pPr>
      <w:rPr>
        <w:rFonts w:ascii="Symbol" w:hAnsi="Symbol" w:cs="Symbol" w:hint="default"/>
      </w:rPr>
    </w:lvl>
    <w:lvl w:ilvl="4" w:tplc="9FB43934">
      <w:start w:val="1"/>
      <w:numFmt w:val="bullet"/>
      <w:lvlText w:val="o"/>
      <w:lvlJc w:val="left"/>
      <w:pPr>
        <w:ind w:left="3600" w:hanging="360"/>
      </w:pPr>
      <w:rPr>
        <w:rFonts w:ascii="Courier New" w:hAnsi="Courier New" w:cs="Courier New" w:hint="default"/>
      </w:rPr>
    </w:lvl>
    <w:lvl w:ilvl="5" w:tplc="F446D282">
      <w:start w:val="1"/>
      <w:numFmt w:val="bullet"/>
      <w:lvlText w:val=""/>
      <w:lvlJc w:val="left"/>
      <w:pPr>
        <w:ind w:left="4320" w:hanging="360"/>
      </w:pPr>
      <w:rPr>
        <w:rFonts w:ascii="Wingdings" w:hAnsi="Wingdings" w:cs="Wingdings" w:hint="default"/>
      </w:rPr>
    </w:lvl>
    <w:lvl w:ilvl="6" w:tplc="7EA4D41E">
      <w:start w:val="1"/>
      <w:numFmt w:val="bullet"/>
      <w:lvlText w:val=""/>
      <w:lvlJc w:val="left"/>
      <w:pPr>
        <w:ind w:left="5040" w:hanging="360"/>
      </w:pPr>
      <w:rPr>
        <w:rFonts w:ascii="Symbol" w:hAnsi="Symbol" w:cs="Symbol" w:hint="default"/>
      </w:rPr>
    </w:lvl>
    <w:lvl w:ilvl="7" w:tplc="2F72A00E">
      <w:start w:val="1"/>
      <w:numFmt w:val="bullet"/>
      <w:lvlText w:val="o"/>
      <w:lvlJc w:val="left"/>
      <w:pPr>
        <w:ind w:left="5760" w:hanging="360"/>
      </w:pPr>
      <w:rPr>
        <w:rFonts w:ascii="Courier New" w:hAnsi="Courier New" w:cs="Courier New" w:hint="default"/>
      </w:rPr>
    </w:lvl>
    <w:lvl w:ilvl="8" w:tplc="C18A3B94">
      <w:start w:val="1"/>
      <w:numFmt w:val="bullet"/>
      <w:lvlText w:val=""/>
      <w:lvlJc w:val="left"/>
      <w:pPr>
        <w:ind w:left="6480" w:hanging="360"/>
      </w:pPr>
      <w:rPr>
        <w:rFonts w:ascii="Wingdings" w:hAnsi="Wingdings" w:cs="Wingdings" w:hint="default"/>
      </w:rPr>
    </w:lvl>
  </w:abstractNum>
  <w:abstractNum w:abstractNumId="14" w15:restartNumberingAfterBreak="0">
    <w:nsid w:val="21C82FA9"/>
    <w:multiLevelType w:val="hybridMultilevel"/>
    <w:tmpl w:val="3898718A"/>
    <w:lvl w:ilvl="0" w:tplc="334E86DC">
      <w:start w:val="1"/>
      <w:numFmt w:val="bullet"/>
      <w:lvlText w:val=""/>
      <w:lvlJc w:val="left"/>
      <w:pPr>
        <w:ind w:left="720" w:hanging="360"/>
      </w:pPr>
      <w:rPr>
        <w:rFonts w:ascii="Symbol" w:hAnsi="Symbol" w:cs="Symbol" w:hint="default"/>
        <w:sz w:val="18"/>
        <w:szCs w:val="18"/>
      </w:rPr>
    </w:lvl>
    <w:lvl w:ilvl="1" w:tplc="493ABA3A">
      <w:start w:val="1"/>
      <w:numFmt w:val="bullet"/>
      <w:lvlText w:val="o"/>
      <w:lvlJc w:val="left"/>
      <w:pPr>
        <w:ind w:left="1440" w:hanging="360"/>
      </w:pPr>
      <w:rPr>
        <w:rFonts w:ascii="Courier New" w:hAnsi="Courier New" w:cs="Courier New" w:hint="default"/>
      </w:rPr>
    </w:lvl>
    <w:lvl w:ilvl="2" w:tplc="B4325AB0">
      <w:start w:val="1"/>
      <w:numFmt w:val="bullet"/>
      <w:lvlText w:val=""/>
      <w:lvlJc w:val="left"/>
      <w:pPr>
        <w:ind w:left="2160" w:hanging="360"/>
      </w:pPr>
      <w:rPr>
        <w:rFonts w:ascii="Wingdings" w:hAnsi="Wingdings" w:cs="Wingdings" w:hint="default"/>
      </w:rPr>
    </w:lvl>
    <w:lvl w:ilvl="3" w:tplc="892AB852">
      <w:start w:val="1"/>
      <w:numFmt w:val="bullet"/>
      <w:lvlText w:val=""/>
      <w:lvlJc w:val="left"/>
      <w:pPr>
        <w:ind w:left="2880" w:hanging="360"/>
      </w:pPr>
      <w:rPr>
        <w:rFonts w:ascii="Symbol" w:hAnsi="Symbol" w:cs="Symbol" w:hint="default"/>
      </w:rPr>
    </w:lvl>
    <w:lvl w:ilvl="4" w:tplc="CD0CE59A">
      <w:start w:val="1"/>
      <w:numFmt w:val="bullet"/>
      <w:lvlText w:val="o"/>
      <w:lvlJc w:val="left"/>
      <w:pPr>
        <w:ind w:left="3600" w:hanging="360"/>
      </w:pPr>
      <w:rPr>
        <w:rFonts w:ascii="Courier New" w:hAnsi="Courier New" w:cs="Courier New" w:hint="default"/>
      </w:rPr>
    </w:lvl>
    <w:lvl w:ilvl="5" w:tplc="E0A48620">
      <w:start w:val="1"/>
      <w:numFmt w:val="bullet"/>
      <w:lvlText w:val=""/>
      <w:lvlJc w:val="left"/>
      <w:pPr>
        <w:ind w:left="4320" w:hanging="360"/>
      </w:pPr>
      <w:rPr>
        <w:rFonts w:ascii="Wingdings" w:hAnsi="Wingdings" w:cs="Wingdings" w:hint="default"/>
      </w:rPr>
    </w:lvl>
    <w:lvl w:ilvl="6" w:tplc="DB140C1E">
      <w:start w:val="1"/>
      <w:numFmt w:val="bullet"/>
      <w:lvlText w:val=""/>
      <w:lvlJc w:val="left"/>
      <w:pPr>
        <w:ind w:left="5040" w:hanging="360"/>
      </w:pPr>
      <w:rPr>
        <w:rFonts w:ascii="Symbol" w:hAnsi="Symbol" w:cs="Symbol" w:hint="default"/>
      </w:rPr>
    </w:lvl>
    <w:lvl w:ilvl="7" w:tplc="59F0ACFE">
      <w:start w:val="1"/>
      <w:numFmt w:val="bullet"/>
      <w:lvlText w:val="o"/>
      <w:lvlJc w:val="left"/>
      <w:pPr>
        <w:ind w:left="5760" w:hanging="360"/>
      </w:pPr>
      <w:rPr>
        <w:rFonts w:ascii="Courier New" w:hAnsi="Courier New" w:cs="Courier New" w:hint="default"/>
      </w:rPr>
    </w:lvl>
    <w:lvl w:ilvl="8" w:tplc="FCAAB960">
      <w:start w:val="1"/>
      <w:numFmt w:val="bullet"/>
      <w:lvlText w:val=""/>
      <w:lvlJc w:val="left"/>
      <w:pPr>
        <w:ind w:left="6480" w:hanging="360"/>
      </w:pPr>
      <w:rPr>
        <w:rFonts w:ascii="Wingdings" w:hAnsi="Wingdings" w:cs="Wingdings" w:hint="default"/>
      </w:rPr>
    </w:lvl>
  </w:abstractNum>
  <w:abstractNum w:abstractNumId="15" w15:restartNumberingAfterBreak="0">
    <w:nsid w:val="22222CBB"/>
    <w:multiLevelType w:val="hybridMultilevel"/>
    <w:tmpl w:val="8E04A5E0"/>
    <w:lvl w:ilvl="0" w:tplc="7B90B3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10555"/>
    <w:multiLevelType w:val="hybridMultilevel"/>
    <w:tmpl w:val="95EE62CA"/>
    <w:lvl w:ilvl="0" w:tplc="6838919E">
      <w:start w:val="1"/>
      <w:numFmt w:val="bullet"/>
      <w:lvlText w:val=""/>
      <w:lvlJc w:val="left"/>
      <w:pPr>
        <w:ind w:left="720" w:hanging="360"/>
      </w:pPr>
      <w:rPr>
        <w:rFonts w:ascii="Symbol" w:hAnsi="Symbol" w:cs="Symbol" w:hint="default"/>
        <w:sz w:val="18"/>
        <w:szCs w:val="18"/>
      </w:rPr>
    </w:lvl>
    <w:lvl w:ilvl="1" w:tplc="F140CD8C">
      <w:start w:val="1"/>
      <w:numFmt w:val="bullet"/>
      <w:lvlText w:val="o"/>
      <w:lvlJc w:val="left"/>
      <w:pPr>
        <w:ind w:left="1440" w:hanging="360"/>
      </w:pPr>
      <w:rPr>
        <w:rFonts w:ascii="Courier New" w:hAnsi="Courier New" w:cs="Courier New" w:hint="default"/>
      </w:rPr>
    </w:lvl>
    <w:lvl w:ilvl="2" w:tplc="FA2870B6">
      <w:start w:val="1"/>
      <w:numFmt w:val="bullet"/>
      <w:lvlText w:val=""/>
      <w:lvlJc w:val="left"/>
      <w:pPr>
        <w:ind w:left="2160" w:hanging="360"/>
      </w:pPr>
      <w:rPr>
        <w:rFonts w:ascii="Wingdings" w:hAnsi="Wingdings" w:cs="Wingdings" w:hint="default"/>
      </w:rPr>
    </w:lvl>
    <w:lvl w:ilvl="3" w:tplc="9670B8F8">
      <w:start w:val="1"/>
      <w:numFmt w:val="bullet"/>
      <w:lvlText w:val=""/>
      <w:lvlJc w:val="left"/>
      <w:pPr>
        <w:ind w:left="2880" w:hanging="360"/>
      </w:pPr>
      <w:rPr>
        <w:rFonts w:ascii="Symbol" w:hAnsi="Symbol" w:cs="Symbol" w:hint="default"/>
      </w:rPr>
    </w:lvl>
    <w:lvl w:ilvl="4" w:tplc="B4FCB12A">
      <w:start w:val="1"/>
      <w:numFmt w:val="bullet"/>
      <w:lvlText w:val="o"/>
      <w:lvlJc w:val="left"/>
      <w:pPr>
        <w:ind w:left="3600" w:hanging="360"/>
      </w:pPr>
      <w:rPr>
        <w:rFonts w:ascii="Courier New" w:hAnsi="Courier New" w:cs="Courier New" w:hint="default"/>
      </w:rPr>
    </w:lvl>
    <w:lvl w:ilvl="5" w:tplc="276A9794">
      <w:start w:val="1"/>
      <w:numFmt w:val="bullet"/>
      <w:lvlText w:val=""/>
      <w:lvlJc w:val="left"/>
      <w:pPr>
        <w:ind w:left="4320" w:hanging="360"/>
      </w:pPr>
      <w:rPr>
        <w:rFonts w:ascii="Wingdings" w:hAnsi="Wingdings" w:cs="Wingdings" w:hint="default"/>
      </w:rPr>
    </w:lvl>
    <w:lvl w:ilvl="6" w:tplc="6D26B688">
      <w:start w:val="1"/>
      <w:numFmt w:val="bullet"/>
      <w:lvlText w:val=""/>
      <w:lvlJc w:val="left"/>
      <w:pPr>
        <w:ind w:left="5040" w:hanging="360"/>
      </w:pPr>
      <w:rPr>
        <w:rFonts w:ascii="Symbol" w:hAnsi="Symbol" w:cs="Symbol" w:hint="default"/>
      </w:rPr>
    </w:lvl>
    <w:lvl w:ilvl="7" w:tplc="F77E5AC8">
      <w:start w:val="1"/>
      <w:numFmt w:val="bullet"/>
      <w:lvlText w:val="o"/>
      <w:lvlJc w:val="left"/>
      <w:pPr>
        <w:ind w:left="5760" w:hanging="360"/>
      </w:pPr>
      <w:rPr>
        <w:rFonts w:ascii="Courier New" w:hAnsi="Courier New" w:cs="Courier New" w:hint="default"/>
      </w:rPr>
    </w:lvl>
    <w:lvl w:ilvl="8" w:tplc="1E10A408">
      <w:start w:val="1"/>
      <w:numFmt w:val="bullet"/>
      <w:lvlText w:val=""/>
      <w:lvlJc w:val="left"/>
      <w:pPr>
        <w:ind w:left="6480" w:hanging="360"/>
      </w:pPr>
      <w:rPr>
        <w:rFonts w:ascii="Wingdings" w:hAnsi="Wingdings" w:cs="Wingdings" w:hint="default"/>
      </w:rPr>
    </w:lvl>
  </w:abstractNum>
  <w:abstractNum w:abstractNumId="17" w15:restartNumberingAfterBreak="0">
    <w:nsid w:val="285B6241"/>
    <w:multiLevelType w:val="hybridMultilevel"/>
    <w:tmpl w:val="F30E10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807944"/>
    <w:multiLevelType w:val="hybridMultilevel"/>
    <w:tmpl w:val="D6D06C56"/>
    <w:lvl w:ilvl="0" w:tplc="98242EA8">
      <w:start w:val="1"/>
      <w:numFmt w:val="bullet"/>
      <w:lvlText w:val=""/>
      <w:lvlJc w:val="left"/>
      <w:pPr>
        <w:ind w:left="720" w:hanging="360"/>
      </w:pPr>
      <w:rPr>
        <w:rFonts w:ascii="Symbol" w:hAnsi="Symbol" w:cs="Symbol" w:hint="default"/>
        <w:sz w:val="24"/>
        <w:szCs w:val="24"/>
      </w:rPr>
    </w:lvl>
    <w:lvl w:ilvl="1" w:tplc="56207466">
      <w:start w:val="1"/>
      <w:numFmt w:val="bullet"/>
      <w:lvlText w:val="o"/>
      <w:lvlJc w:val="left"/>
      <w:pPr>
        <w:ind w:left="1440" w:hanging="360"/>
      </w:pPr>
      <w:rPr>
        <w:rFonts w:ascii="Courier New" w:hAnsi="Courier New" w:cs="Courier New" w:hint="default"/>
      </w:rPr>
    </w:lvl>
    <w:lvl w:ilvl="2" w:tplc="E304B140">
      <w:start w:val="1"/>
      <w:numFmt w:val="bullet"/>
      <w:lvlText w:val=""/>
      <w:lvlJc w:val="left"/>
      <w:pPr>
        <w:ind w:left="2160" w:hanging="360"/>
      </w:pPr>
      <w:rPr>
        <w:rFonts w:ascii="Wingdings" w:hAnsi="Wingdings" w:cs="Wingdings" w:hint="default"/>
      </w:rPr>
    </w:lvl>
    <w:lvl w:ilvl="3" w:tplc="61765942">
      <w:start w:val="1"/>
      <w:numFmt w:val="bullet"/>
      <w:lvlText w:val=""/>
      <w:lvlJc w:val="left"/>
      <w:pPr>
        <w:ind w:left="2880" w:hanging="360"/>
      </w:pPr>
      <w:rPr>
        <w:rFonts w:ascii="Symbol" w:hAnsi="Symbol" w:cs="Symbol" w:hint="default"/>
      </w:rPr>
    </w:lvl>
    <w:lvl w:ilvl="4" w:tplc="B106D390">
      <w:start w:val="1"/>
      <w:numFmt w:val="bullet"/>
      <w:lvlText w:val="o"/>
      <w:lvlJc w:val="left"/>
      <w:pPr>
        <w:ind w:left="3600" w:hanging="360"/>
      </w:pPr>
      <w:rPr>
        <w:rFonts w:ascii="Courier New" w:hAnsi="Courier New" w:cs="Courier New" w:hint="default"/>
      </w:rPr>
    </w:lvl>
    <w:lvl w:ilvl="5" w:tplc="D8A02C9E">
      <w:start w:val="1"/>
      <w:numFmt w:val="bullet"/>
      <w:lvlText w:val=""/>
      <w:lvlJc w:val="left"/>
      <w:pPr>
        <w:ind w:left="4320" w:hanging="360"/>
      </w:pPr>
      <w:rPr>
        <w:rFonts w:ascii="Wingdings" w:hAnsi="Wingdings" w:cs="Wingdings" w:hint="default"/>
      </w:rPr>
    </w:lvl>
    <w:lvl w:ilvl="6" w:tplc="06AA0F04">
      <w:start w:val="1"/>
      <w:numFmt w:val="bullet"/>
      <w:lvlText w:val=""/>
      <w:lvlJc w:val="left"/>
      <w:pPr>
        <w:ind w:left="5040" w:hanging="360"/>
      </w:pPr>
      <w:rPr>
        <w:rFonts w:ascii="Symbol" w:hAnsi="Symbol" w:cs="Symbol" w:hint="default"/>
      </w:rPr>
    </w:lvl>
    <w:lvl w:ilvl="7" w:tplc="70026C94">
      <w:start w:val="1"/>
      <w:numFmt w:val="bullet"/>
      <w:lvlText w:val="o"/>
      <w:lvlJc w:val="left"/>
      <w:pPr>
        <w:ind w:left="5760" w:hanging="360"/>
      </w:pPr>
      <w:rPr>
        <w:rFonts w:ascii="Courier New" w:hAnsi="Courier New" w:cs="Courier New" w:hint="default"/>
      </w:rPr>
    </w:lvl>
    <w:lvl w:ilvl="8" w:tplc="D7521C00">
      <w:start w:val="1"/>
      <w:numFmt w:val="bullet"/>
      <w:lvlText w:val=""/>
      <w:lvlJc w:val="left"/>
      <w:pPr>
        <w:ind w:left="6480" w:hanging="360"/>
      </w:pPr>
      <w:rPr>
        <w:rFonts w:ascii="Wingdings" w:hAnsi="Wingdings" w:cs="Wingdings" w:hint="default"/>
      </w:rPr>
    </w:lvl>
  </w:abstractNum>
  <w:abstractNum w:abstractNumId="19" w15:restartNumberingAfterBreak="0">
    <w:nsid w:val="29F96501"/>
    <w:multiLevelType w:val="hybridMultilevel"/>
    <w:tmpl w:val="254410A4"/>
    <w:lvl w:ilvl="0" w:tplc="B29A4576">
      <w:start w:val="1"/>
      <w:numFmt w:val="bullet"/>
      <w:lvlText w:val=""/>
      <w:lvlJc w:val="left"/>
      <w:pPr>
        <w:ind w:left="720" w:hanging="360"/>
      </w:pPr>
      <w:rPr>
        <w:rFonts w:ascii="Symbol" w:hAnsi="Symbol" w:cs="Symbol" w:hint="default"/>
        <w:sz w:val="18"/>
        <w:szCs w:val="18"/>
      </w:rPr>
    </w:lvl>
    <w:lvl w:ilvl="1" w:tplc="247CF98C">
      <w:start w:val="1"/>
      <w:numFmt w:val="bullet"/>
      <w:lvlText w:val="o"/>
      <w:lvlJc w:val="left"/>
      <w:pPr>
        <w:ind w:left="1440" w:hanging="360"/>
      </w:pPr>
      <w:rPr>
        <w:rFonts w:ascii="Courier New" w:hAnsi="Courier New" w:cs="Courier New" w:hint="default"/>
      </w:rPr>
    </w:lvl>
    <w:lvl w:ilvl="2" w:tplc="3B0204C2">
      <w:start w:val="1"/>
      <w:numFmt w:val="bullet"/>
      <w:lvlText w:val=""/>
      <w:lvlJc w:val="left"/>
      <w:pPr>
        <w:ind w:left="2160" w:hanging="360"/>
      </w:pPr>
      <w:rPr>
        <w:rFonts w:ascii="Wingdings" w:hAnsi="Wingdings" w:cs="Wingdings" w:hint="default"/>
      </w:rPr>
    </w:lvl>
    <w:lvl w:ilvl="3" w:tplc="018492B2">
      <w:start w:val="1"/>
      <w:numFmt w:val="bullet"/>
      <w:lvlText w:val=""/>
      <w:lvlJc w:val="left"/>
      <w:pPr>
        <w:ind w:left="2880" w:hanging="360"/>
      </w:pPr>
      <w:rPr>
        <w:rFonts w:ascii="Symbol" w:hAnsi="Symbol" w:cs="Symbol" w:hint="default"/>
      </w:rPr>
    </w:lvl>
    <w:lvl w:ilvl="4" w:tplc="63F06FB6">
      <w:start w:val="1"/>
      <w:numFmt w:val="bullet"/>
      <w:lvlText w:val="o"/>
      <w:lvlJc w:val="left"/>
      <w:pPr>
        <w:ind w:left="3600" w:hanging="360"/>
      </w:pPr>
      <w:rPr>
        <w:rFonts w:ascii="Courier New" w:hAnsi="Courier New" w:cs="Courier New" w:hint="default"/>
      </w:rPr>
    </w:lvl>
    <w:lvl w:ilvl="5" w:tplc="244E0904">
      <w:start w:val="1"/>
      <w:numFmt w:val="bullet"/>
      <w:lvlText w:val=""/>
      <w:lvlJc w:val="left"/>
      <w:pPr>
        <w:ind w:left="4320" w:hanging="360"/>
      </w:pPr>
      <w:rPr>
        <w:rFonts w:ascii="Wingdings" w:hAnsi="Wingdings" w:cs="Wingdings" w:hint="default"/>
      </w:rPr>
    </w:lvl>
    <w:lvl w:ilvl="6" w:tplc="2F04FA5A">
      <w:start w:val="1"/>
      <w:numFmt w:val="bullet"/>
      <w:lvlText w:val=""/>
      <w:lvlJc w:val="left"/>
      <w:pPr>
        <w:ind w:left="5040" w:hanging="360"/>
      </w:pPr>
      <w:rPr>
        <w:rFonts w:ascii="Symbol" w:hAnsi="Symbol" w:cs="Symbol" w:hint="default"/>
      </w:rPr>
    </w:lvl>
    <w:lvl w:ilvl="7" w:tplc="0B88DF64">
      <w:start w:val="1"/>
      <w:numFmt w:val="bullet"/>
      <w:lvlText w:val="o"/>
      <w:lvlJc w:val="left"/>
      <w:pPr>
        <w:ind w:left="5760" w:hanging="360"/>
      </w:pPr>
      <w:rPr>
        <w:rFonts w:ascii="Courier New" w:hAnsi="Courier New" w:cs="Courier New" w:hint="default"/>
      </w:rPr>
    </w:lvl>
    <w:lvl w:ilvl="8" w:tplc="C20CD3DA">
      <w:start w:val="1"/>
      <w:numFmt w:val="bullet"/>
      <w:lvlText w:val=""/>
      <w:lvlJc w:val="left"/>
      <w:pPr>
        <w:ind w:left="6480" w:hanging="360"/>
      </w:pPr>
      <w:rPr>
        <w:rFonts w:ascii="Wingdings" w:hAnsi="Wingdings" w:cs="Wingdings" w:hint="default"/>
      </w:rPr>
    </w:lvl>
  </w:abstractNum>
  <w:abstractNum w:abstractNumId="20" w15:restartNumberingAfterBreak="0">
    <w:nsid w:val="2AFC322C"/>
    <w:multiLevelType w:val="hybridMultilevel"/>
    <w:tmpl w:val="1FA2E27C"/>
    <w:lvl w:ilvl="0" w:tplc="505063FC">
      <w:start w:val="1"/>
      <w:numFmt w:val="bullet"/>
      <w:lvlText w:val=""/>
      <w:lvlJc w:val="left"/>
      <w:pPr>
        <w:ind w:left="720" w:hanging="360"/>
      </w:pPr>
      <w:rPr>
        <w:rFonts w:ascii="Symbol" w:hAnsi="Symbol" w:cs="Symbol" w:hint="default"/>
        <w:sz w:val="18"/>
        <w:szCs w:val="18"/>
      </w:rPr>
    </w:lvl>
    <w:lvl w:ilvl="1" w:tplc="224AC10C">
      <w:start w:val="1"/>
      <w:numFmt w:val="bullet"/>
      <w:lvlText w:val="o"/>
      <w:lvlJc w:val="left"/>
      <w:pPr>
        <w:ind w:left="1440" w:hanging="360"/>
      </w:pPr>
      <w:rPr>
        <w:rFonts w:ascii="Courier New" w:hAnsi="Courier New" w:cs="Courier New" w:hint="default"/>
      </w:rPr>
    </w:lvl>
    <w:lvl w:ilvl="2" w:tplc="8CF4DAB0">
      <w:start w:val="1"/>
      <w:numFmt w:val="bullet"/>
      <w:lvlText w:val=""/>
      <w:lvlJc w:val="left"/>
      <w:pPr>
        <w:ind w:left="2160" w:hanging="360"/>
      </w:pPr>
      <w:rPr>
        <w:rFonts w:ascii="Wingdings" w:hAnsi="Wingdings" w:cs="Wingdings" w:hint="default"/>
      </w:rPr>
    </w:lvl>
    <w:lvl w:ilvl="3" w:tplc="46FE0CF2">
      <w:start w:val="1"/>
      <w:numFmt w:val="bullet"/>
      <w:lvlText w:val=""/>
      <w:lvlJc w:val="left"/>
      <w:pPr>
        <w:ind w:left="2880" w:hanging="360"/>
      </w:pPr>
      <w:rPr>
        <w:rFonts w:ascii="Symbol" w:hAnsi="Symbol" w:cs="Symbol" w:hint="default"/>
      </w:rPr>
    </w:lvl>
    <w:lvl w:ilvl="4" w:tplc="DB803726">
      <w:start w:val="1"/>
      <w:numFmt w:val="bullet"/>
      <w:lvlText w:val="o"/>
      <w:lvlJc w:val="left"/>
      <w:pPr>
        <w:ind w:left="3600" w:hanging="360"/>
      </w:pPr>
      <w:rPr>
        <w:rFonts w:ascii="Courier New" w:hAnsi="Courier New" w:cs="Courier New" w:hint="default"/>
      </w:rPr>
    </w:lvl>
    <w:lvl w:ilvl="5" w:tplc="34F62290">
      <w:start w:val="1"/>
      <w:numFmt w:val="bullet"/>
      <w:lvlText w:val=""/>
      <w:lvlJc w:val="left"/>
      <w:pPr>
        <w:ind w:left="4320" w:hanging="360"/>
      </w:pPr>
      <w:rPr>
        <w:rFonts w:ascii="Wingdings" w:hAnsi="Wingdings" w:cs="Wingdings" w:hint="default"/>
      </w:rPr>
    </w:lvl>
    <w:lvl w:ilvl="6" w:tplc="5F1297FE">
      <w:start w:val="1"/>
      <w:numFmt w:val="bullet"/>
      <w:lvlText w:val=""/>
      <w:lvlJc w:val="left"/>
      <w:pPr>
        <w:ind w:left="5040" w:hanging="360"/>
      </w:pPr>
      <w:rPr>
        <w:rFonts w:ascii="Symbol" w:hAnsi="Symbol" w:cs="Symbol" w:hint="default"/>
      </w:rPr>
    </w:lvl>
    <w:lvl w:ilvl="7" w:tplc="61FC9B10">
      <w:start w:val="1"/>
      <w:numFmt w:val="bullet"/>
      <w:lvlText w:val="o"/>
      <w:lvlJc w:val="left"/>
      <w:pPr>
        <w:ind w:left="5760" w:hanging="360"/>
      </w:pPr>
      <w:rPr>
        <w:rFonts w:ascii="Courier New" w:hAnsi="Courier New" w:cs="Courier New" w:hint="default"/>
      </w:rPr>
    </w:lvl>
    <w:lvl w:ilvl="8" w:tplc="410A929A">
      <w:start w:val="1"/>
      <w:numFmt w:val="bullet"/>
      <w:lvlText w:val=""/>
      <w:lvlJc w:val="left"/>
      <w:pPr>
        <w:ind w:left="6480" w:hanging="360"/>
      </w:pPr>
      <w:rPr>
        <w:rFonts w:ascii="Wingdings" w:hAnsi="Wingdings" w:cs="Wingdings" w:hint="default"/>
      </w:rPr>
    </w:lvl>
  </w:abstractNum>
  <w:abstractNum w:abstractNumId="21" w15:restartNumberingAfterBreak="0">
    <w:nsid w:val="301E1CF4"/>
    <w:multiLevelType w:val="hybridMultilevel"/>
    <w:tmpl w:val="00FC37C8"/>
    <w:lvl w:ilvl="0" w:tplc="6896CDA4">
      <w:start w:val="1"/>
      <w:numFmt w:val="bullet"/>
      <w:lvlText w:val=""/>
      <w:lvlJc w:val="left"/>
      <w:pPr>
        <w:ind w:left="720" w:hanging="360"/>
      </w:pPr>
      <w:rPr>
        <w:rFonts w:ascii="Symbol" w:hAnsi="Symbol" w:cs="Symbol" w:hint="default"/>
        <w:sz w:val="18"/>
        <w:szCs w:val="18"/>
      </w:rPr>
    </w:lvl>
    <w:lvl w:ilvl="1" w:tplc="C26C482E">
      <w:start w:val="1"/>
      <w:numFmt w:val="bullet"/>
      <w:lvlText w:val="o"/>
      <w:lvlJc w:val="left"/>
      <w:pPr>
        <w:ind w:left="1440" w:hanging="360"/>
      </w:pPr>
      <w:rPr>
        <w:rFonts w:ascii="Courier New" w:hAnsi="Courier New" w:cs="Courier New" w:hint="default"/>
      </w:rPr>
    </w:lvl>
    <w:lvl w:ilvl="2" w:tplc="77EADD18">
      <w:start w:val="1"/>
      <w:numFmt w:val="bullet"/>
      <w:lvlText w:val=""/>
      <w:lvlJc w:val="left"/>
      <w:pPr>
        <w:ind w:left="2160" w:hanging="360"/>
      </w:pPr>
      <w:rPr>
        <w:rFonts w:ascii="Wingdings" w:hAnsi="Wingdings" w:cs="Wingdings" w:hint="default"/>
      </w:rPr>
    </w:lvl>
    <w:lvl w:ilvl="3" w:tplc="9C389860">
      <w:start w:val="1"/>
      <w:numFmt w:val="bullet"/>
      <w:lvlText w:val=""/>
      <w:lvlJc w:val="left"/>
      <w:pPr>
        <w:ind w:left="2880" w:hanging="360"/>
      </w:pPr>
      <w:rPr>
        <w:rFonts w:ascii="Symbol" w:hAnsi="Symbol" w:cs="Symbol" w:hint="default"/>
      </w:rPr>
    </w:lvl>
    <w:lvl w:ilvl="4" w:tplc="10749BCA">
      <w:start w:val="1"/>
      <w:numFmt w:val="bullet"/>
      <w:lvlText w:val="o"/>
      <w:lvlJc w:val="left"/>
      <w:pPr>
        <w:ind w:left="3600" w:hanging="360"/>
      </w:pPr>
      <w:rPr>
        <w:rFonts w:ascii="Courier New" w:hAnsi="Courier New" w:cs="Courier New" w:hint="default"/>
      </w:rPr>
    </w:lvl>
    <w:lvl w:ilvl="5" w:tplc="334C64D4">
      <w:start w:val="1"/>
      <w:numFmt w:val="bullet"/>
      <w:lvlText w:val=""/>
      <w:lvlJc w:val="left"/>
      <w:pPr>
        <w:ind w:left="4320" w:hanging="360"/>
      </w:pPr>
      <w:rPr>
        <w:rFonts w:ascii="Wingdings" w:hAnsi="Wingdings" w:cs="Wingdings" w:hint="default"/>
      </w:rPr>
    </w:lvl>
    <w:lvl w:ilvl="6" w:tplc="75A6FA94">
      <w:start w:val="1"/>
      <w:numFmt w:val="bullet"/>
      <w:lvlText w:val=""/>
      <w:lvlJc w:val="left"/>
      <w:pPr>
        <w:ind w:left="5040" w:hanging="360"/>
      </w:pPr>
      <w:rPr>
        <w:rFonts w:ascii="Symbol" w:hAnsi="Symbol" w:cs="Symbol" w:hint="default"/>
      </w:rPr>
    </w:lvl>
    <w:lvl w:ilvl="7" w:tplc="C778BA48">
      <w:start w:val="1"/>
      <w:numFmt w:val="bullet"/>
      <w:lvlText w:val="o"/>
      <w:lvlJc w:val="left"/>
      <w:pPr>
        <w:ind w:left="5760" w:hanging="360"/>
      </w:pPr>
      <w:rPr>
        <w:rFonts w:ascii="Courier New" w:hAnsi="Courier New" w:cs="Courier New" w:hint="default"/>
      </w:rPr>
    </w:lvl>
    <w:lvl w:ilvl="8" w:tplc="16CCF504">
      <w:start w:val="1"/>
      <w:numFmt w:val="bullet"/>
      <w:lvlText w:val=""/>
      <w:lvlJc w:val="left"/>
      <w:pPr>
        <w:ind w:left="6480" w:hanging="360"/>
      </w:pPr>
      <w:rPr>
        <w:rFonts w:ascii="Wingdings" w:hAnsi="Wingdings" w:cs="Wingdings" w:hint="default"/>
      </w:rPr>
    </w:lvl>
  </w:abstractNum>
  <w:abstractNum w:abstractNumId="22" w15:restartNumberingAfterBreak="0">
    <w:nsid w:val="3490295F"/>
    <w:multiLevelType w:val="hybridMultilevel"/>
    <w:tmpl w:val="C01C861C"/>
    <w:lvl w:ilvl="0" w:tplc="74E60F5E">
      <w:start w:val="1"/>
      <w:numFmt w:val="bullet"/>
      <w:lvlText w:val=""/>
      <w:lvlJc w:val="left"/>
      <w:pPr>
        <w:ind w:left="720" w:hanging="360"/>
      </w:pPr>
      <w:rPr>
        <w:rFonts w:ascii="Symbol" w:hAnsi="Symbol" w:cs="Symbol" w:hint="default"/>
        <w:sz w:val="18"/>
        <w:szCs w:val="18"/>
      </w:rPr>
    </w:lvl>
    <w:lvl w:ilvl="1" w:tplc="00064412">
      <w:start w:val="1"/>
      <w:numFmt w:val="bullet"/>
      <w:lvlText w:val="o"/>
      <w:lvlJc w:val="left"/>
      <w:pPr>
        <w:ind w:left="1440" w:hanging="360"/>
      </w:pPr>
      <w:rPr>
        <w:rFonts w:ascii="Courier New" w:hAnsi="Courier New" w:cs="Courier New" w:hint="default"/>
      </w:rPr>
    </w:lvl>
    <w:lvl w:ilvl="2" w:tplc="F236CCD4">
      <w:start w:val="1"/>
      <w:numFmt w:val="bullet"/>
      <w:lvlText w:val=""/>
      <w:lvlJc w:val="left"/>
      <w:pPr>
        <w:ind w:left="2160" w:hanging="360"/>
      </w:pPr>
      <w:rPr>
        <w:rFonts w:ascii="Wingdings" w:hAnsi="Wingdings" w:cs="Wingdings" w:hint="default"/>
      </w:rPr>
    </w:lvl>
    <w:lvl w:ilvl="3" w:tplc="5928C0BC">
      <w:start w:val="1"/>
      <w:numFmt w:val="bullet"/>
      <w:lvlText w:val=""/>
      <w:lvlJc w:val="left"/>
      <w:pPr>
        <w:ind w:left="2880" w:hanging="360"/>
      </w:pPr>
      <w:rPr>
        <w:rFonts w:ascii="Symbol" w:hAnsi="Symbol" w:cs="Symbol" w:hint="default"/>
      </w:rPr>
    </w:lvl>
    <w:lvl w:ilvl="4" w:tplc="5E9CF194">
      <w:start w:val="1"/>
      <w:numFmt w:val="bullet"/>
      <w:lvlText w:val="o"/>
      <w:lvlJc w:val="left"/>
      <w:pPr>
        <w:ind w:left="3600" w:hanging="360"/>
      </w:pPr>
      <w:rPr>
        <w:rFonts w:ascii="Courier New" w:hAnsi="Courier New" w:cs="Courier New" w:hint="default"/>
      </w:rPr>
    </w:lvl>
    <w:lvl w:ilvl="5" w:tplc="4B50CE48">
      <w:start w:val="1"/>
      <w:numFmt w:val="bullet"/>
      <w:lvlText w:val=""/>
      <w:lvlJc w:val="left"/>
      <w:pPr>
        <w:ind w:left="4320" w:hanging="360"/>
      </w:pPr>
      <w:rPr>
        <w:rFonts w:ascii="Wingdings" w:hAnsi="Wingdings" w:cs="Wingdings" w:hint="default"/>
      </w:rPr>
    </w:lvl>
    <w:lvl w:ilvl="6" w:tplc="44F62098">
      <w:start w:val="1"/>
      <w:numFmt w:val="bullet"/>
      <w:lvlText w:val=""/>
      <w:lvlJc w:val="left"/>
      <w:pPr>
        <w:ind w:left="5040" w:hanging="360"/>
      </w:pPr>
      <w:rPr>
        <w:rFonts w:ascii="Symbol" w:hAnsi="Symbol" w:cs="Symbol" w:hint="default"/>
      </w:rPr>
    </w:lvl>
    <w:lvl w:ilvl="7" w:tplc="A73C3DA8">
      <w:start w:val="1"/>
      <w:numFmt w:val="bullet"/>
      <w:lvlText w:val="o"/>
      <w:lvlJc w:val="left"/>
      <w:pPr>
        <w:ind w:left="5760" w:hanging="360"/>
      </w:pPr>
      <w:rPr>
        <w:rFonts w:ascii="Courier New" w:hAnsi="Courier New" w:cs="Courier New" w:hint="default"/>
      </w:rPr>
    </w:lvl>
    <w:lvl w:ilvl="8" w:tplc="CAE42ACA">
      <w:start w:val="1"/>
      <w:numFmt w:val="bullet"/>
      <w:lvlText w:val=""/>
      <w:lvlJc w:val="left"/>
      <w:pPr>
        <w:ind w:left="6480" w:hanging="360"/>
      </w:pPr>
      <w:rPr>
        <w:rFonts w:ascii="Wingdings" w:hAnsi="Wingdings" w:cs="Wingdings" w:hint="default"/>
      </w:rPr>
    </w:lvl>
  </w:abstractNum>
  <w:abstractNum w:abstractNumId="23" w15:restartNumberingAfterBreak="0">
    <w:nsid w:val="368252D5"/>
    <w:multiLevelType w:val="hybridMultilevel"/>
    <w:tmpl w:val="E562739A"/>
    <w:lvl w:ilvl="0" w:tplc="4FCE15E8">
      <w:start w:val="1"/>
      <w:numFmt w:val="bullet"/>
      <w:lvlText w:val=""/>
      <w:lvlJc w:val="left"/>
      <w:pPr>
        <w:ind w:left="720" w:hanging="360"/>
      </w:pPr>
      <w:rPr>
        <w:rFonts w:ascii="Symbol" w:hAnsi="Symbol" w:cs="Symbol" w:hint="default"/>
        <w:sz w:val="18"/>
        <w:szCs w:val="18"/>
      </w:rPr>
    </w:lvl>
    <w:lvl w:ilvl="1" w:tplc="BD04EF4C">
      <w:start w:val="1"/>
      <w:numFmt w:val="bullet"/>
      <w:lvlText w:val="o"/>
      <w:lvlJc w:val="left"/>
      <w:pPr>
        <w:ind w:left="1440" w:hanging="360"/>
      </w:pPr>
      <w:rPr>
        <w:rFonts w:ascii="Courier New" w:hAnsi="Courier New" w:cs="Courier New" w:hint="default"/>
      </w:rPr>
    </w:lvl>
    <w:lvl w:ilvl="2" w:tplc="F566CDA6">
      <w:start w:val="1"/>
      <w:numFmt w:val="bullet"/>
      <w:lvlText w:val=""/>
      <w:lvlJc w:val="left"/>
      <w:pPr>
        <w:ind w:left="2160" w:hanging="360"/>
      </w:pPr>
      <w:rPr>
        <w:rFonts w:ascii="Wingdings" w:hAnsi="Wingdings" w:cs="Wingdings" w:hint="default"/>
      </w:rPr>
    </w:lvl>
    <w:lvl w:ilvl="3" w:tplc="D10EAE64">
      <w:start w:val="1"/>
      <w:numFmt w:val="bullet"/>
      <w:lvlText w:val=""/>
      <w:lvlJc w:val="left"/>
      <w:pPr>
        <w:ind w:left="2880" w:hanging="360"/>
      </w:pPr>
      <w:rPr>
        <w:rFonts w:ascii="Symbol" w:hAnsi="Symbol" w:cs="Symbol" w:hint="default"/>
      </w:rPr>
    </w:lvl>
    <w:lvl w:ilvl="4" w:tplc="DBE43FC8">
      <w:start w:val="1"/>
      <w:numFmt w:val="bullet"/>
      <w:lvlText w:val="o"/>
      <w:lvlJc w:val="left"/>
      <w:pPr>
        <w:ind w:left="3600" w:hanging="360"/>
      </w:pPr>
      <w:rPr>
        <w:rFonts w:ascii="Courier New" w:hAnsi="Courier New" w:cs="Courier New" w:hint="default"/>
      </w:rPr>
    </w:lvl>
    <w:lvl w:ilvl="5" w:tplc="64BE3A96">
      <w:start w:val="1"/>
      <w:numFmt w:val="bullet"/>
      <w:lvlText w:val=""/>
      <w:lvlJc w:val="left"/>
      <w:pPr>
        <w:ind w:left="4320" w:hanging="360"/>
      </w:pPr>
      <w:rPr>
        <w:rFonts w:ascii="Wingdings" w:hAnsi="Wingdings" w:cs="Wingdings" w:hint="default"/>
      </w:rPr>
    </w:lvl>
    <w:lvl w:ilvl="6" w:tplc="DCE6FDCA">
      <w:start w:val="1"/>
      <w:numFmt w:val="bullet"/>
      <w:lvlText w:val=""/>
      <w:lvlJc w:val="left"/>
      <w:pPr>
        <w:ind w:left="5040" w:hanging="360"/>
      </w:pPr>
      <w:rPr>
        <w:rFonts w:ascii="Symbol" w:hAnsi="Symbol" w:cs="Symbol" w:hint="default"/>
      </w:rPr>
    </w:lvl>
    <w:lvl w:ilvl="7" w:tplc="BF50FEB0">
      <w:start w:val="1"/>
      <w:numFmt w:val="bullet"/>
      <w:lvlText w:val="o"/>
      <w:lvlJc w:val="left"/>
      <w:pPr>
        <w:ind w:left="5760" w:hanging="360"/>
      </w:pPr>
      <w:rPr>
        <w:rFonts w:ascii="Courier New" w:hAnsi="Courier New" w:cs="Courier New" w:hint="default"/>
      </w:rPr>
    </w:lvl>
    <w:lvl w:ilvl="8" w:tplc="6936B398">
      <w:start w:val="1"/>
      <w:numFmt w:val="bullet"/>
      <w:lvlText w:val=""/>
      <w:lvlJc w:val="left"/>
      <w:pPr>
        <w:ind w:left="6480" w:hanging="360"/>
      </w:pPr>
      <w:rPr>
        <w:rFonts w:ascii="Wingdings" w:hAnsi="Wingdings" w:cs="Wingdings" w:hint="default"/>
      </w:rPr>
    </w:lvl>
  </w:abstractNum>
  <w:abstractNum w:abstractNumId="24" w15:restartNumberingAfterBreak="0">
    <w:nsid w:val="40D74755"/>
    <w:multiLevelType w:val="hybridMultilevel"/>
    <w:tmpl w:val="7A382B02"/>
    <w:lvl w:ilvl="0" w:tplc="58483ACC">
      <w:start w:val="1"/>
      <w:numFmt w:val="bullet"/>
      <w:lvlText w:val=""/>
      <w:lvlJc w:val="left"/>
      <w:pPr>
        <w:ind w:left="720" w:hanging="360"/>
      </w:pPr>
      <w:rPr>
        <w:rFonts w:ascii="Symbol" w:hAnsi="Symbol" w:cs="Symbol" w:hint="default"/>
        <w:sz w:val="18"/>
        <w:szCs w:val="18"/>
      </w:rPr>
    </w:lvl>
    <w:lvl w:ilvl="1" w:tplc="17DCCFE6">
      <w:start w:val="1"/>
      <w:numFmt w:val="bullet"/>
      <w:lvlText w:val="o"/>
      <w:lvlJc w:val="left"/>
      <w:pPr>
        <w:ind w:left="1440" w:hanging="360"/>
      </w:pPr>
      <w:rPr>
        <w:rFonts w:ascii="Courier New" w:hAnsi="Courier New" w:cs="Courier New" w:hint="default"/>
      </w:rPr>
    </w:lvl>
    <w:lvl w:ilvl="2" w:tplc="1F22C94A">
      <w:start w:val="1"/>
      <w:numFmt w:val="bullet"/>
      <w:lvlText w:val=""/>
      <w:lvlJc w:val="left"/>
      <w:pPr>
        <w:ind w:left="2160" w:hanging="360"/>
      </w:pPr>
      <w:rPr>
        <w:rFonts w:ascii="Wingdings" w:hAnsi="Wingdings" w:cs="Wingdings" w:hint="default"/>
      </w:rPr>
    </w:lvl>
    <w:lvl w:ilvl="3" w:tplc="9AA644FC">
      <w:start w:val="1"/>
      <w:numFmt w:val="bullet"/>
      <w:lvlText w:val=""/>
      <w:lvlJc w:val="left"/>
      <w:pPr>
        <w:ind w:left="2880" w:hanging="360"/>
      </w:pPr>
      <w:rPr>
        <w:rFonts w:ascii="Symbol" w:hAnsi="Symbol" w:cs="Symbol" w:hint="default"/>
      </w:rPr>
    </w:lvl>
    <w:lvl w:ilvl="4" w:tplc="F22034F8">
      <w:start w:val="1"/>
      <w:numFmt w:val="bullet"/>
      <w:lvlText w:val="o"/>
      <w:lvlJc w:val="left"/>
      <w:pPr>
        <w:ind w:left="3600" w:hanging="360"/>
      </w:pPr>
      <w:rPr>
        <w:rFonts w:ascii="Courier New" w:hAnsi="Courier New" w:cs="Courier New" w:hint="default"/>
      </w:rPr>
    </w:lvl>
    <w:lvl w:ilvl="5" w:tplc="69E2641A">
      <w:start w:val="1"/>
      <w:numFmt w:val="bullet"/>
      <w:lvlText w:val=""/>
      <w:lvlJc w:val="left"/>
      <w:pPr>
        <w:ind w:left="4320" w:hanging="360"/>
      </w:pPr>
      <w:rPr>
        <w:rFonts w:ascii="Wingdings" w:hAnsi="Wingdings" w:cs="Wingdings" w:hint="default"/>
      </w:rPr>
    </w:lvl>
    <w:lvl w:ilvl="6" w:tplc="B824F2DE">
      <w:start w:val="1"/>
      <w:numFmt w:val="bullet"/>
      <w:lvlText w:val=""/>
      <w:lvlJc w:val="left"/>
      <w:pPr>
        <w:ind w:left="5040" w:hanging="360"/>
      </w:pPr>
      <w:rPr>
        <w:rFonts w:ascii="Symbol" w:hAnsi="Symbol" w:cs="Symbol" w:hint="default"/>
      </w:rPr>
    </w:lvl>
    <w:lvl w:ilvl="7" w:tplc="B4AEFBBC">
      <w:start w:val="1"/>
      <w:numFmt w:val="bullet"/>
      <w:lvlText w:val="o"/>
      <w:lvlJc w:val="left"/>
      <w:pPr>
        <w:ind w:left="5760" w:hanging="360"/>
      </w:pPr>
      <w:rPr>
        <w:rFonts w:ascii="Courier New" w:hAnsi="Courier New" w:cs="Courier New" w:hint="default"/>
      </w:rPr>
    </w:lvl>
    <w:lvl w:ilvl="8" w:tplc="ECC02C36">
      <w:start w:val="1"/>
      <w:numFmt w:val="bullet"/>
      <w:lvlText w:val=""/>
      <w:lvlJc w:val="left"/>
      <w:pPr>
        <w:ind w:left="6480" w:hanging="360"/>
      </w:pPr>
      <w:rPr>
        <w:rFonts w:ascii="Wingdings" w:hAnsi="Wingdings" w:cs="Wingdings" w:hint="default"/>
      </w:rPr>
    </w:lvl>
  </w:abstractNum>
  <w:abstractNum w:abstractNumId="25"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83B03"/>
    <w:multiLevelType w:val="hybridMultilevel"/>
    <w:tmpl w:val="69A678CA"/>
    <w:lvl w:ilvl="0" w:tplc="638EA7CE">
      <w:start w:val="1"/>
      <w:numFmt w:val="bullet"/>
      <w:lvlText w:val=""/>
      <w:lvlJc w:val="left"/>
      <w:pPr>
        <w:ind w:left="720" w:hanging="360"/>
      </w:pPr>
      <w:rPr>
        <w:rFonts w:ascii="Symbol" w:hAnsi="Symbol" w:cs="Symbol" w:hint="default"/>
        <w:sz w:val="18"/>
        <w:szCs w:val="18"/>
      </w:rPr>
    </w:lvl>
    <w:lvl w:ilvl="1" w:tplc="286ADFE8">
      <w:start w:val="1"/>
      <w:numFmt w:val="bullet"/>
      <w:lvlText w:val="o"/>
      <w:lvlJc w:val="left"/>
      <w:pPr>
        <w:ind w:left="1440" w:hanging="360"/>
      </w:pPr>
      <w:rPr>
        <w:rFonts w:ascii="Courier New" w:hAnsi="Courier New" w:cs="Courier New" w:hint="default"/>
      </w:rPr>
    </w:lvl>
    <w:lvl w:ilvl="2" w:tplc="89A8707E">
      <w:start w:val="1"/>
      <w:numFmt w:val="bullet"/>
      <w:lvlText w:val=""/>
      <w:lvlJc w:val="left"/>
      <w:pPr>
        <w:ind w:left="2160" w:hanging="360"/>
      </w:pPr>
      <w:rPr>
        <w:rFonts w:ascii="Wingdings" w:hAnsi="Wingdings" w:cs="Wingdings" w:hint="default"/>
      </w:rPr>
    </w:lvl>
    <w:lvl w:ilvl="3" w:tplc="0A3638BE">
      <w:start w:val="1"/>
      <w:numFmt w:val="bullet"/>
      <w:lvlText w:val=""/>
      <w:lvlJc w:val="left"/>
      <w:pPr>
        <w:ind w:left="2880" w:hanging="360"/>
      </w:pPr>
      <w:rPr>
        <w:rFonts w:ascii="Symbol" w:hAnsi="Symbol" w:cs="Symbol" w:hint="default"/>
      </w:rPr>
    </w:lvl>
    <w:lvl w:ilvl="4" w:tplc="60CCCC10">
      <w:start w:val="1"/>
      <w:numFmt w:val="bullet"/>
      <w:lvlText w:val="o"/>
      <w:lvlJc w:val="left"/>
      <w:pPr>
        <w:ind w:left="3600" w:hanging="360"/>
      </w:pPr>
      <w:rPr>
        <w:rFonts w:ascii="Courier New" w:hAnsi="Courier New" w:cs="Courier New" w:hint="default"/>
      </w:rPr>
    </w:lvl>
    <w:lvl w:ilvl="5" w:tplc="14846398">
      <w:start w:val="1"/>
      <w:numFmt w:val="bullet"/>
      <w:lvlText w:val=""/>
      <w:lvlJc w:val="left"/>
      <w:pPr>
        <w:ind w:left="4320" w:hanging="360"/>
      </w:pPr>
      <w:rPr>
        <w:rFonts w:ascii="Wingdings" w:hAnsi="Wingdings" w:cs="Wingdings" w:hint="default"/>
      </w:rPr>
    </w:lvl>
    <w:lvl w:ilvl="6" w:tplc="2EB08D64">
      <w:start w:val="1"/>
      <w:numFmt w:val="bullet"/>
      <w:lvlText w:val=""/>
      <w:lvlJc w:val="left"/>
      <w:pPr>
        <w:ind w:left="5040" w:hanging="360"/>
      </w:pPr>
      <w:rPr>
        <w:rFonts w:ascii="Symbol" w:hAnsi="Symbol" w:cs="Symbol" w:hint="default"/>
      </w:rPr>
    </w:lvl>
    <w:lvl w:ilvl="7" w:tplc="C054C650">
      <w:start w:val="1"/>
      <w:numFmt w:val="bullet"/>
      <w:lvlText w:val="o"/>
      <w:lvlJc w:val="left"/>
      <w:pPr>
        <w:ind w:left="5760" w:hanging="360"/>
      </w:pPr>
      <w:rPr>
        <w:rFonts w:ascii="Courier New" w:hAnsi="Courier New" w:cs="Courier New" w:hint="default"/>
      </w:rPr>
    </w:lvl>
    <w:lvl w:ilvl="8" w:tplc="97FAE51A">
      <w:start w:val="1"/>
      <w:numFmt w:val="bullet"/>
      <w:lvlText w:val=""/>
      <w:lvlJc w:val="left"/>
      <w:pPr>
        <w:ind w:left="6480" w:hanging="360"/>
      </w:pPr>
      <w:rPr>
        <w:rFonts w:ascii="Wingdings" w:hAnsi="Wingdings" w:cs="Wingdings" w:hint="default"/>
      </w:rPr>
    </w:lvl>
  </w:abstractNum>
  <w:abstractNum w:abstractNumId="27" w15:restartNumberingAfterBreak="0">
    <w:nsid w:val="47D214A1"/>
    <w:multiLevelType w:val="hybridMultilevel"/>
    <w:tmpl w:val="3FCCC9D2"/>
    <w:lvl w:ilvl="0" w:tplc="0256E776">
      <w:start w:val="1"/>
      <w:numFmt w:val="bullet"/>
      <w:lvlText w:val=""/>
      <w:lvlJc w:val="left"/>
      <w:pPr>
        <w:ind w:left="720" w:hanging="360"/>
      </w:pPr>
      <w:rPr>
        <w:rFonts w:ascii="Symbol" w:hAnsi="Symbol" w:cs="Symbol" w:hint="default"/>
        <w:sz w:val="18"/>
        <w:szCs w:val="18"/>
      </w:rPr>
    </w:lvl>
    <w:lvl w:ilvl="1" w:tplc="1AF8DAD6">
      <w:start w:val="1"/>
      <w:numFmt w:val="bullet"/>
      <w:lvlText w:val="o"/>
      <w:lvlJc w:val="left"/>
      <w:pPr>
        <w:ind w:left="1440" w:hanging="360"/>
      </w:pPr>
      <w:rPr>
        <w:rFonts w:ascii="Courier New" w:hAnsi="Courier New" w:cs="Courier New" w:hint="default"/>
      </w:rPr>
    </w:lvl>
    <w:lvl w:ilvl="2" w:tplc="F9168126">
      <w:start w:val="1"/>
      <w:numFmt w:val="bullet"/>
      <w:lvlText w:val=""/>
      <w:lvlJc w:val="left"/>
      <w:pPr>
        <w:ind w:left="2160" w:hanging="360"/>
      </w:pPr>
      <w:rPr>
        <w:rFonts w:ascii="Wingdings" w:hAnsi="Wingdings" w:cs="Wingdings" w:hint="default"/>
      </w:rPr>
    </w:lvl>
    <w:lvl w:ilvl="3" w:tplc="05E45F0A">
      <w:start w:val="1"/>
      <w:numFmt w:val="bullet"/>
      <w:lvlText w:val=""/>
      <w:lvlJc w:val="left"/>
      <w:pPr>
        <w:ind w:left="2880" w:hanging="360"/>
      </w:pPr>
      <w:rPr>
        <w:rFonts w:ascii="Symbol" w:hAnsi="Symbol" w:cs="Symbol" w:hint="default"/>
      </w:rPr>
    </w:lvl>
    <w:lvl w:ilvl="4" w:tplc="73BA2A72">
      <w:start w:val="1"/>
      <w:numFmt w:val="bullet"/>
      <w:lvlText w:val="o"/>
      <w:lvlJc w:val="left"/>
      <w:pPr>
        <w:ind w:left="3600" w:hanging="360"/>
      </w:pPr>
      <w:rPr>
        <w:rFonts w:ascii="Courier New" w:hAnsi="Courier New" w:cs="Courier New" w:hint="default"/>
      </w:rPr>
    </w:lvl>
    <w:lvl w:ilvl="5" w:tplc="C42C5676">
      <w:start w:val="1"/>
      <w:numFmt w:val="bullet"/>
      <w:lvlText w:val=""/>
      <w:lvlJc w:val="left"/>
      <w:pPr>
        <w:ind w:left="4320" w:hanging="360"/>
      </w:pPr>
      <w:rPr>
        <w:rFonts w:ascii="Wingdings" w:hAnsi="Wingdings" w:cs="Wingdings" w:hint="default"/>
      </w:rPr>
    </w:lvl>
    <w:lvl w:ilvl="6" w:tplc="84E4C124">
      <w:start w:val="1"/>
      <w:numFmt w:val="bullet"/>
      <w:lvlText w:val=""/>
      <w:lvlJc w:val="left"/>
      <w:pPr>
        <w:ind w:left="5040" w:hanging="360"/>
      </w:pPr>
      <w:rPr>
        <w:rFonts w:ascii="Symbol" w:hAnsi="Symbol" w:cs="Symbol" w:hint="default"/>
      </w:rPr>
    </w:lvl>
    <w:lvl w:ilvl="7" w:tplc="FF620EF2">
      <w:start w:val="1"/>
      <w:numFmt w:val="bullet"/>
      <w:lvlText w:val="o"/>
      <w:lvlJc w:val="left"/>
      <w:pPr>
        <w:ind w:left="5760" w:hanging="360"/>
      </w:pPr>
      <w:rPr>
        <w:rFonts w:ascii="Courier New" w:hAnsi="Courier New" w:cs="Courier New" w:hint="default"/>
      </w:rPr>
    </w:lvl>
    <w:lvl w:ilvl="8" w:tplc="DC788676">
      <w:start w:val="1"/>
      <w:numFmt w:val="bullet"/>
      <w:lvlText w:val=""/>
      <w:lvlJc w:val="left"/>
      <w:pPr>
        <w:ind w:left="6480" w:hanging="360"/>
      </w:pPr>
      <w:rPr>
        <w:rFonts w:ascii="Wingdings" w:hAnsi="Wingdings" w:cs="Wingdings" w:hint="default"/>
      </w:rPr>
    </w:lvl>
  </w:abstractNum>
  <w:abstractNum w:abstractNumId="28" w15:restartNumberingAfterBreak="0">
    <w:nsid w:val="4AE62EDD"/>
    <w:multiLevelType w:val="hybridMultilevel"/>
    <w:tmpl w:val="399804AA"/>
    <w:lvl w:ilvl="0" w:tplc="3730AA72">
      <w:start w:val="1"/>
      <w:numFmt w:val="bullet"/>
      <w:lvlText w:val=""/>
      <w:lvlJc w:val="left"/>
      <w:pPr>
        <w:ind w:left="720" w:hanging="360"/>
      </w:pPr>
      <w:rPr>
        <w:rFonts w:ascii="Symbol" w:hAnsi="Symbol" w:cs="Symbol" w:hint="default"/>
        <w:sz w:val="18"/>
        <w:szCs w:val="18"/>
      </w:rPr>
    </w:lvl>
    <w:lvl w:ilvl="1" w:tplc="6E02C354">
      <w:start w:val="1"/>
      <w:numFmt w:val="bullet"/>
      <w:lvlText w:val="o"/>
      <w:lvlJc w:val="left"/>
      <w:pPr>
        <w:ind w:left="1440" w:hanging="360"/>
      </w:pPr>
      <w:rPr>
        <w:rFonts w:ascii="Courier New" w:hAnsi="Courier New" w:cs="Courier New" w:hint="default"/>
      </w:rPr>
    </w:lvl>
    <w:lvl w:ilvl="2" w:tplc="EA183566">
      <w:start w:val="1"/>
      <w:numFmt w:val="bullet"/>
      <w:lvlText w:val=""/>
      <w:lvlJc w:val="left"/>
      <w:pPr>
        <w:ind w:left="2160" w:hanging="360"/>
      </w:pPr>
      <w:rPr>
        <w:rFonts w:ascii="Wingdings" w:hAnsi="Wingdings" w:cs="Wingdings" w:hint="default"/>
      </w:rPr>
    </w:lvl>
    <w:lvl w:ilvl="3" w:tplc="F1C0E1C4">
      <w:start w:val="1"/>
      <w:numFmt w:val="bullet"/>
      <w:lvlText w:val=""/>
      <w:lvlJc w:val="left"/>
      <w:pPr>
        <w:ind w:left="2880" w:hanging="360"/>
      </w:pPr>
      <w:rPr>
        <w:rFonts w:ascii="Symbol" w:hAnsi="Symbol" w:cs="Symbol" w:hint="default"/>
      </w:rPr>
    </w:lvl>
    <w:lvl w:ilvl="4" w:tplc="9E9660FC">
      <w:start w:val="1"/>
      <w:numFmt w:val="bullet"/>
      <w:lvlText w:val="o"/>
      <w:lvlJc w:val="left"/>
      <w:pPr>
        <w:ind w:left="3600" w:hanging="360"/>
      </w:pPr>
      <w:rPr>
        <w:rFonts w:ascii="Courier New" w:hAnsi="Courier New" w:cs="Courier New" w:hint="default"/>
      </w:rPr>
    </w:lvl>
    <w:lvl w:ilvl="5" w:tplc="18AA7C68">
      <w:start w:val="1"/>
      <w:numFmt w:val="bullet"/>
      <w:lvlText w:val=""/>
      <w:lvlJc w:val="left"/>
      <w:pPr>
        <w:ind w:left="4320" w:hanging="360"/>
      </w:pPr>
      <w:rPr>
        <w:rFonts w:ascii="Wingdings" w:hAnsi="Wingdings" w:cs="Wingdings" w:hint="default"/>
      </w:rPr>
    </w:lvl>
    <w:lvl w:ilvl="6" w:tplc="1CBA63EC">
      <w:start w:val="1"/>
      <w:numFmt w:val="bullet"/>
      <w:lvlText w:val=""/>
      <w:lvlJc w:val="left"/>
      <w:pPr>
        <w:ind w:left="5040" w:hanging="360"/>
      </w:pPr>
      <w:rPr>
        <w:rFonts w:ascii="Symbol" w:hAnsi="Symbol" w:cs="Symbol" w:hint="default"/>
      </w:rPr>
    </w:lvl>
    <w:lvl w:ilvl="7" w:tplc="C41CEDA8">
      <w:start w:val="1"/>
      <w:numFmt w:val="bullet"/>
      <w:lvlText w:val="o"/>
      <w:lvlJc w:val="left"/>
      <w:pPr>
        <w:ind w:left="5760" w:hanging="360"/>
      </w:pPr>
      <w:rPr>
        <w:rFonts w:ascii="Courier New" w:hAnsi="Courier New" w:cs="Courier New" w:hint="default"/>
      </w:rPr>
    </w:lvl>
    <w:lvl w:ilvl="8" w:tplc="F9968CF6">
      <w:start w:val="1"/>
      <w:numFmt w:val="bullet"/>
      <w:lvlText w:val=""/>
      <w:lvlJc w:val="left"/>
      <w:pPr>
        <w:ind w:left="6480" w:hanging="360"/>
      </w:pPr>
      <w:rPr>
        <w:rFonts w:ascii="Wingdings" w:hAnsi="Wingdings" w:cs="Wingdings" w:hint="default"/>
      </w:rPr>
    </w:lvl>
  </w:abstractNum>
  <w:abstractNum w:abstractNumId="29" w15:restartNumberingAfterBreak="0">
    <w:nsid w:val="53EA79E7"/>
    <w:multiLevelType w:val="hybridMultilevel"/>
    <w:tmpl w:val="BA781550"/>
    <w:lvl w:ilvl="0" w:tplc="E618BBAA">
      <w:start w:val="1"/>
      <w:numFmt w:val="bullet"/>
      <w:lvlText w:val=""/>
      <w:lvlJc w:val="left"/>
      <w:pPr>
        <w:ind w:left="720" w:hanging="360"/>
      </w:pPr>
      <w:rPr>
        <w:rFonts w:ascii="Symbol" w:hAnsi="Symbol" w:cs="Symbol" w:hint="default"/>
        <w:sz w:val="18"/>
        <w:szCs w:val="18"/>
      </w:rPr>
    </w:lvl>
    <w:lvl w:ilvl="1" w:tplc="0DB6718A">
      <w:start w:val="1"/>
      <w:numFmt w:val="bullet"/>
      <w:lvlText w:val="o"/>
      <w:lvlJc w:val="left"/>
      <w:pPr>
        <w:ind w:left="1440" w:hanging="360"/>
      </w:pPr>
      <w:rPr>
        <w:rFonts w:ascii="Courier New" w:hAnsi="Courier New" w:cs="Courier New" w:hint="default"/>
      </w:rPr>
    </w:lvl>
    <w:lvl w:ilvl="2" w:tplc="33141082">
      <w:start w:val="1"/>
      <w:numFmt w:val="bullet"/>
      <w:lvlText w:val=""/>
      <w:lvlJc w:val="left"/>
      <w:pPr>
        <w:ind w:left="2160" w:hanging="360"/>
      </w:pPr>
      <w:rPr>
        <w:rFonts w:ascii="Wingdings" w:hAnsi="Wingdings" w:cs="Wingdings" w:hint="default"/>
      </w:rPr>
    </w:lvl>
    <w:lvl w:ilvl="3" w:tplc="AA1A1ED6">
      <w:start w:val="1"/>
      <w:numFmt w:val="bullet"/>
      <w:lvlText w:val=""/>
      <w:lvlJc w:val="left"/>
      <w:pPr>
        <w:ind w:left="2880" w:hanging="360"/>
      </w:pPr>
      <w:rPr>
        <w:rFonts w:ascii="Symbol" w:hAnsi="Symbol" w:cs="Symbol" w:hint="default"/>
      </w:rPr>
    </w:lvl>
    <w:lvl w:ilvl="4" w:tplc="4E6A9D94">
      <w:start w:val="1"/>
      <w:numFmt w:val="bullet"/>
      <w:lvlText w:val="o"/>
      <w:lvlJc w:val="left"/>
      <w:pPr>
        <w:ind w:left="3600" w:hanging="360"/>
      </w:pPr>
      <w:rPr>
        <w:rFonts w:ascii="Courier New" w:hAnsi="Courier New" w:cs="Courier New" w:hint="default"/>
      </w:rPr>
    </w:lvl>
    <w:lvl w:ilvl="5" w:tplc="B082F084">
      <w:start w:val="1"/>
      <w:numFmt w:val="bullet"/>
      <w:lvlText w:val=""/>
      <w:lvlJc w:val="left"/>
      <w:pPr>
        <w:ind w:left="4320" w:hanging="360"/>
      </w:pPr>
      <w:rPr>
        <w:rFonts w:ascii="Wingdings" w:hAnsi="Wingdings" w:cs="Wingdings" w:hint="default"/>
      </w:rPr>
    </w:lvl>
    <w:lvl w:ilvl="6" w:tplc="C0E220A2">
      <w:start w:val="1"/>
      <w:numFmt w:val="bullet"/>
      <w:lvlText w:val=""/>
      <w:lvlJc w:val="left"/>
      <w:pPr>
        <w:ind w:left="5040" w:hanging="360"/>
      </w:pPr>
      <w:rPr>
        <w:rFonts w:ascii="Symbol" w:hAnsi="Symbol" w:cs="Symbol" w:hint="default"/>
      </w:rPr>
    </w:lvl>
    <w:lvl w:ilvl="7" w:tplc="6C907290">
      <w:start w:val="1"/>
      <w:numFmt w:val="bullet"/>
      <w:lvlText w:val="o"/>
      <w:lvlJc w:val="left"/>
      <w:pPr>
        <w:ind w:left="5760" w:hanging="360"/>
      </w:pPr>
      <w:rPr>
        <w:rFonts w:ascii="Courier New" w:hAnsi="Courier New" w:cs="Courier New" w:hint="default"/>
      </w:rPr>
    </w:lvl>
    <w:lvl w:ilvl="8" w:tplc="7A6E4416">
      <w:start w:val="1"/>
      <w:numFmt w:val="bullet"/>
      <w:lvlText w:val=""/>
      <w:lvlJc w:val="left"/>
      <w:pPr>
        <w:ind w:left="6480" w:hanging="360"/>
      </w:pPr>
      <w:rPr>
        <w:rFonts w:ascii="Wingdings" w:hAnsi="Wingdings" w:cs="Wingdings" w:hint="default"/>
      </w:rPr>
    </w:lvl>
  </w:abstractNum>
  <w:abstractNum w:abstractNumId="30" w15:restartNumberingAfterBreak="0">
    <w:nsid w:val="5A1F1D2E"/>
    <w:multiLevelType w:val="hybridMultilevel"/>
    <w:tmpl w:val="3C8E88C2"/>
    <w:lvl w:ilvl="0" w:tplc="134CA1D8">
      <w:start w:val="1"/>
      <w:numFmt w:val="bullet"/>
      <w:lvlText w:val=""/>
      <w:lvlJc w:val="left"/>
      <w:pPr>
        <w:ind w:left="720" w:hanging="360"/>
      </w:pPr>
      <w:rPr>
        <w:rFonts w:ascii="Symbol" w:hAnsi="Symbol" w:cs="Symbol" w:hint="default"/>
        <w:sz w:val="18"/>
        <w:szCs w:val="18"/>
      </w:rPr>
    </w:lvl>
    <w:lvl w:ilvl="1" w:tplc="5024F896">
      <w:start w:val="1"/>
      <w:numFmt w:val="bullet"/>
      <w:lvlText w:val="o"/>
      <w:lvlJc w:val="left"/>
      <w:pPr>
        <w:ind w:left="1440" w:hanging="360"/>
      </w:pPr>
      <w:rPr>
        <w:rFonts w:ascii="Courier New" w:hAnsi="Courier New" w:cs="Courier New" w:hint="default"/>
      </w:rPr>
    </w:lvl>
    <w:lvl w:ilvl="2" w:tplc="4ED83202">
      <w:start w:val="1"/>
      <w:numFmt w:val="bullet"/>
      <w:lvlText w:val=""/>
      <w:lvlJc w:val="left"/>
      <w:pPr>
        <w:ind w:left="2160" w:hanging="360"/>
      </w:pPr>
      <w:rPr>
        <w:rFonts w:ascii="Wingdings" w:hAnsi="Wingdings" w:cs="Wingdings" w:hint="default"/>
      </w:rPr>
    </w:lvl>
    <w:lvl w:ilvl="3" w:tplc="DCFE8140">
      <w:start w:val="1"/>
      <w:numFmt w:val="bullet"/>
      <w:lvlText w:val=""/>
      <w:lvlJc w:val="left"/>
      <w:pPr>
        <w:ind w:left="2880" w:hanging="360"/>
      </w:pPr>
      <w:rPr>
        <w:rFonts w:ascii="Symbol" w:hAnsi="Symbol" w:cs="Symbol" w:hint="default"/>
      </w:rPr>
    </w:lvl>
    <w:lvl w:ilvl="4" w:tplc="E03ABA6E">
      <w:start w:val="1"/>
      <w:numFmt w:val="bullet"/>
      <w:lvlText w:val="o"/>
      <w:lvlJc w:val="left"/>
      <w:pPr>
        <w:ind w:left="3600" w:hanging="360"/>
      </w:pPr>
      <w:rPr>
        <w:rFonts w:ascii="Courier New" w:hAnsi="Courier New" w:cs="Courier New" w:hint="default"/>
      </w:rPr>
    </w:lvl>
    <w:lvl w:ilvl="5" w:tplc="81EA9638">
      <w:start w:val="1"/>
      <w:numFmt w:val="bullet"/>
      <w:lvlText w:val=""/>
      <w:lvlJc w:val="left"/>
      <w:pPr>
        <w:ind w:left="4320" w:hanging="360"/>
      </w:pPr>
      <w:rPr>
        <w:rFonts w:ascii="Wingdings" w:hAnsi="Wingdings" w:cs="Wingdings" w:hint="default"/>
      </w:rPr>
    </w:lvl>
    <w:lvl w:ilvl="6" w:tplc="7F50A5A6">
      <w:start w:val="1"/>
      <w:numFmt w:val="bullet"/>
      <w:lvlText w:val=""/>
      <w:lvlJc w:val="left"/>
      <w:pPr>
        <w:ind w:left="5040" w:hanging="360"/>
      </w:pPr>
      <w:rPr>
        <w:rFonts w:ascii="Symbol" w:hAnsi="Symbol" w:cs="Symbol" w:hint="default"/>
      </w:rPr>
    </w:lvl>
    <w:lvl w:ilvl="7" w:tplc="7260671A">
      <w:start w:val="1"/>
      <w:numFmt w:val="bullet"/>
      <w:lvlText w:val="o"/>
      <w:lvlJc w:val="left"/>
      <w:pPr>
        <w:ind w:left="5760" w:hanging="360"/>
      </w:pPr>
      <w:rPr>
        <w:rFonts w:ascii="Courier New" w:hAnsi="Courier New" w:cs="Courier New" w:hint="default"/>
      </w:rPr>
    </w:lvl>
    <w:lvl w:ilvl="8" w:tplc="AF668260">
      <w:start w:val="1"/>
      <w:numFmt w:val="bullet"/>
      <w:lvlText w:val=""/>
      <w:lvlJc w:val="left"/>
      <w:pPr>
        <w:ind w:left="6480" w:hanging="360"/>
      </w:pPr>
      <w:rPr>
        <w:rFonts w:ascii="Wingdings" w:hAnsi="Wingdings" w:cs="Wingdings" w:hint="default"/>
      </w:rPr>
    </w:lvl>
  </w:abstractNum>
  <w:abstractNum w:abstractNumId="31" w15:restartNumberingAfterBreak="0">
    <w:nsid w:val="5C074C39"/>
    <w:multiLevelType w:val="hybridMultilevel"/>
    <w:tmpl w:val="C4A45F02"/>
    <w:lvl w:ilvl="0" w:tplc="2E364734">
      <w:start w:val="1"/>
      <w:numFmt w:val="bullet"/>
      <w:lvlText w:val=""/>
      <w:lvlJc w:val="left"/>
      <w:pPr>
        <w:ind w:left="720" w:hanging="360"/>
      </w:pPr>
      <w:rPr>
        <w:rFonts w:ascii="Symbol" w:hAnsi="Symbol" w:cs="Symbol" w:hint="default"/>
        <w:sz w:val="18"/>
        <w:szCs w:val="18"/>
      </w:rPr>
    </w:lvl>
    <w:lvl w:ilvl="1" w:tplc="26200E12">
      <w:start w:val="1"/>
      <w:numFmt w:val="bullet"/>
      <w:lvlText w:val="o"/>
      <w:lvlJc w:val="left"/>
      <w:pPr>
        <w:ind w:left="1440" w:hanging="360"/>
      </w:pPr>
      <w:rPr>
        <w:rFonts w:ascii="Courier New" w:hAnsi="Courier New" w:cs="Courier New" w:hint="default"/>
      </w:rPr>
    </w:lvl>
    <w:lvl w:ilvl="2" w:tplc="43DE0A5C">
      <w:start w:val="1"/>
      <w:numFmt w:val="bullet"/>
      <w:lvlText w:val=""/>
      <w:lvlJc w:val="left"/>
      <w:pPr>
        <w:ind w:left="2160" w:hanging="360"/>
      </w:pPr>
      <w:rPr>
        <w:rFonts w:ascii="Wingdings" w:hAnsi="Wingdings" w:cs="Wingdings" w:hint="default"/>
      </w:rPr>
    </w:lvl>
    <w:lvl w:ilvl="3" w:tplc="CB528A7E">
      <w:start w:val="1"/>
      <w:numFmt w:val="bullet"/>
      <w:lvlText w:val=""/>
      <w:lvlJc w:val="left"/>
      <w:pPr>
        <w:ind w:left="2880" w:hanging="360"/>
      </w:pPr>
      <w:rPr>
        <w:rFonts w:ascii="Symbol" w:hAnsi="Symbol" w:cs="Symbol" w:hint="default"/>
      </w:rPr>
    </w:lvl>
    <w:lvl w:ilvl="4" w:tplc="7A188758">
      <w:start w:val="1"/>
      <w:numFmt w:val="bullet"/>
      <w:lvlText w:val="o"/>
      <w:lvlJc w:val="left"/>
      <w:pPr>
        <w:ind w:left="3600" w:hanging="360"/>
      </w:pPr>
      <w:rPr>
        <w:rFonts w:ascii="Courier New" w:hAnsi="Courier New" w:cs="Courier New" w:hint="default"/>
      </w:rPr>
    </w:lvl>
    <w:lvl w:ilvl="5" w:tplc="DA8CCCB6">
      <w:start w:val="1"/>
      <w:numFmt w:val="bullet"/>
      <w:lvlText w:val=""/>
      <w:lvlJc w:val="left"/>
      <w:pPr>
        <w:ind w:left="4320" w:hanging="360"/>
      </w:pPr>
      <w:rPr>
        <w:rFonts w:ascii="Wingdings" w:hAnsi="Wingdings" w:cs="Wingdings" w:hint="default"/>
      </w:rPr>
    </w:lvl>
    <w:lvl w:ilvl="6" w:tplc="EA627320">
      <w:start w:val="1"/>
      <w:numFmt w:val="bullet"/>
      <w:lvlText w:val=""/>
      <w:lvlJc w:val="left"/>
      <w:pPr>
        <w:ind w:left="5040" w:hanging="360"/>
      </w:pPr>
      <w:rPr>
        <w:rFonts w:ascii="Symbol" w:hAnsi="Symbol" w:cs="Symbol" w:hint="default"/>
      </w:rPr>
    </w:lvl>
    <w:lvl w:ilvl="7" w:tplc="2388A19C">
      <w:start w:val="1"/>
      <w:numFmt w:val="bullet"/>
      <w:lvlText w:val="o"/>
      <w:lvlJc w:val="left"/>
      <w:pPr>
        <w:ind w:left="5760" w:hanging="360"/>
      </w:pPr>
      <w:rPr>
        <w:rFonts w:ascii="Courier New" w:hAnsi="Courier New" w:cs="Courier New" w:hint="default"/>
      </w:rPr>
    </w:lvl>
    <w:lvl w:ilvl="8" w:tplc="607A8C76">
      <w:start w:val="1"/>
      <w:numFmt w:val="bullet"/>
      <w:lvlText w:val=""/>
      <w:lvlJc w:val="left"/>
      <w:pPr>
        <w:ind w:left="6480" w:hanging="360"/>
      </w:pPr>
      <w:rPr>
        <w:rFonts w:ascii="Wingdings" w:hAnsi="Wingdings" w:cs="Wingdings" w:hint="default"/>
      </w:rPr>
    </w:lvl>
  </w:abstractNum>
  <w:abstractNum w:abstractNumId="32" w15:restartNumberingAfterBreak="0">
    <w:nsid w:val="5CF904AB"/>
    <w:multiLevelType w:val="hybridMultilevel"/>
    <w:tmpl w:val="A918996C"/>
    <w:lvl w:ilvl="0" w:tplc="342E548A">
      <w:start w:val="1"/>
      <w:numFmt w:val="lowerLetter"/>
      <w:lvlText w:val="%1."/>
      <w:lvlJc w:val="left"/>
      <w:pPr>
        <w:ind w:left="720" w:hanging="360"/>
      </w:pPr>
      <w:rPr>
        <w:rFonts w:ascii="Arial" w:hAnsi="Arial" w:cs="Arial" w:hint="default"/>
        <w:sz w:val="18"/>
        <w:szCs w:val="18"/>
      </w:rPr>
    </w:lvl>
    <w:lvl w:ilvl="1" w:tplc="AE6E265E">
      <w:start w:val="1"/>
      <w:numFmt w:val="lowerLetter"/>
      <w:lvlText w:val="%2."/>
      <w:lvlJc w:val="left"/>
      <w:pPr>
        <w:ind w:left="1440" w:hanging="360"/>
      </w:pPr>
    </w:lvl>
    <w:lvl w:ilvl="2" w:tplc="386C09C8">
      <w:start w:val="1"/>
      <w:numFmt w:val="lowerLetter"/>
      <w:lvlText w:val="%3."/>
      <w:lvlJc w:val="left"/>
      <w:pPr>
        <w:ind w:left="2160" w:hanging="360"/>
      </w:pPr>
    </w:lvl>
    <w:lvl w:ilvl="3" w:tplc="7B5E577E">
      <w:start w:val="1"/>
      <w:numFmt w:val="lowerLetter"/>
      <w:lvlText w:val="%4."/>
      <w:lvlJc w:val="left"/>
      <w:pPr>
        <w:ind w:left="2880" w:hanging="360"/>
      </w:pPr>
    </w:lvl>
    <w:lvl w:ilvl="4" w:tplc="0C821870">
      <w:start w:val="1"/>
      <w:numFmt w:val="lowerLetter"/>
      <w:lvlText w:val="%5."/>
      <w:lvlJc w:val="left"/>
      <w:pPr>
        <w:ind w:left="3600" w:hanging="360"/>
      </w:pPr>
    </w:lvl>
    <w:lvl w:ilvl="5" w:tplc="DE922E7E">
      <w:start w:val="1"/>
      <w:numFmt w:val="lowerLetter"/>
      <w:lvlText w:val="%6."/>
      <w:lvlJc w:val="left"/>
      <w:pPr>
        <w:ind w:left="4320" w:hanging="360"/>
      </w:pPr>
    </w:lvl>
    <w:lvl w:ilvl="6" w:tplc="F7AABDD6">
      <w:start w:val="1"/>
      <w:numFmt w:val="lowerLetter"/>
      <w:lvlText w:val="%7."/>
      <w:lvlJc w:val="left"/>
      <w:pPr>
        <w:ind w:left="5040" w:hanging="360"/>
      </w:pPr>
    </w:lvl>
    <w:lvl w:ilvl="7" w:tplc="5C082418">
      <w:start w:val="1"/>
      <w:numFmt w:val="lowerLetter"/>
      <w:lvlText w:val="%8."/>
      <w:lvlJc w:val="left"/>
      <w:pPr>
        <w:ind w:left="5760" w:hanging="360"/>
      </w:pPr>
    </w:lvl>
    <w:lvl w:ilvl="8" w:tplc="16D65E2C">
      <w:start w:val="1"/>
      <w:numFmt w:val="lowerLetter"/>
      <w:lvlText w:val="%9."/>
      <w:lvlJc w:val="left"/>
      <w:pPr>
        <w:ind w:left="6480" w:hanging="360"/>
      </w:pPr>
    </w:lvl>
  </w:abstractNum>
  <w:abstractNum w:abstractNumId="33" w15:restartNumberingAfterBreak="0">
    <w:nsid w:val="686B2E97"/>
    <w:multiLevelType w:val="hybridMultilevel"/>
    <w:tmpl w:val="319CA132"/>
    <w:lvl w:ilvl="0" w:tplc="75E8A514">
      <w:start w:val="1"/>
      <w:numFmt w:val="bullet"/>
      <w:lvlText w:val=""/>
      <w:lvlJc w:val="left"/>
      <w:pPr>
        <w:ind w:left="720" w:hanging="360"/>
      </w:pPr>
      <w:rPr>
        <w:rFonts w:ascii="Symbol" w:hAnsi="Symbol" w:cs="Symbol" w:hint="default"/>
        <w:sz w:val="18"/>
        <w:szCs w:val="18"/>
      </w:rPr>
    </w:lvl>
    <w:lvl w:ilvl="1" w:tplc="6FA0E916">
      <w:start w:val="1"/>
      <w:numFmt w:val="bullet"/>
      <w:lvlText w:val="o"/>
      <w:lvlJc w:val="left"/>
      <w:pPr>
        <w:ind w:left="1440" w:hanging="360"/>
      </w:pPr>
      <w:rPr>
        <w:rFonts w:ascii="Courier New" w:hAnsi="Courier New" w:cs="Courier New" w:hint="default"/>
      </w:rPr>
    </w:lvl>
    <w:lvl w:ilvl="2" w:tplc="89EED48C">
      <w:start w:val="1"/>
      <w:numFmt w:val="bullet"/>
      <w:lvlText w:val=""/>
      <w:lvlJc w:val="left"/>
      <w:pPr>
        <w:ind w:left="2160" w:hanging="360"/>
      </w:pPr>
      <w:rPr>
        <w:rFonts w:ascii="Wingdings" w:hAnsi="Wingdings" w:cs="Wingdings" w:hint="default"/>
      </w:rPr>
    </w:lvl>
    <w:lvl w:ilvl="3" w:tplc="9D9CCF8E">
      <w:start w:val="1"/>
      <w:numFmt w:val="bullet"/>
      <w:lvlText w:val=""/>
      <w:lvlJc w:val="left"/>
      <w:pPr>
        <w:ind w:left="2880" w:hanging="360"/>
      </w:pPr>
      <w:rPr>
        <w:rFonts w:ascii="Symbol" w:hAnsi="Symbol" w:cs="Symbol" w:hint="default"/>
      </w:rPr>
    </w:lvl>
    <w:lvl w:ilvl="4" w:tplc="FA0056D4">
      <w:start w:val="1"/>
      <w:numFmt w:val="bullet"/>
      <w:lvlText w:val="o"/>
      <w:lvlJc w:val="left"/>
      <w:pPr>
        <w:ind w:left="3600" w:hanging="360"/>
      </w:pPr>
      <w:rPr>
        <w:rFonts w:ascii="Courier New" w:hAnsi="Courier New" w:cs="Courier New" w:hint="default"/>
      </w:rPr>
    </w:lvl>
    <w:lvl w:ilvl="5" w:tplc="840C48C0">
      <w:start w:val="1"/>
      <w:numFmt w:val="bullet"/>
      <w:lvlText w:val=""/>
      <w:lvlJc w:val="left"/>
      <w:pPr>
        <w:ind w:left="4320" w:hanging="360"/>
      </w:pPr>
      <w:rPr>
        <w:rFonts w:ascii="Wingdings" w:hAnsi="Wingdings" w:cs="Wingdings" w:hint="default"/>
      </w:rPr>
    </w:lvl>
    <w:lvl w:ilvl="6" w:tplc="8306E812">
      <w:start w:val="1"/>
      <w:numFmt w:val="bullet"/>
      <w:lvlText w:val=""/>
      <w:lvlJc w:val="left"/>
      <w:pPr>
        <w:ind w:left="5040" w:hanging="360"/>
      </w:pPr>
      <w:rPr>
        <w:rFonts w:ascii="Symbol" w:hAnsi="Symbol" w:cs="Symbol" w:hint="default"/>
      </w:rPr>
    </w:lvl>
    <w:lvl w:ilvl="7" w:tplc="AB684516">
      <w:start w:val="1"/>
      <w:numFmt w:val="bullet"/>
      <w:lvlText w:val="o"/>
      <w:lvlJc w:val="left"/>
      <w:pPr>
        <w:ind w:left="5760" w:hanging="360"/>
      </w:pPr>
      <w:rPr>
        <w:rFonts w:ascii="Courier New" w:hAnsi="Courier New" w:cs="Courier New" w:hint="default"/>
      </w:rPr>
    </w:lvl>
    <w:lvl w:ilvl="8" w:tplc="A99C5CC4">
      <w:start w:val="1"/>
      <w:numFmt w:val="bullet"/>
      <w:lvlText w:val=""/>
      <w:lvlJc w:val="left"/>
      <w:pPr>
        <w:ind w:left="6480" w:hanging="360"/>
      </w:pPr>
      <w:rPr>
        <w:rFonts w:ascii="Wingdings" w:hAnsi="Wingdings" w:cs="Wingdings" w:hint="default"/>
      </w:rPr>
    </w:lvl>
  </w:abstractNum>
  <w:abstractNum w:abstractNumId="34" w15:restartNumberingAfterBreak="0">
    <w:nsid w:val="7AC81E13"/>
    <w:multiLevelType w:val="hybridMultilevel"/>
    <w:tmpl w:val="01321230"/>
    <w:lvl w:ilvl="0" w:tplc="43A8DE6C">
      <w:start w:val="1"/>
      <w:numFmt w:val="bullet"/>
      <w:lvlText w:val=""/>
      <w:lvlJc w:val="left"/>
      <w:pPr>
        <w:ind w:left="720" w:hanging="360"/>
      </w:pPr>
      <w:rPr>
        <w:rFonts w:ascii="Symbol" w:hAnsi="Symbol" w:cs="Symbol" w:hint="default"/>
        <w:sz w:val="18"/>
        <w:szCs w:val="18"/>
      </w:rPr>
    </w:lvl>
    <w:lvl w:ilvl="1" w:tplc="771626D2">
      <w:start w:val="1"/>
      <w:numFmt w:val="bullet"/>
      <w:lvlText w:val="o"/>
      <w:lvlJc w:val="left"/>
      <w:pPr>
        <w:ind w:left="1440" w:hanging="360"/>
      </w:pPr>
      <w:rPr>
        <w:rFonts w:ascii="Courier New" w:hAnsi="Courier New" w:cs="Courier New" w:hint="default"/>
      </w:rPr>
    </w:lvl>
    <w:lvl w:ilvl="2" w:tplc="ABF2177A">
      <w:start w:val="1"/>
      <w:numFmt w:val="bullet"/>
      <w:lvlText w:val=""/>
      <w:lvlJc w:val="left"/>
      <w:pPr>
        <w:ind w:left="2160" w:hanging="360"/>
      </w:pPr>
      <w:rPr>
        <w:rFonts w:ascii="Wingdings" w:hAnsi="Wingdings" w:cs="Wingdings" w:hint="default"/>
      </w:rPr>
    </w:lvl>
    <w:lvl w:ilvl="3" w:tplc="ED5443E2">
      <w:start w:val="1"/>
      <w:numFmt w:val="bullet"/>
      <w:lvlText w:val=""/>
      <w:lvlJc w:val="left"/>
      <w:pPr>
        <w:ind w:left="2880" w:hanging="360"/>
      </w:pPr>
      <w:rPr>
        <w:rFonts w:ascii="Symbol" w:hAnsi="Symbol" w:cs="Symbol" w:hint="default"/>
      </w:rPr>
    </w:lvl>
    <w:lvl w:ilvl="4" w:tplc="BA4EE986">
      <w:start w:val="1"/>
      <w:numFmt w:val="bullet"/>
      <w:lvlText w:val="o"/>
      <w:lvlJc w:val="left"/>
      <w:pPr>
        <w:ind w:left="3600" w:hanging="360"/>
      </w:pPr>
      <w:rPr>
        <w:rFonts w:ascii="Courier New" w:hAnsi="Courier New" w:cs="Courier New" w:hint="default"/>
      </w:rPr>
    </w:lvl>
    <w:lvl w:ilvl="5" w:tplc="5898498A">
      <w:start w:val="1"/>
      <w:numFmt w:val="bullet"/>
      <w:lvlText w:val=""/>
      <w:lvlJc w:val="left"/>
      <w:pPr>
        <w:ind w:left="4320" w:hanging="360"/>
      </w:pPr>
      <w:rPr>
        <w:rFonts w:ascii="Wingdings" w:hAnsi="Wingdings" w:cs="Wingdings" w:hint="default"/>
      </w:rPr>
    </w:lvl>
    <w:lvl w:ilvl="6" w:tplc="90C66B18">
      <w:start w:val="1"/>
      <w:numFmt w:val="bullet"/>
      <w:lvlText w:val=""/>
      <w:lvlJc w:val="left"/>
      <w:pPr>
        <w:ind w:left="5040" w:hanging="360"/>
      </w:pPr>
      <w:rPr>
        <w:rFonts w:ascii="Symbol" w:hAnsi="Symbol" w:cs="Symbol" w:hint="default"/>
      </w:rPr>
    </w:lvl>
    <w:lvl w:ilvl="7" w:tplc="F612ABBA">
      <w:start w:val="1"/>
      <w:numFmt w:val="bullet"/>
      <w:lvlText w:val="o"/>
      <w:lvlJc w:val="left"/>
      <w:pPr>
        <w:ind w:left="5760" w:hanging="360"/>
      </w:pPr>
      <w:rPr>
        <w:rFonts w:ascii="Courier New" w:hAnsi="Courier New" w:cs="Courier New" w:hint="default"/>
      </w:rPr>
    </w:lvl>
    <w:lvl w:ilvl="8" w:tplc="7E40E43E">
      <w:start w:val="1"/>
      <w:numFmt w:val="bullet"/>
      <w:lvlText w:val=""/>
      <w:lvlJc w:val="left"/>
      <w:pPr>
        <w:ind w:left="6480" w:hanging="360"/>
      </w:pPr>
      <w:rPr>
        <w:rFonts w:ascii="Wingdings" w:hAnsi="Wingdings" w:cs="Wingdings" w:hint="default"/>
      </w:rPr>
    </w:lvl>
  </w:abstractNum>
  <w:abstractNum w:abstractNumId="35" w15:restartNumberingAfterBreak="0">
    <w:nsid w:val="7FCA4E21"/>
    <w:multiLevelType w:val="hybridMultilevel"/>
    <w:tmpl w:val="10224BB8"/>
    <w:lvl w:ilvl="0" w:tplc="4BD49D60">
      <w:start w:val="5"/>
      <w:numFmt w:val="lowerLetter"/>
      <w:lvlText w:val="%1."/>
      <w:lvlJc w:val="left"/>
      <w:pPr>
        <w:ind w:left="720" w:hanging="360"/>
      </w:pPr>
      <w:rPr>
        <w:rFonts w:ascii="Arial" w:hAnsi="Arial" w:cs="Arial" w:hint="default"/>
        <w:sz w:val="18"/>
        <w:szCs w:val="18"/>
      </w:rPr>
    </w:lvl>
    <w:lvl w:ilvl="1" w:tplc="EB5CD6B2">
      <w:start w:val="1"/>
      <w:numFmt w:val="lowerLetter"/>
      <w:lvlText w:val="%2."/>
      <w:lvlJc w:val="left"/>
      <w:pPr>
        <w:ind w:left="1440" w:hanging="360"/>
      </w:pPr>
    </w:lvl>
    <w:lvl w:ilvl="2" w:tplc="F7DEAA48">
      <w:start w:val="1"/>
      <w:numFmt w:val="lowerLetter"/>
      <w:lvlText w:val="%3."/>
      <w:lvlJc w:val="left"/>
      <w:pPr>
        <w:ind w:left="2160" w:hanging="360"/>
      </w:pPr>
    </w:lvl>
    <w:lvl w:ilvl="3" w:tplc="04FEED72">
      <w:start w:val="1"/>
      <w:numFmt w:val="lowerLetter"/>
      <w:lvlText w:val="%4."/>
      <w:lvlJc w:val="left"/>
      <w:pPr>
        <w:ind w:left="2880" w:hanging="360"/>
      </w:pPr>
    </w:lvl>
    <w:lvl w:ilvl="4" w:tplc="B224C48A">
      <w:start w:val="1"/>
      <w:numFmt w:val="lowerLetter"/>
      <w:lvlText w:val="%5."/>
      <w:lvlJc w:val="left"/>
      <w:pPr>
        <w:ind w:left="3600" w:hanging="360"/>
      </w:pPr>
    </w:lvl>
    <w:lvl w:ilvl="5" w:tplc="6C7C30B8">
      <w:start w:val="1"/>
      <w:numFmt w:val="lowerLetter"/>
      <w:lvlText w:val="%6."/>
      <w:lvlJc w:val="left"/>
      <w:pPr>
        <w:ind w:left="4320" w:hanging="360"/>
      </w:pPr>
    </w:lvl>
    <w:lvl w:ilvl="6" w:tplc="92A2EC88">
      <w:start w:val="1"/>
      <w:numFmt w:val="lowerLetter"/>
      <w:lvlText w:val="%7."/>
      <w:lvlJc w:val="left"/>
      <w:pPr>
        <w:ind w:left="5040" w:hanging="360"/>
      </w:pPr>
    </w:lvl>
    <w:lvl w:ilvl="7" w:tplc="B56EE794">
      <w:start w:val="1"/>
      <w:numFmt w:val="lowerLetter"/>
      <w:lvlText w:val="%8."/>
      <w:lvlJc w:val="left"/>
      <w:pPr>
        <w:ind w:left="5760" w:hanging="360"/>
      </w:pPr>
    </w:lvl>
    <w:lvl w:ilvl="8" w:tplc="C1521356">
      <w:start w:val="1"/>
      <w:numFmt w:val="lowerLetter"/>
      <w:lvlText w:val="%9."/>
      <w:lvlJc w:val="left"/>
      <w:pPr>
        <w:ind w:left="6480" w:hanging="360"/>
      </w:pPr>
    </w:lvl>
  </w:abstractNum>
  <w:num w:numId="1">
    <w:abstractNumId w:val="0"/>
  </w:num>
  <w:num w:numId="2">
    <w:abstractNumId w:val="19"/>
  </w:num>
  <w:num w:numId="3">
    <w:abstractNumId w:val="3"/>
  </w:num>
  <w:num w:numId="4">
    <w:abstractNumId w:val="31"/>
  </w:num>
  <w:num w:numId="5">
    <w:abstractNumId w:val="20"/>
  </w:num>
  <w:num w:numId="6">
    <w:abstractNumId w:val="5"/>
  </w:num>
  <w:num w:numId="7">
    <w:abstractNumId w:val="32"/>
  </w:num>
  <w:num w:numId="8">
    <w:abstractNumId w:val="6"/>
  </w:num>
  <w:num w:numId="9">
    <w:abstractNumId w:val="12"/>
  </w:num>
  <w:num w:numId="10">
    <w:abstractNumId w:val="9"/>
  </w:num>
  <w:num w:numId="11">
    <w:abstractNumId w:val="35"/>
  </w:num>
  <w:num w:numId="12">
    <w:abstractNumId w:val="27"/>
  </w:num>
  <w:num w:numId="13">
    <w:abstractNumId w:val="18"/>
  </w:num>
  <w:num w:numId="14">
    <w:abstractNumId w:val="21"/>
  </w:num>
  <w:num w:numId="15">
    <w:abstractNumId w:val="33"/>
  </w:num>
  <w:num w:numId="16">
    <w:abstractNumId w:val="34"/>
  </w:num>
  <w:num w:numId="17">
    <w:abstractNumId w:val="22"/>
  </w:num>
  <w:num w:numId="18">
    <w:abstractNumId w:val="7"/>
  </w:num>
  <w:num w:numId="19">
    <w:abstractNumId w:val="2"/>
  </w:num>
  <w:num w:numId="20">
    <w:abstractNumId w:val="30"/>
  </w:num>
  <w:num w:numId="21">
    <w:abstractNumId w:val="23"/>
  </w:num>
  <w:num w:numId="22">
    <w:abstractNumId w:val="16"/>
  </w:num>
  <w:num w:numId="23">
    <w:abstractNumId w:val="28"/>
  </w:num>
  <w:num w:numId="24">
    <w:abstractNumId w:val="26"/>
  </w:num>
  <w:num w:numId="25">
    <w:abstractNumId w:val="11"/>
  </w:num>
  <w:num w:numId="26">
    <w:abstractNumId w:val="13"/>
  </w:num>
  <w:num w:numId="27">
    <w:abstractNumId w:val="10"/>
  </w:num>
  <w:num w:numId="28">
    <w:abstractNumId w:val="24"/>
  </w:num>
  <w:num w:numId="29">
    <w:abstractNumId w:val="29"/>
  </w:num>
  <w:num w:numId="30">
    <w:abstractNumId w:val="15"/>
  </w:num>
  <w:num w:numId="31">
    <w:abstractNumId w:val="17"/>
  </w:num>
  <w:num w:numId="32">
    <w:abstractNumId w:val="25"/>
  </w:num>
  <w:num w:numId="33">
    <w:abstractNumId w:val="14"/>
  </w:num>
  <w:num w:numId="34">
    <w:abstractNumId w:val="4"/>
  </w:num>
  <w:num w:numId="35">
    <w:abstractNumId w:val="1"/>
  </w:num>
  <w:num w:numId="36">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4585"/>
    <w:rsid w:val="00024BF8"/>
    <w:rsid w:val="00027F41"/>
    <w:rsid w:val="00030365"/>
    <w:rsid w:val="00032949"/>
    <w:rsid w:val="00037A49"/>
    <w:rsid w:val="00041D8B"/>
    <w:rsid w:val="00043DDE"/>
    <w:rsid w:val="00097F4A"/>
    <w:rsid w:val="000A5D25"/>
    <w:rsid w:val="000B0EC6"/>
    <w:rsid w:val="000C5527"/>
    <w:rsid w:val="000E3941"/>
    <w:rsid w:val="000E76C6"/>
    <w:rsid w:val="001265F6"/>
    <w:rsid w:val="00127127"/>
    <w:rsid w:val="00134892"/>
    <w:rsid w:val="00142862"/>
    <w:rsid w:val="001A609E"/>
    <w:rsid w:val="001E081D"/>
    <w:rsid w:val="001F366D"/>
    <w:rsid w:val="00203DDC"/>
    <w:rsid w:val="00204EDB"/>
    <w:rsid w:val="00215E02"/>
    <w:rsid w:val="002634AA"/>
    <w:rsid w:val="0028420A"/>
    <w:rsid w:val="002B3AC1"/>
    <w:rsid w:val="002B5B9F"/>
    <w:rsid w:val="002C6F4E"/>
    <w:rsid w:val="002D58B5"/>
    <w:rsid w:val="0033249E"/>
    <w:rsid w:val="00337E4D"/>
    <w:rsid w:val="00343395"/>
    <w:rsid w:val="003912D5"/>
    <w:rsid w:val="00395A12"/>
    <w:rsid w:val="003A1AA2"/>
    <w:rsid w:val="003E6C00"/>
    <w:rsid w:val="004702FB"/>
    <w:rsid w:val="00471503"/>
    <w:rsid w:val="0049479E"/>
    <w:rsid w:val="004D2F9F"/>
    <w:rsid w:val="004D583A"/>
    <w:rsid w:val="004F2927"/>
    <w:rsid w:val="00514EE8"/>
    <w:rsid w:val="0052142A"/>
    <w:rsid w:val="0053510E"/>
    <w:rsid w:val="005423BF"/>
    <w:rsid w:val="0057329B"/>
    <w:rsid w:val="00573C31"/>
    <w:rsid w:val="005946C4"/>
    <w:rsid w:val="005B6195"/>
    <w:rsid w:val="005B7281"/>
    <w:rsid w:val="005C0BDB"/>
    <w:rsid w:val="005D6ABC"/>
    <w:rsid w:val="00631D83"/>
    <w:rsid w:val="006347C3"/>
    <w:rsid w:val="00647080"/>
    <w:rsid w:val="00663AD9"/>
    <w:rsid w:val="00691F0F"/>
    <w:rsid w:val="006975C6"/>
    <w:rsid w:val="006A5918"/>
    <w:rsid w:val="006B2936"/>
    <w:rsid w:val="006C3C19"/>
    <w:rsid w:val="006D55E6"/>
    <w:rsid w:val="006E5032"/>
    <w:rsid w:val="006F1DA5"/>
    <w:rsid w:val="006F2E0C"/>
    <w:rsid w:val="006F46A3"/>
    <w:rsid w:val="007109D5"/>
    <w:rsid w:val="0072174E"/>
    <w:rsid w:val="007256F6"/>
    <w:rsid w:val="00776AED"/>
    <w:rsid w:val="0078114B"/>
    <w:rsid w:val="00785F39"/>
    <w:rsid w:val="007B008B"/>
    <w:rsid w:val="007C3EA0"/>
    <w:rsid w:val="007D6FB3"/>
    <w:rsid w:val="007E0E83"/>
    <w:rsid w:val="00807975"/>
    <w:rsid w:val="008278F5"/>
    <w:rsid w:val="00845B50"/>
    <w:rsid w:val="008B1ADA"/>
    <w:rsid w:val="008B72CE"/>
    <w:rsid w:val="00901B1C"/>
    <w:rsid w:val="00910D81"/>
    <w:rsid w:val="00930868"/>
    <w:rsid w:val="0094198F"/>
    <w:rsid w:val="00960022"/>
    <w:rsid w:val="00977805"/>
    <w:rsid w:val="009B13F5"/>
    <w:rsid w:val="00A2093B"/>
    <w:rsid w:val="00A36AF5"/>
    <w:rsid w:val="00A52459"/>
    <w:rsid w:val="00A53018"/>
    <w:rsid w:val="00AD53FD"/>
    <w:rsid w:val="00AF7FB0"/>
    <w:rsid w:val="00B05771"/>
    <w:rsid w:val="00B169F3"/>
    <w:rsid w:val="00B757D1"/>
    <w:rsid w:val="00B76A11"/>
    <w:rsid w:val="00B93434"/>
    <w:rsid w:val="00BA74A2"/>
    <w:rsid w:val="00BC2D61"/>
    <w:rsid w:val="00BD205A"/>
    <w:rsid w:val="00C02EF0"/>
    <w:rsid w:val="00C125C6"/>
    <w:rsid w:val="00C24613"/>
    <w:rsid w:val="00C315C9"/>
    <w:rsid w:val="00C44942"/>
    <w:rsid w:val="00C4793C"/>
    <w:rsid w:val="00C735A7"/>
    <w:rsid w:val="00C97076"/>
    <w:rsid w:val="00CB152D"/>
    <w:rsid w:val="00CD6E25"/>
    <w:rsid w:val="00CF7F0D"/>
    <w:rsid w:val="00D379CF"/>
    <w:rsid w:val="00D60A0B"/>
    <w:rsid w:val="00D7467F"/>
    <w:rsid w:val="00D907E0"/>
    <w:rsid w:val="00D931BF"/>
    <w:rsid w:val="00DB7E8C"/>
    <w:rsid w:val="00DD2FA1"/>
    <w:rsid w:val="00DD629E"/>
    <w:rsid w:val="00E011B9"/>
    <w:rsid w:val="00E17905"/>
    <w:rsid w:val="00E55B9D"/>
    <w:rsid w:val="00E75E6E"/>
    <w:rsid w:val="00ED41BC"/>
    <w:rsid w:val="00EF3AE5"/>
    <w:rsid w:val="00F84F09"/>
    <w:rsid w:val="00F851F3"/>
    <w:rsid w:val="00F95D6D"/>
    <w:rsid w:val="00FB3258"/>
    <w:rsid w:val="00FC2646"/>
    <w:rsid w:val="00FD2770"/>
    <w:rsid w:val="00FD40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76532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ECFD0-2B84-4223-8C53-4290BD6D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51</Pages>
  <Words>17163</Words>
  <Characters>97830</Characters>
  <Application>Microsoft Office Word</Application>
  <DocSecurity>0</DocSecurity>
  <Lines>815</Lines>
  <Paragraphs>229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Mateja17</cp:lastModifiedBy>
  <cp:revision>13</cp:revision>
  <cp:lastPrinted>2020-02-17T11:18:00Z</cp:lastPrinted>
  <dcterms:created xsi:type="dcterms:W3CDTF">2020-02-14T10:11:00Z</dcterms:created>
  <dcterms:modified xsi:type="dcterms:W3CDTF">2020-03-18T12:37:00Z</dcterms:modified>
</cp:coreProperties>
</file>